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C2CAF" w14:textId="77777777" w:rsidR="003E2E91" w:rsidRPr="001D3B72" w:rsidRDefault="003E2E91" w:rsidP="000157CB">
      <w:pPr>
        <w:pStyle w:val="Naslov2"/>
        <w:rPr>
          <w:i w:val="0"/>
          <w:sz w:val="20"/>
          <w:szCs w:val="20"/>
        </w:rPr>
      </w:pPr>
      <w:bookmarkStart w:id="0" w:name="_Toc532533793"/>
      <w:bookmarkStart w:id="1" w:name="_Toc57805094"/>
      <w:bookmarkStart w:id="2" w:name="_Toc117155044"/>
      <w:bookmarkStart w:id="3" w:name="_GoBack"/>
      <w:bookmarkEnd w:id="3"/>
      <w:r w:rsidRPr="001D3B72">
        <w:rPr>
          <w:i w:val="0"/>
          <w:sz w:val="20"/>
          <w:szCs w:val="20"/>
        </w:rPr>
        <w:t>Obrazec 1</w:t>
      </w:r>
      <w:bookmarkEnd w:id="0"/>
      <w:bookmarkEnd w:id="1"/>
      <w:bookmarkEnd w:id="2"/>
    </w:p>
    <w:p w14:paraId="470B1089" w14:textId="77777777" w:rsidR="003E2E91" w:rsidRPr="001D3B72" w:rsidRDefault="003E2E91" w:rsidP="007124B4">
      <w:pPr>
        <w:autoSpaceDE w:val="0"/>
        <w:autoSpaceDN w:val="0"/>
        <w:adjustRightInd w:val="0"/>
        <w:rPr>
          <w:rFonts w:ascii="Arial" w:hAnsi="Arial" w:cs="Arial"/>
          <w:b/>
          <w:sz w:val="20"/>
          <w:szCs w:val="20"/>
        </w:rPr>
      </w:pPr>
    </w:p>
    <w:p w14:paraId="0E86453E" w14:textId="77777777" w:rsidR="003E2E91" w:rsidRPr="001D3B72" w:rsidRDefault="003E2E91" w:rsidP="007124B4">
      <w:pPr>
        <w:autoSpaceDE w:val="0"/>
        <w:autoSpaceDN w:val="0"/>
        <w:adjustRightInd w:val="0"/>
        <w:rPr>
          <w:rFonts w:ascii="Arial" w:hAnsi="Arial" w:cs="Arial"/>
          <w:b/>
          <w:sz w:val="20"/>
          <w:szCs w:val="20"/>
        </w:rPr>
      </w:pPr>
    </w:p>
    <w:p w14:paraId="501B1D76" w14:textId="77777777" w:rsidR="003E2E91" w:rsidRPr="001D3B72" w:rsidRDefault="00E27AC6" w:rsidP="003E2E91">
      <w:pPr>
        <w:autoSpaceDE w:val="0"/>
        <w:autoSpaceDN w:val="0"/>
        <w:adjustRightInd w:val="0"/>
        <w:jc w:val="center"/>
        <w:rPr>
          <w:rFonts w:ascii="Arial" w:hAnsi="Arial" w:cs="Arial"/>
          <w:b/>
          <w:sz w:val="20"/>
          <w:szCs w:val="20"/>
        </w:rPr>
      </w:pPr>
      <w:r w:rsidRPr="001D3B72">
        <w:rPr>
          <w:rFonts w:ascii="Arial" w:hAnsi="Arial" w:cs="Arial"/>
          <w:b/>
          <w:sz w:val="20"/>
          <w:szCs w:val="20"/>
        </w:rPr>
        <w:t>PODATKI O PONUDNIKU</w:t>
      </w:r>
    </w:p>
    <w:p w14:paraId="3B460BB6" w14:textId="77777777" w:rsidR="003E2E91" w:rsidRPr="001D3B72"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1D3B72" w14:paraId="48B6EBEA" w14:textId="77777777" w:rsidTr="003E2E91">
        <w:trPr>
          <w:trHeight w:val="798"/>
          <w:jc w:val="center"/>
        </w:trPr>
        <w:tc>
          <w:tcPr>
            <w:tcW w:w="5093" w:type="dxa"/>
            <w:vAlign w:val="center"/>
          </w:tcPr>
          <w:p w14:paraId="093C28C7" w14:textId="77777777" w:rsidR="003E2E91" w:rsidRPr="001D3B72" w:rsidRDefault="003E2E91" w:rsidP="003E2E91">
            <w:pPr>
              <w:spacing w:before="120" w:line="360" w:lineRule="auto"/>
              <w:ind w:left="-62"/>
              <w:rPr>
                <w:rFonts w:ascii="Arial" w:eastAsia="Batang" w:hAnsi="Arial" w:cs="Arial"/>
                <w:sz w:val="20"/>
                <w:szCs w:val="20"/>
                <w:lang w:eastAsia="ko-KR"/>
              </w:rPr>
            </w:pPr>
            <w:r w:rsidRPr="001D3B72">
              <w:rPr>
                <w:rFonts w:ascii="Arial" w:eastAsia="Batang" w:hAnsi="Arial" w:cs="Arial"/>
                <w:sz w:val="20"/>
                <w:szCs w:val="20"/>
                <w:lang w:eastAsia="ko-KR"/>
              </w:rPr>
              <w:t>Naziv ponudnika</w:t>
            </w:r>
          </w:p>
        </w:tc>
        <w:tc>
          <w:tcPr>
            <w:tcW w:w="4620" w:type="dxa"/>
          </w:tcPr>
          <w:p w14:paraId="63F4FDBB" w14:textId="77777777" w:rsidR="003E2E91" w:rsidRPr="001D3B72" w:rsidRDefault="003E2E91" w:rsidP="003E2E91">
            <w:pPr>
              <w:spacing w:before="120" w:line="360" w:lineRule="auto"/>
              <w:rPr>
                <w:rFonts w:ascii="Arial" w:eastAsia="Batang" w:hAnsi="Arial" w:cs="Arial"/>
                <w:sz w:val="20"/>
                <w:szCs w:val="20"/>
                <w:lang w:eastAsia="ko-KR"/>
              </w:rPr>
            </w:pPr>
          </w:p>
        </w:tc>
      </w:tr>
      <w:tr w:rsidR="003E2E91" w:rsidRPr="001D3B72" w14:paraId="5C9AC690" w14:textId="77777777" w:rsidTr="003E2E91">
        <w:trPr>
          <w:trHeight w:val="680"/>
          <w:jc w:val="center"/>
        </w:trPr>
        <w:tc>
          <w:tcPr>
            <w:tcW w:w="5093" w:type="dxa"/>
            <w:vAlign w:val="center"/>
          </w:tcPr>
          <w:p w14:paraId="2C8548F3" w14:textId="77777777" w:rsidR="003E2E91" w:rsidRPr="001D3B72" w:rsidRDefault="003E2E91" w:rsidP="003E2E91">
            <w:pPr>
              <w:spacing w:before="120" w:line="360" w:lineRule="auto"/>
              <w:ind w:left="-62"/>
              <w:rPr>
                <w:rFonts w:ascii="Arial" w:eastAsia="Batang" w:hAnsi="Arial" w:cs="Arial"/>
                <w:sz w:val="20"/>
                <w:szCs w:val="20"/>
                <w:lang w:eastAsia="ko-KR"/>
              </w:rPr>
            </w:pPr>
            <w:r w:rsidRPr="001D3B72">
              <w:rPr>
                <w:rFonts w:ascii="Arial" w:eastAsia="Batang" w:hAnsi="Arial" w:cs="Arial"/>
                <w:sz w:val="20"/>
                <w:szCs w:val="20"/>
                <w:lang w:eastAsia="ko-KR"/>
              </w:rPr>
              <w:t>Naslov in kraj ponudnika</w:t>
            </w:r>
          </w:p>
        </w:tc>
        <w:tc>
          <w:tcPr>
            <w:tcW w:w="4620" w:type="dxa"/>
          </w:tcPr>
          <w:p w14:paraId="104C5D0F" w14:textId="77777777" w:rsidR="003E2E91" w:rsidRPr="001D3B72" w:rsidRDefault="003E2E91" w:rsidP="003E2E91">
            <w:pPr>
              <w:spacing w:before="120" w:line="360" w:lineRule="auto"/>
              <w:rPr>
                <w:rFonts w:ascii="Arial" w:eastAsia="Batang" w:hAnsi="Arial" w:cs="Arial"/>
                <w:sz w:val="20"/>
                <w:szCs w:val="20"/>
                <w:lang w:eastAsia="ko-KR"/>
              </w:rPr>
            </w:pPr>
          </w:p>
        </w:tc>
      </w:tr>
      <w:tr w:rsidR="003E2E91" w:rsidRPr="001D3B72" w14:paraId="5CAF8C05" w14:textId="77777777" w:rsidTr="003E2E91">
        <w:trPr>
          <w:trHeight w:val="717"/>
          <w:jc w:val="center"/>
        </w:trPr>
        <w:tc>
          <w:tcPr>
            <w:tcW w:w="5093" w:type="dxa"/>
            <w:vAlign w:val="center"/>
          </w:tcPr>
          <w:p w14:paraId="38C07268" w14:textId="77777777" w:rsidR="003E2E91" w:rsidRPr="001D3B72" w:rsidRDefault="003E2E91" w:rsidP="003E2E91">
            <w:pPr>
              <w:spacing w:before="120" w:line="360" w:lineRule="auto"/>
              <w:ind w:left="-62"/>
              <w:rPr>
                <w:rFonts w:ascii="Arial" w:eastAsia="Batang" w:hAnsi="Arial" w:cs="Arial"/>
                <w:sz w:val="20"/>
                <w:szCs w:val="20"/>
                <w:lang w:eastAsia="ko-KR"/>
              </w:rPr>
            </w:pPr>
            <w:r w:rsidRPr="001D3B72">
              <w:rPr>
                <w:rFonts w:ascii="Arial" w:eastAsia="Batang" w:hAnsi="Arial" w:cs="Arial"/>
                <w:sz w:val="20"/>
                <w:szCs w:val="20"/>
                <w:lang w:eastAsia="ko-KR"/>
              </w:rPr>
              <w:t>Odgovorna oseba ponudnika</w:t>
            </w:r>
          </w:p>
        </w:tc>
        <w:tc>
          <w:tcPr>
            <w:tcW w:w="4620" w:type="dxa"/>
          </w:tcPr>
          <w:p w14:paraId="49F1CF6E" w14:textId="77777777" w:rsidR="003E2E91" w:rsidRPr="001D3B72" w:rsidRDefault="003E2E91" w:rsidP="003E2E91">
            <w:pPr>
              <w:spacing w:before="120" w:line="360" w:lineRule="auto"/>
              <w:rPr>
                <w:rFonts w:ascii="Arial" w:eastAsia="Batang" w:hAnsi="Arial" w:cs="Arial"/>
                <w:sz w:val="20"/>
                <w:szCs w:val="20"/>
                <w:lang w:eastAsia="ko-KR"/>
              </w:rPr>
            </w:pPr>
          </w:p>
        </w:tc>
      </w:tr>
      <w:tr w:rsidR="003E2E91" w:rsidRPr="001D3B72" w14:paraId="33438853" w14:textId="77777777" w:rsidTr="003E2E91">
        <w:trPr>
          <w:trHeight w:val="699"/>
          <w:jc w:val="center"/>
        </w:trPr>
        <w:tc>
          <w:tcPr>
            <w:tcW w:w="5093" w:type="dxa"/>
            <w:vAlign w:val="center"/>
          </w:tcPr>
          <w:p w14:paraId="559B8C95" w14:textId="77777777" w:rsidR="003E2E91" w:rsidRPr="001D3B72" w:rsidRDefault="003E2E91" w:rsidP="003E2E91">
            <w:pPr>
              <w:spacing w:before="120" w:line="360" w:lineRule="auto"/>
              <w:ind w:left="-62"/>
              <w:rPr>
                <w:rFonts w:ascii="Arial" w:eastAsia="Batang" w:hAnsi="Arial" w:cs="Arial"/>
                <w:sz w:val="20"/>
                <w:szCs w:val="20"/>
                <w:lang w:eastAsia="ko-KR"/>
              </w:rPr>
            </w:pPr>
            <w:r w:rsidRPr="001D3B72">
              <w:rPr>
                <w:rFonts w:ascii="Arial" w:eastAsia="Batang" w:hAnsi="Arial" w:cs="Arial"/>
                <w:sz w:val="20"/>
                <w:szCs w:val="20"/>
                <w:lang w:eastAsia="ko-KR"/>
              </w:rPr>
              <w:t>Telefon:</w:t>
            </w:r>
          </w:p>
        </w:tc>
        <w:tc>
          <w:tcPr>
            <w:tcW w:w="4620" w:type="dxa"/>
          </w:tcPr>
          <w:p w14:paraId="4B6D1821" w14:textId="77777777" w:rsidR="003E2E91" w:rsidRPr="001D3B72" w:rsidRDefault="003E2E91" w:rsidP="003E2E91">
            <w:pPr>
              <w:spacing w:before="120" w:line="360" w:lineRule="auto"/>
              <w:rPr>
                <w:rFonts w:ascii="Arial" w:eastAsia="Batang" w:hAnsi="Arial" w:cs="Arial"/>
                <w:sz w:val="20"/>
                <w:szCs w:val="20"/>
                <w:lang w:eastAsia="ko-KR"/>
              </w:rPr>
            </w:pPr>
          </w:p>
        </w:tc>
      </w:tr>
      <w:tr w:rsidR="003E2E91" w:rsidRPr="001D3B72" w14:paraId="731B3AE7" w14:textId="77777777" w:rsidTr="003E2E91">
        <w:trPr>
          <w:trHeight w:val="695"/>
          <w:jc w:val="center"/>
        </w:trPr>
        <w:tc>
          <w:tcPr>
            <w:tcW w:w="5093" w:type="dxa"/>
            <w:vAlign w:val="center"/>
          </w:tcPr>
          <w:p w14:paraId="40D1A5EE" w14:textId="77777777" w:rsidR="003E2E91" w:rsidRPr="001D3B72" w:rsidRDefault="003E2E91" w:rsidP="003E2E91">
            <w:pPr>
              <w:spacing w:before="120" w:line="360" w:lineRule="auto"/>
              <w:ind w:left="-62"/>
              <w:rPr>
                <w:rFonts w:ascii="Arial" w:eastAsia="Batang" w:hAnsi="Arial" w:cs="Arial"/>
                <w:sz w:val="20"/>
                <w:szCs w:val="20"/>
                <w:lang w:eastAsia="ko-KR"/>
              </w:rPr>
            </w:pPr>
            <w:r w:rsidRPr="001D3B72">
              <w:rPr>
                <w:rFonts w:ascii="Arial" w:eastAsia="Batang" w:hAnsi="Arial" w:cs="Arial"/>
                <w:sz w:val="20"/>
                <w:szCs w:val="20"/>
                <w:lang w:eastAsia="ko-KR"/>
              </w:rPr>
              <w:t>Elektronski naslov:</w:t>
            </w:r>
          </w:p>
        </w:tc>
        <w:tc>
          <w:tcPr>
            <w:tcW w:w="4620" w:type="dxa"/>
          </w:tcPr>
          <w:p w14:paraId="45D763C4" w14:textId="77777777" w:rsidR="003E2E91" w:rsidRPr="001D3B72" w:rsidRDefault="003E2E91" w:rsidP="003E2E91">
            <w:pPr>
              <w:spacing w:before="120" w:line="360" w:lineRule="auto"/>
              <w:rPr>
                <w:rFonts w:ascii="Arial" w:eastAsia="Batang" w:hAnsi="Arial" w:cs="Arial"/>
                <w:sz w:val="20"/>
                <w:szCs w:val="20"/>
                <w:lang w:eastAsia="ko-KR"/>
              </w:rPr>
            </w:pPr>
          </w:p>
        </w:tc>
      </w:tr>
      <w:tr w:rsidR="003E2E91" w:rsidRPr="001D3B72" w14:paraId="4E8B1129" w14:textId="77777777" w:rsidTr="003E2E91">
        <w:trPr>
          <w:trHeight w:val="833"/>
          <w:jc w:val="center"/>
        </w:trPr>
        <w:tc>
          <w:tcPr>
            <w:tcW w:w="5093" w:type="dxa"/>
            <w:vAlign w:val="center"/>
          </w:tcPr>
          <w:p w14:paraId="76AFB4EA" w14:textId="77777777" w:rsidR="003E2E91" w:rsidRPr="001D3B72" w:rsidRDefault="003E2E91" w:rsidP="003E2E91">
            <w:pPr>
              <w:spacing w:before="120"/>
              <w:ind w:left="-62"/>
              <w:rPr>
                <w:rFonts w:ascii="Arial" w:eastAsia="Batang" w:hAnsi="Arial" w:cs="Arial"/>
                <w:sz w:val="20"/>
                <w:szCs w:val="20"/>
                <w:lang w:eastAsia="ko-KR"/>
              </w:rPr>
            </w:pPr>
            <w:r w:rsidRPr="001D3B72">
              <w:rPr>
                <w:rFonts w:ascii="Arial" w:eastAsia="Batang" w:hAnsi="Arial" w:cs="Arial"/>
                <w:sz w:val="20"/>
                <w:szCs w:val="20"/>
                <w:lang w:eastAsia="ko-KR"/>
              </w:rPr>
              <w:t>Matična številka podjetja</w:t>
            </w:r>
          </w:p>
        </w:tc>
        <w:tc>
          <w:tcPr>
            <w:tcW w:w="4620" w:type="dxa"/>
          </w:tcPr>
          <w:p w14:paraId="4DBC5EBB" w14:textId="77777777" w:rsidR="003E2E91" w:rsidRPr="001D3B72" w:rsidRDefault="003E2E91" w:rsidP="003E2E91">
            <w:pPr>
              <w:spacing w:before="120"/>
              <w:rPr>
                <w:rFonts w:ascii="Arial" w:eastAsia="Batang" w:hAnsi="Arial" w:cs="Arial"/>
                <w:sz w:val="20"/>
                <w:szCs w:val="20"/>
                <w:lang w:eastAsia="ko-KR"/>
              </w:rPr>
            </w:pPr>
          </w:p>
        </w:tc>
      </w:tr>
      <w:tr w:rsidR="003E2E91" w:rsidRPr="001D3B72" w14:paraId="7AE8A749" w14:textId="77777777" w:rsidTr="003E2E91">
        <w:trPr>
          <w:trHeight w:val="703"/>
          <w:jc w:val="center"/>
        </w:trPr>
        <w:tc>
          <w:tcPr>
            <w:tcW w:w="5093" w:type="dxa"/>
            <w:vAlign w:val="center"/>
          </w:tcPr>
          <w:p w14:paraId="481E3AF2" w14:textId="77777777" w:rsidR="003E2E91" w:rsidRPr="001D3B72" w:rsidRDefault="003E2E91" w:rsidP="003E2E91">
            <w:pPr>
              <w:spacing w:before="120" w:line="360" w:lineRule="auto"/>
              <w:ind w:left="-62"/>
              <w:rPr>
                <w:rFonts w:ascii="Arial" w:eastAsia="Batang" w:hAnsi="Arial" w:cs="Arial"/>
                <w:sz w:val="20"/>
                <w:szCs w:val="20"/>
                <w:lang w:eastAsia="ko-KR"/>
              </w:rPr>
            </w:pPr>
            <w:r w:rsidRPr="001D3B72">
              <w:rPr>
                <w:rFonts w:ascii="Arial" w:eastAsia="Batang" w:hAnsi="Arial" w:cs="Arial"/>
                <w:sz w:val="20"/>
                <w:szCs w:val="20"/>
                <w:lang w:eastAsia="ko-KR"/>
              </w:rPr>
              <w:t>Identifikacijska št. za DDV</w:t>
            </w:r>
          </w:p>
        </w:tc>
        <w:tc>
          <w:tcPr>
            <w:tcW w:w="4620" w:type="dxa"/>
          </w:tcPr>
          <w:p w14:paraId="4AC822B7" w14:textId="77777777" w:rsidR="003E2E91" w:rsidRPr="001D3B72" w:rsidRDefault="003E2E91" w:rsidP="003E2E91">
            <w:pPr>
              <w:spacing w:before="120" w:line="360" w:lineRule="auto"/>
              <w:rPr>
                <w:rFonts w:ascii="Arial" w:eastAsia="Batang" w:hAnsi="Arial" w:cs="Arial"/>
                <w:sz w:val="20"/>
                <w:szCs w:val="20"/>
                <w:lang w:eastAsia="ko-KR"/>
              </w:rPr>
            </w:pPr>
          </w:p>
        </w:tc>
      </w:tr>
      <w:tr w:rsidR="003E2E91" w:rsidRPr="001D3B72" w14:paraId="284A6FEE" w14:textId="77777777" w:rsidTr="003E2E91">
        <w:trPr>
          <w:trHeight w:val="699"/>
          <w:jc w:val="center"/>
        </w:trPr>
        <w:tc>
          <w:tcPr>
            <w:tcW w:w="5093" w:type="dxa"/>
            <w:vAlign w:val="center"/>
          </w:tcPr>
          <w:p w14:paraId="4A668F6F" w14:textId="77777777" w:rsidR="003E2E91" w:rsidRPr="001D3B72" w:rsidRDefault="003E2E91" w:rsidP="003E2E91">
            <w:pPr>
              <w:spacing w:before="120" w:line="360" w:lineRule="auto"/>
              <w:ind w:left="-62"/>
              <w:rPr>
                <w:rFonts w:ascii="Arial" w:eastAsia="Batang" w:hAnsi="Arial" w:cs="Arial"/>
                <w:sz w:val="20"/>
                <w:szCs w:val="20"/>
                <w:lang w:eastAsia="ko-KR"/>
              </w:rPr>
            </w:pPr>
            <w:r w:rsidRPr="001D3B72">
              <w:rPr>
                <w:rFonts w:ascii="Arial" w:eastAsia="Batang" w:hAnsi="Arial" w:cs="Arial"/>
                <w:sz w:val="20"/>
                <w:szCs w:val="20"/>
                <w:lang w:eastAsia="ko-KR"/>
              </w:rPr>
              <w:t>Št. vpisa v sodni register (št. vložka)</w:t>
            </w:r>
          </w:p>
        </w:tc>
        <w:tc>
          <w:tcPr>
            <w:tcW w:w="4620" w:type="dxa"/>
          </w:tcPr>
          <w:p w14:paraId="5B996F29" w14:textId="77777777" w:rsidR="003E2E91" w:rsidRPr="001D3B72" w:rsidRDefault="003E2E91" w:rsidP="003E2E91">
            <w:pPr>
              <w:spacing w:before="120" w:line="360" w:lineRule="auto"/>
              <w:rPr>
                <w:rFonts w:ascii="Arial" w:eastAsia="Batang" w:hAnsi="Arial" w:cs="Arial"/>
                <w:sz w:val="20"/>
                <w:szCs w:val="20"/>
                <w:lang w:eastAsia="ko-KR"/>
              </w:rPr>
            </w:pPr>
          </w:p>
        </w:tc>
      </w:tr>
      <w:tr w:rsidR="003E2E91" w:rsidRPr="001D3B72" w14:paraId="0E91F5FD" w14:textId="77777777" w:rsidTr="003E2E91">
        <w:trPr>
          <w:trHeight w:val="695"/>
          <w:jc w:val="center"/>
        </w:trPr>
        <w:tc>
          <w:tcPr>
            <w:tcW w:w="5093" w:type="dxa"/>
            <w:vAlign w:val="center"/>
          </w:tcPr>
          <w:p w14:paraId="4AB4D6DA" w14:textId="77777777" w:rsidR="003E2E91" w:rsidRPr="001D3B72" w:rsidRDefault="003E2E91" w:rsidP="003E2E91">
            <w:pPr>
              <w:spacing w:before="120" w:line="360" w:lineRule="auto"/>
              <w:ind w:left="-62"/>
              <w:rPr>
                <w:rFonts w:ascii="Arial" w:eastAsia="Batang" w:hAnsi="Arial" w:cs="Arial"/>
                <w:sz w:val="20"/>
                <w:szCs w:val="20"/>
                <w:lang w:eastAsia="ko-KR"/>
              </w:rPr>
            </w:pPr>
            <w:r w:rsidRPr="001D3B72">
              <w:rPr>
                <w:rFonts w:ascii="Arial" w:eastAsia="Batang" w:hAnsi="Arial" w:cs="Arial"/>
                <w:sz w:val="20"/>
                <w:szCs w:val="20"/>
                <w:lang w:eastAsia="ko-KR"/>
              </w:rPr>
              <w:t>Transakcijski račun</w:t>
            </w:r>
          </w:p>
        </w:tc>
        <w:tc>
          <w:tcPr>
            <w:tcW w:w="4620" w:type="dxa"/>
          </w:tcPr>
          <w:p w14:paraId="16A3376C" w14:textId="77777777" w:rsidR="003E2E91" w:rsidRPr="001D3B72" w:rsidRDefault="003E2E91" w:rsidP="003E2E91">
            <w:pPr>
              <w:spacing w:before="120" w:line="360" w:lineRule="auto"/>
              <w:rPr>
                <w:rFonts w:ascii="Arial" w:eastAsia="Batang" w:hAnsi="Arial" w:cs="Arial"/>
                <w:sz w:val="20"/>
                <w:szCs w:val="20"/>
                <w:lang w:eastAsia="ko-KR"/>
              </w:rPr>
            </w:pPr>
          </w:p>
        </w:tc>
      </w:tr>
      <w:tr w:rsidR="003E2E91" w:rsidRPr="001D3B72" w14:paraId="05D441DB" w14:textId="77777777" w:rsidTr="003E2E91">
        <w:trPr>
          <w:trHeight w:val="695"/>
          <w:jc w:val="center"/>
        </w:trPr>
        <w:tc>
          <w:tcPr>
            <w:tcW w:w="5093" w:type="dxa"/>
            <w:vAlign w:val="center"/>
          </w:tcPr>
          <w:p w14:paraId="1096B6E4" w14:textId="77777777" w:rsidR="003E2E91" w:rsidRPr="001D3B72" w:rsidRDefault="003E2E91" w:rsidP="003E2E91">
            <w:pPr>
              <w:spacing w:before="120" w:after="120"/>
              <w:ind w:left="-62"/>
              <w:rPr>
                <w:rFonts w:ascii="Arial" w:eastAsia="Batang" w:hAnsi="Arial" w:cs="Arial"/>
                <w:sz w:val="20"/>
                <w:szCs w:val="20"/>
                <w:lang w:eastAsia="ko-KR"/>
              </w:rPr>
            </w:pPr>
            <w:r w:rsidRPr="001D3B72">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00F3035A" w14:textId="77777777" w:rsidR="003E2E91" w:rsidRPr="001D3B72" w:rsidRDefault="003E2E91" w:rsidP="003E2E91">
            <w:pPr>
              <w:jc w:val="center"/>
              <w:rPr>
                <w:rFonts w:ascii="Arial" w:eastAsia="Batang" w:hAnsi="Arial" w:cs="Arial"/>
                <w:sz w:val="20"/>
                <w:szCs w:val="20"/>
                <w:lang w:eastAsia="ko-KR"/>
              </w:rPr>
            </w:pPr>
            <w:r w:rsidRPr="001D3B72">
              <w:rPr>
                <w:rFonts w:ascii="Arial" w:eastAsia="Batang" w:hAnsi="Arial" w:cs="Arial"/>
                <w:sz w:val="20"/>
                <w:szCs w:val="20"/>
                <w:lang w:eastAsia="ko-KR"/>
              </w:rPr>
              <w:t>DA / NE</w:t>
            </w:r>
          </w:p>
        </w:tc>
      </w:tr>
      <w:tr w:rsidR="003E2E91" w:rsidRPr="001D3B72" w14:paraId="1BBFCF3F" w14:textId="77777777" w:rsidTr="003E2E91">
        <w:trPr>
          <w:trHeight w:val="691"/>
          <w:jc w:val="center"/>
        </w:trPr>
        <w:tc>
          <w:tcPr>
            <w:tcW w:w="5093" w:type="dxa"/>
            <w:vAlign w:val="center"/>
          </w:tcPr>
          <w:p w14:paraId="3AEF1DD7" w14:textId="77777777" w:rsidR="003E2E91" w:rsidRPr="001D3B72" w:rsidRDefault="003E2E91" w:rsidP="003E2E91">
            <w:pPr>
              <w:spacing w:before="120" w:line="360" w:lineRule="auto"/>
              <w:ind w:left="-62"/>
              <w:rPr>
                <w:rFonts w:ascii="Arial" w:eastAsia="Batang" w:hAnsi="Arial" w:cs="Arial"/>
                <w:sz w:val="20"/>
                <w:szCs w:val="20"/>
                <w:lang w:eastAsia="ko-KR"/>
              </w:rPr>
            </w:pPr>
            <w:r w:rsidRPr="001D3B72">
              <w:rPr>
                <w:rFonts w:ascii="Arial" w:eastAsia="Batang" w:hAnsi="Arial" w:cs="Arial"/>
                <w:sz w:val="20"/>
                <w:szCs w:val="20"/>
                <w:lang w:eastAsia="ko-KR"/>
              </w:rPr>
              <w:t>Odgovorna oseba za podpis pogodbe:</w:t>
            </w:r>
          </w:p>
        </w:tc>
        <w:tc>
          <w:tcPr>
            <w:tcW w:w="4620" w:type="dxa"/>
          </w:tcPr>
          <w:p w14:paraId="025897AF" w14:textId="77777777" w:rsidR="003E2E91" w:rsidRPr="001D3B72" w:rsidRDefault="003E2E91" w:rsidP="003E2E91">
            <w:pPr>
              <w:spacing w:before="120" w:line="360" w:lineRule="auto"/>
              <w:rPr>
                <w:rFonts w:ascii="Arial" w:eastAsia="Batang" w:hAnsi="Arial" w:cs="Arial"/>
                <w:sz w:val="20"/>
                <w:szCs w:val="20"/>
                <w:lang w:eastAsia="ko-KR"/>
              </w:rPr>
            </w:pPr>
          </w:p>
        </w:tc>
      </w:tr>
      <w:tr w:rsidR="003E2E91" w:rsidRPr="001D3B72" w14:paraId="6C459C2A" w14:textId="77777777" w:rsidTr="003E2E91">
        <w:trPr>
          <w:trHeight w:val="715"/>
          <w:jc w:val="center"/>
        </w:trPr>
        <w:tc>
          <w:tcPr>
            <w:tcW w:w="5093" w:type="dxa"/>
            <w:vAlign w:val="center"/>
          </w:tcPr>
          <w:p w14:paraId="287E5FFC" w14:textId="77777777" w:rsidR="003E2E91" w:rsidRPr="001D3B72" w:rsidRDefault="003E2E91" w:rsidP="003E2E91">
            <w:pPr>
              <w:spacing w:before="120"/>
              <w:ind w:left="-62"/>
              <w:rPr>
                <w:rFonts w:ascii="Arial" w:eastAsia="Batang" w:hAnsi="Arial" w:cs="Arial"/>
                <w:sz w:val="20"/>
                <w:szCs w:val="20"/>
                <w:lang w:eastAsia="ko-KR"/>
              </w:rPr>
            </w:pPr>
            <w:r w:rsidRPr="001D3B72">
              <w:rPr>
                <w:rFonts w:ascii="Arial" w:eastAsia="Batang" w:hAnsi="Arial" w:cs="Arial"/>
                <w:sz w:val="20"/>
                <w:szCs w:val="20"/>
                <w:lang w:eastAsia="ko-KR"/>
              </w:rPr>
              <w:t>Kontaktna oseba za izvedbo javnega naročila</w:t>
            </w:r>
          </w:p>
          <w:p w14:paraId="13350497" w14:textId="77777777" w:rsidR="003E2E91" w:rsidRPr="001D3B72" w:rsidRDefault="003E2E91" w:rsidP="003E2E91">
            <w:pPr>
              <w:ind w:left="-62"/>
              <w:rPr>
                <w:rFonts w:ascii="Arial" w:eastAsia="Batang" w:hAnsi="Arial" w:cs="Arial"/>
                <w:sz w:val="20"/>
                <w:szCs w:val="20"/>
                <w:lang w:eastAsia="ko-KR"/>
              </w:rPr>
            </w:pPr>
            <w:r w:rsidRPr="001D3B72">
              <w:rPr>
                <w:rFonts w:ascii="Arial" w:eastAsia="Batang" w:hAnsi="Arial" w:cs="Arial"/>
                <w:sz w:val="20"/>
                <w:szCs w:val="20"/>
                <w:lang w:eastAsia="ko-KR"/>
              </w:rPr>
              <w:t>(ime in priimek, telefon in naslov elektronske pošte):</w:t>
            </w:r>
          </w:p>
        </w:tc>
        <w:tc>
          <w:tcPr>
            <w:tcW w:w="4620" w:type="dxa"/>
          </w:tcPr>
          <w:p w14:paraId="73FDD79D" w14:textId="77777777" w:rsidR="003E2E91" w:rsidRPr="001D3B72" w:rsidRDefault="003E2E91" w:rsidP="003E2E91">
            <w:pPr>
              <w:spacing w:before="120" w:line="360" w:lineRule="auto"/>
              <w:rPr>
                <w:rFonts w:ascii="Arial" w:eastAsia="Batang" w:hAnsi="Arial" w:cs="Arial"/>
                <w:sz w:val="20"/>
                <w:szCs w:val="20"/>
                <w:lang w:eastAsia="ko-KR"/>
              </w:rPr>
            </w:pPr>
          </w:p>
        </w:tc>
      </w:tr>
    </w:tbl>
    <w:p w14:paraId="4584FA75" w14:textId="77777777" w:rsidR="003E2E91" w:rsidRPr="001D3B72" w:rsidRDefault="003E2E91" w:rsidP="003E2E91">
      <w:pPr>
        <w:autoSpaceDE w:val="0"/>
        <w:autoSpaceDN w:val="0"/>
        <w:adjustRightInd w:val="0"/>
        <w:spacing w:before="120"/>
        <w:rPr>
          <w:rFonts w:ascii="Arial" w:eastAsia="Batang" w:hAnsi="Arial" w:cs="Arial"/>
          <w:sz w:val="20"/>
          <w:szCs w:val="20"/>
          <w:lang w:eastAsia="ko-KR"/>
        </w:rPr>
      </w:pPr>
    </w:p>
    <w:p w14:paraId="19893672" w14:textId="348EDEA7" w:rsidR="003E2E91" w:rsidRPr="001D3B72" w:rsidRDefault="003E2E91" w:rsidP="003E2E91">
      <w:pPr>
        <w:autoSpaceDE w:val="0"/>
        <w:autoSpaceDN w:val="0"/>
        <w:adjustRightInd w:val="0"/>
        <w:spacing w:before="120"/>
        <w:rPr>
          <w:rFonts w:ascii="Arial" w:eastAsia="Batang" w:hAnsi="Arial" w:cs="Arial"/>
          <w:sz w:val="20"/>
          <w:szCs w:val="20"/>
          <w:lang w:eastAsia="ko-KR"/>
        </w:rPr>
      </w:pPr>
      <w:r w:rsidRPr="001D3B72">
        <w:rPr>
          <w:rFonts w:ascii="Arial" w:eastAsia="Batang" w:hAnsi="Arial" w:cs="Arial"/>
          <w:sz w:val="20"/>
          <w:szCs w:val="20"/>
          <w:lang w:eastAsia="ko-KR"/>
        </w:rPr>
        <w:t>Kraj in datum:</w:t>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t>Žig:</w:t>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r>
      <w:r w:rsidR="007C62E8" w:rsidRPr="001D3B72">
        <w:rPr>
          <w:rFonts w:ascii="Arial" w:eastAsia="Batang" w:hAnsi="Arial" w:cs="Arial"/>
          <w:sz w:val="20"/>
          <w:szCs w:val="20"/>
          <w:lang w:eastAsia="ko-KR"/>
        </w:rPr>
        <w:tab/>
      </w:r>
      <w:r w:rsidRPr="001D3B72">
        <w:rPr>
          <w:rFonts w:ascii="Arial" w:eastAsia="Batang" w:hAnsi="Arial" w:cs="Arial"/>
          <w:sz w:val="20"/>
          <w:szCs w:val="20"/>
          <w:lang w:eastAsia="ko-KR"/>
        </w:rPr>
        <w:t>Podpis ponudnika:</w:t>
      </w:r>
      <w:r w:rsidRPr="001D3B72">
        <w:rPr>
          <w:rFonts w:ascii="Arial" w:eastAsia="Batang" w:hAnsi="Arial" w:cs="Arial"/>
          <w:sz w:val="20"/>
          <w:szCs w:val="20"/>
          <w:lang w:eastAsia="ko-KR"/>
        </w:rPr>
        <w:t> </w:t>
      </w:r>
    </w:p>
    <w:p w14:paraId="3FFA6205" w14:textId="77777777" w:rsidR="003E2E91" w:rsidRPr="001D3B72" w:rsidRDefault="003E2E91" w:rsidP="007124B4">
      <w:pPr>
        <w:autoSpaceDE w:val="0"/>
        <w:autoSpaceDN w:val="0"/>
        <w:adjustRightInd w:val="0"/>
        <w:rPr>
          <w:rFonts w:ascii="Arial" w:hAnsi="Arial" w:cs="Arial"/>
          <w:b/>
          <w:sz w:val="20"/>
          <w:szCs w:val="20"/>
        </w:rPr>
      </w:pPr>
      <w:r w:rsidRPr="001D3B72">
        <w:rPr>
          <w:rFonts w:ascii="Arial" w:hAnsi="Arial" w:cs="Arial"/>
          <w:b/>
          <w:sz w:val="20"/>
          <w:szCs w:val="20"/>
        </w:rPr>
        <w:br w:type="page"/>
      </w:r>
    </w:p>
    <w:p w14:paraId="038F32E9" w14:textId="77777777" w:rsidR="003F6DA5" w:rsidRPr="001D3B72" w:rsidRDefault="003F6DA5" w:rsidP="00EF6FDA">
      <w:pPr>
        <w:pStyle w:val="Naslov2"/>
        <w:rPr>
          <w:i w:val="0"/>
          <w:sz w:val="20"/>
          <w:szCs w:val="20"/>
        </w:rPr>
        <w:sectPr w:rsidR="003F6DA5" w:rsidRPr="001D3B72" w:rsidSect="002C5C09">
          <w:headerReference w:type="default" r:id="rId8"/>
          <w:footerReference w:type="default" r:id="rId9"/>
          <w:type w:val="continuous"/>
          <w:pgSz w:w="12240" w:h="15840"/>
          <w:pgMar w:top="1418" w:right="737" w:bottom="1134" w:left="1021" w:header="709" w:footer="312" w:gutter="0"/>
          <w:cols w:space="708"/>
          <w:docGrid w:linePitch="326"/>
        </w:sectPr>
      </w:pPr>
      <w:bookmarkStart w:id="4" w:name="_Toc532533794"/>
    </w:p>
    <w:p w14:paraId="27A0C700" w14:textId="77777777" w:rsidR="007124B4" w:rsidRPr="001D3B72" w:rsidRDefault="00BE2358" w:rsidP="00EF6FDA">
      <w:pPr>
        <w:pStyle w:val="Naslov2"/>
        <w:rPr>
          <w:i w:val="0"/>
          <w:sz w:val="20"/>
          <w:szCs w:val="20"/>
        </w:rPr>
      </w:pPr>
      <w:bookmarkStart w:id="5" w:name="_Toc57805095"/>
      <w:bookmarkStart w:id="6" w:name="_Toc117155045"/>
      <w:r w:rsidRPr="001D3B72">
        <w:rPr>
          <w:i w:val="0"/>
          <w:sz w:val="20"/>
          <w:szCs w:val="20"/>
        </w:rPr>
        <w:lastRenderedPageBreak/>
        <w:t>Obrazec 2</w:t>
      </w:r>
      <w:bookmarkEnd w:id="4"/>
      <w:bookmarkEnd w:id="5"/>
      <w:bookmarkEnd w:id="6"/>
    </w:p>
    <w:p w14:paraId="5DFF00DF" w14:textId="77777777" w:rsidR="00564547" w:rsidRPr="001D3B72" w:rsidRDefault="00564547" w:rsidP="007124B4">
      <w:pPr>
        <w:autoSpaceDE w:val="0"/>
        <w:autoSpaceDN w:val="0"/>
        <w:adjustRightInd w:val="0"/>
        <w:rPr>
          <w:rFonts w:ascii="Arial" w:hAnsi="Arial" w:cs="Arial"/>
          <w:sz w:val="20"/>
          <w:szCs w:val="20"/>
        </w:rPr>
      </w:pPr>
    </w:p>
    <w:p w14:paraId="1AD15BDB" w14:textId="77777777" w:rsidR="007124B4" w:rsidRPr="001D3B72" w:rsidRDefault="00BE2358" w:rsidP="007124B4">
      <w:pPr>
        <w:autoSpaceDE w:val="0"/>
        <w:autoSpaceDN w:val="0"/>
        <w:adjustRightInd w:val="0"/>
        <w:rPr>
          <w:rFonts w:ascii="Arial" w:hAnsi="Arial" w:cs="Arial"/>
          <w:sz w:val="20"/>
          <w:szCs w:val="20"/>
        </w:rPr>
      </w:pPr>
      <w:r w:rsidRPr="001D3B72">
        <w:rPr>
          <w:rFonts w:ascii="Arial" w:hAnsi="Arial" w:cs="Arial"/>
          <w:sz w:val="20"/>
          <w:szCs w:val="20"/>
        </w:rPr>
        <w:t>Ponudnik</w:t>
      </w:r>
      <w:r w:rsidR="007124B4" w:rsidRPr="001D3B72">
        <w:rPr>
          <w:rFonts w:ascii="Arial" w:hAnsi="Arial" w:cs="Arial"/>
          <w:sz w:val="20"/>
          <w:szCs w:val="20"/>
        </w:rPr>
        <w:t>:</w:t>
      </w:r>
    </w:p>
    <w:p w14:paraId="6CBDA929" w14:textId="77777777" w:rsidR="007124B4" w:rsidRPr="001D3B72" w:rsidRDefault="007124B4" w:rsidP="007124B4">
      <w:pPr>
        <w:autoSpaceDE w:val="0"/>
        <w:autoSpaceDN w:val="0"/>
        <w:adjustRightInd w:val="0"/>
        <w:rPr>
          <w:rFonts w:ascii="Arial" w:hAnsi="Arial" w:cs="Arial"/>
          <w:sz w:val="20"/>
          <w:szCs w:val="20"/>
        </w:rPr>
      </w:pPr>
      <w:r w:rsidRPr="001D3B72">
        <w:rPr>
          <w:rFonts w:ascii="Arial" w:hAnsi="Arial" w:cs="Arial"/>
          <w:sz w:val="20"/>
          <w:szCs w:val="20"/>
        </w:rPr>
        <w:t>__________________</w:t>
      </w:r>
    </w:p>
    <w:p w14:paraId="430F8A79" w14:textId="77777777" w:rsidR="007124B4" w:rsidRPr="001D3B72" w:rsidRDefault="007124B4" w:rsidP="007124B4">
      <w:pPr>
        <w:autoSpaceDE w:val="0"/>
        <w:autoSpaceDN w:val="0"/>
        <w:adjustRightInd w:val="0"/>
        <w:rPr>
          <w:rFonts w:ascii="Arial" w:hAnsi="Arial" w:cs="Arial"/>
          <w:sz w:val="20"/>
          <w:szCs w:val="20"/>
        </w:rPr>
      </w:pPr>
    </w:p>
    <w:p w14:paraId="4640121B" w14:textId="77777777" w:rsidR="007124B4" w:rsidRPr="001D3B72" w:rsidRDefault="007124B4" w:rsidP="007124B4">
      <w:pPr>
        <w:autoSpaceDE w:val="0"/>
        <w:autoSpaceDN w:val="0"/>
        <w:adjustRightInd w:val="0"/>
        <w:rPr>
          <w:rFonts w:ascii="Arial" w:hAnsi="Arial" w:cs="Arial"/>
          <w:sz w:val="20"/>
          <w:szCs w:val="20"/>
        </w:rPr>
      </w:pPr>
      <w:r w:rsidRPr="001D3B72">
        <w:rPr>
          <w:rFonts w:ascii="Arial" w:hAnsi="Arial" w:cs="Arial"/>
          <w:sz w:val="20"/>
          <w:szCs w:val="20"/>
        </w:rPr>
        <w:t>__________________</w:t>
      </w:r>
    </w:p>
    <w:p w14:paraId="230380F5" w14:textId="77777777" w:rsidR="007124B4" w:rsidRPr="001D3B72" w:rsidRDefault="007124B4" w:rsidP="007124B4">
      <w:pPr>
        <w:autoSpaceDE w:val="0"/>
        <w:autoSpaceDN w:val="0"/>
        <w:adjustRightInd w:val="0"/>
        <w:rPr>
          <w:rFonts w:ascii="Arial" w:hAnsi="Arial" w:cs="Arial"/>
          <w:sz w:val="20"/>
          <w:szCs w:val="20"/>
        </w:rPr>
      </w:pPr>
    </w:p>
    <w:p w14:paraId="5877071A" w14:textId="77777777" w:rsidR="007124B4" w:rsidRPr="001D3B72" w:rsidRDefault="007124B4" w:rsidP="007124B4">
      <w:pPr>
        <w:autoSpaceDE w:val="0"/>
        <w:autoSpaceDN w:val="0"/>
        <w:adjustRightInd w:val="0"/>
        <w:rPr>
          <w:rFonts w:ascii="Arial" w:hAnsi="Arial" w:cs="Arial"/>
          <w:sz w:val="20"/>
          <w:szCs w:val="20"/>
        </w:rPr>
      </w:pPr>
      <w:r w:rsidRPr="001D3B72">
        <w:rPr>
          <w:rFonts w:ascii="Arial" w:hAnsi="Arial" w:cs="Arial"/>
          <w:sz w:val="20"/>
          <w:szCs w:val="20"/>
        </w:rPr>
        <w:t>__________________</w:t>
      </w:r>
    </w:p>
    <w:p w14:paraId="695850F3" w14:textId="77777777" w:rsidR="00D55521" w:rsidRPr="001D3B72" w:rsidRDefault="00D55521" w:rsidP="007124B4">
      <w:pPr>
        <w:autoSpaceDE w:val="0"/>
        <w:autoSpaceDN w:val="0"/>
        <w:adjustRightInd w:val="0"/>
        <w:jc w:val="center"/>
        <w:rPr>
          <w:rFonts w:ascii="Arial" w:hAnsi="Arial" w:cs="Arial"/>
          <w:b/>
          <w:sz w:val="20"/>
          <w:szCs w:val="20"/>
        </w:rPr>
      </w:pPr>
    </w:p>
    <w:p w14:paraId="1899D6F9" w14:textId="77777777" w:rsidR="00492B59" w:rsidRPr="001D3B72" w:rsidRDefault="00492B59" w:rsidP="00492B59">
      <w:pPr>
        <w:autoSpaceDE w:val="0"/>
        <w:autoSpaceDN w:val="0"/>
        <w:adjustRightInd w:val="0"/>
        <w:jc w:val="center"/>
        <w:rPr>
          <w:b/>
        </w:rPr>
      </w:pPr>
      <w:r w:rsidRPr="001D3B72">
        <w:rPr>
          <w:b/>
        </w:rPr>
        <w:t>PREDRAČUN št. ………..</w:t>
      </w:r>
    </w:p>
    <w:p w14:paraId="60D8D1D1" w14:textId="77777777" w:rsidR="00492B59" w:rsidRPr="001D3B72" w:rsidRDefault="00492B59" w:rsidP="00492B59">
      <w:pPr>
        <w:autoSpaceDE w:val="0"/>
        <w:autoSpaceDN w:val="0"/>
        <w:adjustRightInd w:val="0"/>
        <w:jc w:val="center"/>
        <w:rPr>
          <w:b/>
        </w:rPr>
      </w:pPr>
    </w:p>
    <w:tbl>
      <w:tblPr>
        <w:tblW w:w="11087" w:type="dxa"/>
        <w:tblInd w:w="107" w:type="dxa"/>
        <w:tblCellMar>
          <w:left w:w="107" w:type="dxa"/>
          <w:right w:w="107" w:type="dxa"/>
        </w:tblCellMar>
        <w:tblLook w:val="0000" w:firstRow="0" w:lastRow="0" w:firstColumn="0" w:lastColumn="0" w:noHBand="0" w:noVBand="0"/>
      </w:tblPr>
      <w:tblGrid>
        <w:gridCol w:w="3544"/>
        <w:gridCol w:w="851"/>
        <w:gridCol w:w="937"/>
        <w:gridCol w:w="959"/>
        <w:gridCol w:w="2102"/>
        <w:gridCol w:w="2694"/>
      </w:tblGrid>
      <w:tr w:rsidR="00E65C06" w:rsidRPr="001D3B72" w14:paraId="6A77B3C6" w14:textId="77777777" w:rsidTr="005C01BA">
        <w:trPr>
          <w:cantSplit/>
          <w:trHeight w:val="416"/>
        </w:trPr>
        <w:tc>
          <w:tcPr>
            <w:tcW w:w="354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C722B69" w14:textId="77777777" w:rsidR="00E65C06" w:rsidRPr="001D3B72" w:rsidRDefault="00E65C06" w:rsidP="005C01BA">
            <w:pPr>
              <w:jc w:val="center"/>
              <w:rPr>
                <w:rFonts w:ascii="Arial" w:hAnsi="Arial" w:cs="Arial"/>
                <w:sz w:val="20"/>
                <w:szCs w:val="20"/>
              </w:rPr>
            </w:pPr>
            <w:r w:rsidRPr="001D3B72">
              <w:rPr>
                <w:rFonts w:ascii="Arial" w:hAnsi="Arial" w:cs="Arial"/>
                <w:sz w:val="20"/>
                <w:szCs w:val="20"/>
              </w:rPr>
              <w:t>Opis</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F83475" w14:textId="77777777" w:rsidR="00E65C06" w:rsidRPr="001D3B72" w:rsidRDefault="00E65C06" w:rsidP="005C01BA">
            <w:pPr>
              <w:jc w:val="center"/>
              <w:rPr>
                <w:rFonts w:ascii="Arial" w:hAnsi="Arial" w:cs="Arial"/>
                <w:sz w:val="20"/>
                <w:szCs w:val="20"/>
              </w:rPr>
            </w:pPr>
            <w:r w:rsidRPr="001D3B72">
              <w:rPr>
                <w:rFonts w:ascii="Arial" w:hAnsi="Arial" w:cs="Arial"/>
                <w:sz w:val="20"/>
                <w:szCs w:val="20"/>
              </w:rPr>
              <w:t>EM</w:t>
            </w:r>
          </w:p>
        </w:tc>
        <w:tc>
          <w:tcPr>
            <w:tcW w:w="93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7015A20" w14:textId="77777777" w:rsidR="00E65C06" w:rsidRPr="001D3B72" w:rsidRDefault="00E65C06" w:rsidP="005C01BA">
            <w:pPr>
              <w:jc w:val="center"/>
              <w:rPr>
                <w:rFonts w:ascii="Arial" w:hAnsi="Arial" w:cs="Arial"/>
                <w:sz w:val="20"/>
                <w:szCs w:val="20"/>
              </w:rPr>
            </w:pPr>
            <w:r w:rsidRPr="001D3B72">
              <w:rPr>
                <w:rFonts w:ascii="Arial" w:hAnsi="Arial" w:cs="Arial"/>
                <w:sz w:val="20"/>
                <w:szCs w:val="20"/>
              </w:rPr>
              <w:t>PD</w:t>
            </w:r>
          </w:p>
        </w:tc>
        <w:tc>
          <w:tcPr>
            <w:tcW w:w="9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9EB4D80" w14:textId="77777777" w:rsidR="00E65C06" w:rsidRPr="001D3B72" w:rsidRDefault="00E65C06" w:rsidP="005C01BA">
            <w:pPr>
              <w:jc w:val="center"/>
              <w:rPr>
                <w:rFonts w:ascii="Arial" w:hAnsi="Arial" w:cs="Arial"/>
                <w:sz w:val="20"/>
                <w:szCs w:val="20"/>
              </w:rPr>
            </w:pPr>
            <w:r w:rsidRPr="001D3B72">
              <w:rPr>
                <w:rFonts w:ascii="Arial" w:hAnsi="Arial" w:cs="Arial"/>
                <w:sz w:val="20"/>
                <w:szCs w:val="20"/>
              </w:rPr>
              <w:t>Okvirna količina*</w:t>
            </w:r>
          </w:p>
        </w:tc>
        <w:tc>
          <w:tcPr>
            <w:tcW w:w="210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308F31A" w14:textId="77777777" w:rsidR="00E65C06" w:rsidRPr="001D3B72" w:rsidRDefault="00E65C06" w:rsidP="005C01BA">
            <w:pPr>
              <w:jc w:val="center"/>
              <w:rPr>
                <w:rFonts w:ascii="Arial" w:hAnsi="Arial" w:cs="Arial"/>
                <w:sz w:val="20"/>
                <w:szCs w:val="20"/>
              </w:rPr>
            </w:pPr>
            <w:r w:rsidRPr="001D3B72">
              <w:rPr>
                <w:rFonts w:ascii="Arial" w:hAnsi="Arial" w:cs="Arial"/>
                <w:sz w:val="20"/>
                <w:szCs w:val="20"/>
              </w:rPr>
              <w:t>Cena v € / kos  (brez DDV)</w:t>
            </w:r>
          </w:p>
        </w:tc>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96310D9" w14:textId="77777777" w:rsidR="00E65C06" w:rsidRPr="001D3B72" w:rsidRDefault="00E65C06" w:rsidP="005C01BA">
            <w:pPr>
              <w:jc w:val="center"/>
              <w:rPr>
                <w:rFonts w:ascii="Arial" w:hAnsi="Arial" w:cs="Arial"/>
                <w:sz w:val="20"/>
                <w:szCs w:val="20"/>
              </w:rPr>
            </w:pPr>
            <w:r w:rsidRPr="001D3B72">
              <w:rPr>
                <w:rFonts w:ascii="Arial" w:hAnsi="Arial" w:cs="Arial"/>
                <w:sz w:val="20"/>
                <w:szCs w:val="20"/>
              </w:rPr>
              <w:t xml:space="preserve">Vrednost v € </w:t>
            </w:r>
          </w:p>
          <w:p w14:paraId="788A3DF4" w14:textId="77777777" w:rsidR="00E65C06" w:rsidRPr="001D3B72" w:rsidRDefault="00E65C06" w:rsidP="005C01BA">
            <w:pPr>
              <w:jc w:val="center"/>
              <w:rPr>
                <w:rFonts w:ascii="Arial" w:hAnsi="Arial" w:cs="Arial"/>
                <w:sz w:val="20"/>
                <w:szCs w:val="20"/>
              </w:rPr>
            </w:pPr>
            <w:r w:rsidRPr="001D3B72">
              <w:rPr>
                <w:rFonts w:ascii="Arial" w:hAnsi="Arial" w:cs="Arial"/>
                <w:sz w:val="20"/>
                <w:szCs w:val="20"/>
              </w:rPr>
              <w:t>(brez DDV)</w:t>
            </w:r>
          </w:p>
        </w:tc>
      </w:tr>
      <w:tr w:rsidR="00E65C06" w:rsidRPr="001D3B72" w14:paraId="424FDDAA" w14:textId="77777777" w:rsidTr="005C01BA">
        <w:trPr>
          <w:cantSplit/>
          <w:trHeight w:val="702"/>
        </w:trPr>
        <w:tc>
          <w:tcPr>
            <w:tcW w:w="3544" w:type="dxa"/>
            <w:tcBorders>
              <w:top w:val="single" w:sz="4" w:space="0" w:color="auto"/>
              <w:left w:val="single" w:sz="4" w:space="0" w:color="auto"/>
              <w:bottom w:val="single" w:sz="4" w:space="0" w:color="auto"/>
              <w:right w:val="single" w:sz="4" w:space="0" w:color="auto"/>
            </w:tcBorders>
            <w:vAlign w:val="center"/>
          </w:tcPr>
          <w:p w14:paraId="0D388FC5" w14:textId="77777777" w:rsidR="00E65C06" w:rsidRPr="001D3B72" w:rsidRDefault="00E65C06" w:rsidP="005C01BA">
            <w:pPr>
              <w:jc w:val="center"/>
              <w:rPr>
                <w:rFonts w:ascii="Arial" w:hAnsi="Arial" w:cs="Arial"/>
                <w:sz w:val="20"/>
                <w:szCs w:val="20"/>
              </w:rPr>
            </w:pPr>
            <w:r w:rsidRPr="001D3B72">
              <w:rPr>
                <w:rFonts w:ascii="Arial" w:hAnsi="Arial" w:cs="Arial"/>
                <w:sz w:val="20"/>
                <w:szCs w:val="20"/>
              </w:rPr>
              <w:t xml:space="preserve">Odbojniki z </w:t>
            </w:r>
            <w:proofErr w:type="spellStart"/>
            <w:r w:rsidRPr="001D3B72">
              <w:rPr>
                <w:rFonts w:ascii="Arial" w:hAnsi="Arial" w:cs="Arial"/>
                <w:sz w:val="20"/>
                <w:szCs w:val="20"/>
              </w:rPr>
              <w:t>elastomersko</w:t>
            </w:r>
            <w:proofErr w:type="spellEnd"/>
            <w:r w:rsidRPr="001D3B72">
              <w:rPr>
                <w:rFonts w:ascii="Arial" w:hAnsi="Arial" w:cs="Arial"/>
                <w:sz w:val="20"/>
                <w:szCs w:val="20"/>
              </w:rPr>
              <w:t xml:space="preserve"> vzmetjo – kategorija A</w:t>
            </w:r>
          </w:p>
        </w:tc>
        <w:tc>
          <w:tcPr>
            <w:tcW w:w="851" w:type="dxa"/>
            <w:tcBorders>
              <w:top w:val="single" w:sz="4" w:space="0" w:color="auto"/>
              <w:left w:val="single" w:sz="4" w:space="0" w:color="auto"/>
              <w:bottom w:val="single" w:sz="4" w:space="0" w:color="auto"/>
              <w:right w:val="single" w:sz="4" w:space="0" w:color="auto"/>
            </w:tcBorders>
            <w:vAlign w:val="center"/>
          </w:tcPr>
          <w:p w14:paraId="4DF02E11" w14:textId="77777777" w:rsidR="00E65C06" w:rsidRPr="001D3B72" w:rsidRDefault="00E65C06" w:rsidP="005C01BA">
            <w:pPr>
              <w:jc w:val="center"/>
              <w:rPr>
                <w:rFonts w:ascii="Arial" w:hAnsi="Arial" w:cs="Arial"/>
                <w:sz w:val="20"/>
                <w:szCs w:val="20"/>
              </w:rPr>
            </w:pPr>
            <w:r w:rsidRPr="001D3B72">
              <w:rPr>
                <w:rFonts w:ascii="Arial" w:hAnsi="Arial" w:cs="Arial"/>
                <w:sz w:val="20"/>
                <w:szCs w:val="20"/>
              </w:rPr>
              <w:t>kos</w:t>
            </w:r>
          </w:p>
        </w:tc>
        <w:tc>
          <w:tcPr>
            <w:tcW w:w="937" w:type="dxa"/>
            <w:tcBorders>
              <w:top w:val="single" w:sz="4" w:space="0" w:color="auto"/>
              <w:left w:val="single" w:sz="4" w:space="0" w:color="auto"/>
              <w:bottom w:val="single" w:sz="4" w:space="0" w:color="auto"/>
              <w:right w:val="single" w:sz="4" w:space="0" w:color="auto"/>
            </w:tcBorders>
            <w:vAlign w:val="center"/>
          </w:tcPr>
          <w:p w14:paraId="1224102E" w14:textId="77777777" w:rsidR="00E65C06" w:rsidRPr="001D3B72" w:rsidRDefault="00E65C06" w:rsidP="005C01BA">
            <w:pPr>
              <w:jc w:val="center"/>
              <w:rPr>
                <w:rFonts w:ascii="Arial" w:hAnsi="Arial" w:cs="Arial"/>
                <w:sz w:val="20"/>
                <w:szCs w:val="20"/>
              </w:rPr>
            </w:pPr>
            <w:r w:rsidRPr="001D3B72">
              <w:rPr>
                <w:rFonts w:ascii="Arial" w:hAnsi="Arial" w:cs="Arial"/>
                <w:sz w:val="20"/>
                <w:szCs w:val="20"/>
              </w:rPr>
              <w:t>90046/1</w:t>
            </w:r>
          </w:p>
        </w:tc>
        <w:tc>
          <w:tcPr>
            <w:tcW w:w="959" w:type="dxa"/>
            <w:tcBorders>
              <w:top w:val="single" w:sz="4" w:space="0" w:color="auto"/>
              <w:left w:val="single" w:sz="4" w:space="0" w:color="auto"/>
              <w:bottom w:val="single" w:sz="4" w:space="0" w:color="auto"/>
              <w:right w:val="single" w:sz="4" w:space="0" w:color="auto"/>
            </w:tcBorders>
            <w:vAlign w:val="center"/>
          </w:tcPr>
          <w:p w14:paraId="0C8D6B90" w14:textId="77777777" w:rsidR="00E65C06" w:rsidRPr="001D3B72" w:rsidRDefault="00E65C06" w:rsidP="005C01BA">
            <w:pPr>
              <w:jc w:val="center"/>
              <w:rPr>
                <w:rFonts w:ascii="Arial" w:hAnsi="Arial" w:cs="Arial"/>
                <w:sz w:val="20"/>
                <w:szCs w:val="20"/>
              </w:rPr>
            </w:pPr>
            <w:r w:rsidRPr="001D3B72">
              <w:rPr>
                <w:rFonts w:ascii="Arial" w:hAnsi="Arial" w:cs="Arial"/>
                <w:sz w:val="20"/>
                <w:szCs w:val="20"/>
              </w:rPr>
              <w:t xml:space="preserve">800 </w:t>
            </w:r>
          </w:p>
        </w:tc>
        <w:tc>
          <w:tcPr>
            <w:tcW w:w="2102" w:type="dxa"/>
            <w:tcBorders>
              <w:top w:val="single" w:sz="4" w:space="0" w:color="auto"/>
              <w:left w:val="single" w:sz="4" w:space="0" w:color="auto"/>
              <w:bottom w:val="single" w:sz="4" w:space="0" w:color="auto"/>
              <w:right w:val="single" w:sz="4" w:space="0" w:color="auto"/>
            </w:tcBorders>
            <w:vAlign w:val="center"/>
          </w:tcPr>
          <w:p w14:paraId="2864254B" w14:textId="77777777" w:rsidR="00E65C06" w:rsidRPr="001D3B72" w:rsidRDefault="00E65C06" w:rsidP="005C01BA">
            <w:pPr>
              <w:jc w:val="center"/>
              <w:rPr>
                <w:rFonts w:ascii="Arial" w:hAnsi="Arial" w:cs="Arial"/>
                <w:sz w:val="20"/>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4F767A5" w14:textId="77777777" w:rsidR="00E65C06" w:rsidRPr="001D3B72" w:rsidRDefault="00E65C06" w:rsidP="005C01BA">
            <w:pPr>
              <w:jc w:val="center"/>
              <w:rPr>
                <w:rFonts w:ascii="Arial" w:hAnsi="Arial" w:cs="Arial"/>
                <w:sz w:val="20"/>
                <w:szCs w:val="20"/>
              </w:rPr>
            </w:pPr>
          </w:p>
        </w:tc>
      </w:tr>
      <w:tr w:rsidR="00E65C06" w:rsidRPr="001D3B72" w14:paraId="4DDEFBE2" w14:textId="77777777" w:rsidTr="005C01BA">
        <w:trPr>
          <w:cantSplit/>
          <w:trHeight w:val="702"/>
        </w:trPr>
        <w:tc>
          <w:tcPr>
            <w:tcW w:w="8393" w:type="dxa"/>
            <w:gridSpan w:val="5"/>
            <w:tcBorders>
              <w:top w:val="single" w:sz="4" w:space="0" w:color="auto"/>
              <w:left w:val="single" w:sz="4" w:space="0" w:color="auto"/>
              <w:bottom w:val="single" w:sz="4" w:space="0" w:color="auto"/>
              <w:right w:val="single" w:sz="4" w:space="0" w:color="auto"/>
            </w:tcBorders>
            <w:vAlign w:val="center"/>
          </w:tcPr>
          <w:p w14:paraId="0CF7897E" w14:textId="77777777" w:rsidR="00E65C06" w:rsidRPr="001D3B72" w:rsidRDefault="00E65C06" w:rsidP="005C01BA">
            <w:pPr>
              <w:jc w:val="right"/>
              <w:rPr>
                <w:rFonts w:ascii="Arial" w:hAnsi="Arial" w:cs="Arial"/>
                <w:sz w:val="20"/>
                <w:szCs w:val="20"/>
              </w:rPr>
            </w:pPr>
            <w:r w:rsidRPr="001D3B72">
              <w:rPr>
                <w:rFonts w:ascii="Arial" w:hAnsi="Arial" w:cs="Arial"/>
                <w:sz w:val="20"/>
                <w:szCs w:val="20"/>
              </w:rPr>
              <w:t>Skupaj DDV 22%</w:t>
            </w:r>
          </w:p>
        </w:tc>
        <w:tc>
          <w:tcPr>
            <w:tcW w:w="2694" w:type="dxa"/>
            <w:tcBorders>
              <w:top w:val="single" w:sz="4" w:space="0" w:color="auto"/>
              <w:left w:val="single" w:sz="4" w:space="0" w:color="auto"/>
              <w:bottom w:val="single" w:sz="4" w:space="0" w:color="auto"/>
              <w:right w:val="single" w:sz="4" w:space="0" w:color="auto"/>
            </w:tcBorders>
            <w:vAlign w:val="center"/>
          </w:tcPr>
          <w:p w14:paraId="0F626C3C" w14:textId="77777777" w:rsidR="00E65C06" w:rsidRPr="001D3B72" w:rsidRDefault="00E65C06" w:rsidP="005C01BA">
            <w:pPr>
              <w:jc w:val="center"/>
              <w:rPr>
                <w:rFonts w:ascii="Arial" w:hAnsi="Arial" w:cs="Arial"/>
                <w:sz w:val="20"/>
                <w:szCs w:val="20"/>
              </w:rPr>
            </w:pPr>
          </w:p>
        </w:tc>
      </w:tr>
      <w:tr w:rsidR="00E65C06" w:rsidRPr="001D3B72" w14:paraId="60B9A581" w14:textId="77777777" w:rsidTr="005C01BA">
        <w:trPr>
          <w:cantSplit/>
          <w:trHeight w:val="702"/>
        </w:trPr>
        <w:tc>
          <w:tcPr>
            <w:tcW w:w="8393" w:type="dxa"/>
            <w:gridSpan w:val="5"/>
            <w:tcBorders>
              <w:top w:val="single" w:sz="4" w:space="0" w:color="auto"/>
              <w:left w:val="single" w:sz="4" w:space="0" w:color="auto"/>
              <w:bottom w:val="single" w:sz="4" w:space="0" w:color="auto"/>
              <w:right w:val="single" w:sz="4" w:space="0" w:color="auto"/>
            </w:tcBorders>
            <w:vAlign w:val="center"/>
          </w:tcPr>
          <w:p w14:paraId="7E71EEE1" w14:textId="77777777" w:rsidR="00E65C06" w:rsidRPr="001D3B72" w:rsidRDefault="00E65C06" w:rsidP="005C01BA">
            <w:pPr>
              <w:jc w:val="right"/>
              <w:rPr>
                <w:rFonts w:ascii="Arial" w:hAnsi="Arial" w:cs="Arial"/>
                <w:b/>
                <w:sz w:val="20"/>
                <w:szCs w:val="20"/>
              </w:rPr>
            </w:pPr>
            <w:r w:rsidRPr="001D3B72">
              <w:rPr>
                <w:rFonts w:ascii="Arial" w:hAnsi="Arial" w:cs="Arial"/>
                <w:b/>
                <w:sz w:val="20"/>
                <w:szCs w:val="20"/>
              </w:rPr>
              <w:t>Skupna vrednost v EUR z DDV</w:t>
            </w:r>
          </w:p>
        </w:tc>
        <w:tc>
          <w:tcPr>
            <w:tcW w:w="2694" w:type="dxa"/>
            <w:tcBorders>
              <w:top w:val="single" w:sz="4" w:space="0" w:color="auto"/>
              <w:left w:val="single" w:sz="4" w:space="0" w:color="auto"/>
              <w:bottom w:val="single" w:sz="4" w:space="0" w:color="auto"/>
              <w:right w:val="single" w:sz="4" w:space="0" w:color="auto"/>
            </w:tcBorders>
            <w:vAlign w:val="center"/>
          </w:tcPr>
          <w:p w14:paraId="73E62F83" w14:textId="77777777" w:rsidR="00E65C06" w:rsidRPr="001D3B72" w:rsidRDefault="00E65C06" w:rsidP="005C01BA">
            <w:pPr>
              <w:jc w:val="center"/>
              <w:rPr>
                <w:rFonts w:ascii="Arial" w:hAnsi="Arial" w:cs="Arial"/>
                <w:sz w:val="20"/>
                <w:szCs w:val="20"/>
              </w:rPr>
            </w:pPr>
          </w:p>
        </w:tc>
      </w:tr>
      <w:tr w:rsidR="00E65C06" w:rsidRPr="001D3B72" w14:paraId="2B0D9AE7" w14:textId="77777777" w:rsidTr="005C01BA">
        <w:trPr>
          <w:cantSplit/>
          <w:trHeight w:val="289"/>
        </w:trPr>
        <w:tc>
          <w:tcPr>
            <w:tcW w:w="3544" w:type="dxa"/>
            <w:tcBorders>
              <w:top w:val="single" w:sz="4" w:space="0" w:color="auto"/>
            </w:tcBorders>
            <w:vAlign w:val="center"/>
          </w:tcPr>
          <w:p w14:paraId="4D0F3BE0" w14:textId="77777777" w:rsidR="00E65C06" w:rsidRPr="001D3B72" w:rsidRDefault="00E65C06" w:rsidP="005C01BA">
            <w:pPr>
              <w:jc w:val="center"/>
              <w:rPr>
                <w:rFonts w:ascii="Arial" w:hAnsi="Arial" w:cs="Arial"/>
                <w:sz w:val="20"/>
                <w:szCs w:val="20"/>
              </w:rPr>
            </w:pPr>
          </w:p>
        </w:tc>
        <w:tc>
          <w:tcPr>
            <w:tcW w:w="851" w:type="dxa"/>
            <w:tcBorders>
              <w:top w:val="single" w:sz="4" w:space="0" w:color="auto"/>
            </w:tcBorders>
            <w:vAlign w:val="center"/>
          </w:tcPr>
          <w:p w14:paraId="5C78DD6F" w14:textId="77777777" w:rsidR="00E65C06" w:rsidRPr="001D3B72" w:rsidRDefault="00E65C06" w:rsidP="005C01BA">
            <w:pPr>
              <w:jc w:val="center"/>
              <w:rPr>
                <w:rFonts w:ascii="Arial" w:hAnsi="Arial" w:cs="Arial"/>
                <w:sz w:val="20"/>
                <w:szCs w:val="20"/>
              </w:rPr>
            </w:pPr>
          </w:p>
        </w:tc>
        <w:tc>
          <w:tcPr>
            <w:tcW w:w="937" w:type="dxa"/>
            <w:tcBorders>
              <w:top w:val="single" w:sz="4" w:space="0" w:color="auto"/>
            </w:tcBorders>
          </w:tcPr>
          <w:p w14:paraId="23D3DC18" w14:textId="77777777" w:rsidR="00E65C06" w:rsidRPr="001D3B72" w:rsidRDefault="00E65C06" w:rsidP="005C01BA">
            <w:pPr>
              <w:jc w:val="center"/>
              <w:rPr>
                <w:rFonts w:ascii="Arial" w:hAnsi="Arial" w:cs="Arial"/>
                <w:sz w:val="20"/>
                <w:szCs w:val="20"/>
              </w:rPr>
            </w:pPr>
          </w:p>
        </w:tc>
        <w:tc>
          <w:tcPr>
            <w:tcW w:w="959" w:type="dxa"/>
            <w:tcBorders>
              <w:top w:val="single" w:sz="4" w:space="0" w:color="auto"/>
            </w:tcBorders>
            <w:vAlign w:val="center"/>
          </w:tcPr>
          <w:p w14:paraId="11AF465C" w14:textId="77777777" w:rsidR="00E65C06" w:rsidRPr="001D3B72" w:rsidRDefault="00E65C06" w:rsidP="005C01BA">
            <w:pPr>
              <w:jc w:val="center"/>
              <w:rPr>
                <w:rFonts w:ascii="Arial" w:hAnsi="Arial" w:cs="Arial"/>
                <w:sz w:val="20"/>
                <w:szCs w:val="20"/>
              </w:rPr>
            </w:pPr>
          </w:p>
        </w:tc>
        <w:tc>
          <w:tcPr>
            <w:tcW w:w="2102" w:type="dxa"/>
            <w:tcBorders>
              <w:top w:val="single" w:sz="4" w:space="0" w:color="auto"/>
            </w:tcBorders>
            <w:vAlign w:val="center"/>
          </w:tcPr>
          <w:p w14:paraId="0C2AEF66" w14:textId="77777777" w:rsidR="00E65C06" w:rsidRPr="001D3B72" w:rsidRDefault="00E65C06" w:rsidP="005C01BA">
            <w:pPr>
              <w:jc w:val="center"/>
              <w:rPr>
                <w:rFonts w:ascii="Arial" w:hAnsi="Arial" w:cs="Arial"/>
                <w:sz w:val="20"/>
                <w:szCs w:val="20"/>
              </w:rPr>
            </w:pPr>
          </w:p>
        </w:tc>
        <w:tc>
          <w:tcPr>
            <w:tcW w:w="2694" w:type="dxa"/>
            <w:tcBorders>
              <w:top w:val="single" w:sz="4" w:space="0" w:color="auto"/>
            </w:tcBorders>
            <w:vAlign w:val="center"/>
          </w:tcPr>
          <w:p w14:paraId="662EC377" w14:textId="77777777" w:rsidR="00E65C06" w:rsidRPr="001D3B72" w:rsidRDefault="00E65C06" w:rsidP="005C01BA">
            <w:pPr>
              <w:jc w:val="center"/>
              <w:rPr>
                <w:rFonts w:ascii="Arial" w:hAnsi="Arial" w:cs="Arial"/>
                <w:sz w:val="20"/>
                <w:szCs w:val="20"/>
              </w:rPr>
            </w:pPr>
          </w:p>
        </w:tc>
      </w:tr>
    </w:tbl>
    <w:p w14:paraId="1C0533F8" w14:textId="77777777" w:rsidR="00492B59" w:rsidRPr="001D3B72" w:rsidRDefault="00492B59" w:rsidP="00492B59">
      <w:pPr>
        <w:jc w:val="both"/>
        <w:rPr>
          <w:lang w:val="pl-PL"/>
        </w:rPr>
      </w:pPr>
    </w:p>
    <w:p w14:paraId="0EA76506" w14:textId="1E1738B7" w:rsidR="00492B59" w:rsidRPr="001D3B72" w:rsidRDefault="00492B59" w:rsidP="00492B59">
      <w:pPr>
        <w:autoSpaceDE w:val="0"/>
        <w:autoSpaceDN w:val="0"/>
        <w:adjustRightInd w:val="0"/>
        <w:spacing w:line="276" w:lineRule="auto"/>
        <w:jc w:val="both"/>
        <w:rPr>
          <w:rFonts w:eastAsia="Batang"/>
          <w:lang w:eastAsia="ko-KR"/>
        </w:rPr>
      </w:pPr>
      <w:r w:rsidRPr="001D3B72">
        <w:rPr>
          <w:rFonts w:eastAsia="Batang"/>
          <w:lang w:eastAsia="ko-KR"/>
        </w:rPr>
        <w:t xml:space="preserve">* - Okvirna količina je predvidena za </w:t>
      </w:r>
      <w:r w:rsidR="00C96800">
        <w:rPr>
          <w:rFonts w:eastAsia="Batang"/>
          <w:lang w:eastAsia="ko-KR"/>
        </w:rPr>
        <w:t xml:space="preserve">obdobje </w:t>
      </w:r>
      <w:r w:rsidR="001E7E78" w:rsidRPr="001D3B72">
        <w:rPr>
          <w:rFonts w:eastAsia="Batang"/>
          <w:lang w:eastAsia="ko-KR"/>
        </w:rPr>
        <w:t>enega</w:t>
      </w:r>
      <w:r w:rsidRPr="001D3B72">
        <w:rPr>
          <w:rFonts w:eastAsia="Batang"/>
          <w:lang w:eastAsia="ko-KR"/>
        </w:rPr>
        <w:t xml:space="preserve"> let</w:t>
      </w:r>
      <w:r w:rsidR="001E7E78" w:rsidRPr="001D3B72">
        <w:rPr>
          <w:rFonts w:eastAsia="Batang"/>
          <w:lang w:eastAsia="ko-KR"/>
        </w:rPr>
        <w:t>a</w:t>
      </w:r>
      <w:r w:rsidRPr="001D3B72">
        <w:rPr>
          <w:rFonts w:eastAsia="Batang"/>
          <w:lang w:eastAsia="ko-KR"/>
        </w:rPr>
        <w:t xml:space="preserve"> od podpisa pogodbe</w:t>
      </w:r>
    </w:p>
    <w:p w14:paraId="46DB45EF" w14:textId="77777777" w:rsidR="00492B59" w:rsidRPr="001D3B72" w:rsidRDefault="00492B59" w:rsidP="00492B59">
      <w:pPr>
        <w:autoSpaceDE w:val="0"/>
        <w:autoSpaceDN w:val="0"/>
        <w:adjustRightInd w:val="0"/>
        <w:spacing w:line="276" w:lineRule="auto"/>
        <w:jc w:val="both"/>
        <w:rPr>
          <w:rFonts w:eastAsia="Batang"/>
          <w:lang w:eastAsia="ko-KR"/>
        </w:rPr>
      </w:pPr>
    </w:p>
    <w:p w14:paraId="6516C8D9" w14:textId="77777777" w:rsidR="00492B59" w:rsidRPr="001D3B72" w:rsidRDefault="00492B59" w:rsidP="00492B59">
      <w:pPr>
        <w:autoSpaceDE w:val="0"/>
        <w:autoSpaceDN w:val="0"/>
        <w:adjustRightInd w:val="0"/>
        <w:spacing w:line="276" w:lineRule="auto"/>
        <w:jc w:val="both"/>
        <w:rPr>
          <w:rFonts w:eastAsia="Batang"/>
          <w:lang w:eastAsia="ko-KR"/>
        </w:rPr>
      </w:pPr>
      <w:r w:rsidRPr="001D3B72">
        <w:rPr>
          <w:rFonts w:eastAsia="Batang"/>
          <w:lang w:eastAsia="ko-KR"/>
        </w:rPr>
        <w:t xml:space="preserve">II. </w:t>
      </w:r>
      <w:r w:rsidRPr="001D3B72">
        <w:rPr>
          <w:rFonts w:eastAsia="Batang"/>
          <w:lang w:eastAsia="ko-KR"/>
        </w:rPr>
        <w:tab/>
        <w:t>Ponudbeni pogoji:</w:t>
      </w:r>
    </w:p>
    <w:p w14:paraId="362423AB" w14:textId="77777777" w:rsidR="00492B59" w:rsidRPr="001D3B72" w:rsidRDefault="00492B59" w:rsidP="00492B59">
      <w:pPr>
        <w:autoSpaceDE w:val="0"/>
        <w:autoSpaceDN w:val="0"/>
        <w:adjustRightInd w:val="0"/>
        <w:spacing w:before="120" w:line="276" w:lineRule="auto"/>
        <w:jc w:val="both"/>
      </w:pPr>
      <w:r w:rsidRPr="001D3B72">
        <w:t>Navedena cena je nespremenljiva ves čas pogodbenega razmerja in se razume za dobavo DDP  SŽ – VIT, d.o.o., Lokacija Dobova, Ul. 15. Aprila 23, 8257 Dobova.</w:t>
      </w:r>
    </w:p>
    <w:p w14:paraId="7F96E010" w14:textId="77777777" w:rsidR="005D03C2" w:rsidRPr="001D3B72" w:rsidRDefault="005D03C2" w:rsidP="00492B59">
      <w:pPr>
        <w:autoSpaceDE w:val="0"/>
        <w:autoSpaceDN w:val="0"/>
        <w:adjustRightInd w:val="0"/>
        <w:spacing w:before="120" w:line="276" w:lineRule="auto"/>
        <w:jc w:val="both"/>
      </w:pPr>
      <w:r w:rsidRPr="001D3B72">
        <w:t>Naročnik si v času pogodbenega razmerja pridržuje pravico spremeniti okvirno količino, z odstopanjem do ±25%.</w:t>
      </w:r>
    </w:p>
    <w:p w14:paraId="7BD0D99B" w14:textId="5A1ED54D" w:rsidR="00492B59" w:rsidRPr="001D3B72" w:rsidRDefault="00492B59" w:rsidP="00492B59">
      <w:pPr>
        <w:autoSpaceDE w:val="0"/>
        <w:autoSpaceDN w:val="0"/>
        <w:adjustRightInd w:val="0"/>
        <w:spacing w:before="120" w:line="276" w:lineRule="auto"/>
        <w:jc w:val="both"/>
      </w:pPr>
      <w:r w:rsidRPr="001D3B72">
        <w:t>Ponudba velja 120 dni, od skrajnega roka za predložitev ponudb.</w:t>
      </w:r>
    </w:p>
    <w:p w14:paraId="1638FB6F" w14:textId="77777777" w:rsidR="00492B59" w:rsidRPr="001D3B72" w:rsidRDefault="00492B59" w:rsidP="00492B59">
      <w:pPr>
        <w:spacing w:before="120" w:line="276" w:lineRule="auto"/>
        <w:jc w:val="both"/>
        <w:rPr>
          <w:rFonts w:eastAsia="Batang"/>
          <w:lang w:eastAsia="ko-KR"/>
        </w:rPr>
      </w:pPr>
      <w:r w:rsidRPr="001D3B72">
        <w:rPr>
          <w:rFonts w:eastAsia="Batang"/>
          <w:lang w:eastAsia="ko-KR"/>
        </w:rPr>
        <w:t xml:space="preserve">Rok plačila je </w:t>
      </w:r>
      <w:r w:rsidRPr="001D3B72">
        <w:rPr>
          <w:rFonts w:eastAsia="Batang"/>
          <w:b/>
          <w:lang w:eastAsia="ko-KR"/>
        </w:rPr>
        <w:t>30 dni</w:t>
      </w:r>
      <w:r w:rsidRPr="001D3B72">
        <w:rPr>
          <w:rFonts w:eastAsia="Batang"/>
          <w:lang w:eastAsia="ko-KR"/>
        </w:rPr>
        <w:t xml:space="preserve"> od dneva prejema računa.</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492B59" w:rsidRPr="001D3B72" w14:paraId="40C454B5" w14:textId="77777777" w:rsidTr="005C01BA">
        <w:trPr>
          <w:trHeight w:val="383"/>
        </w:trPr>
        <w:tc>
          <w:tcPr>
            <w:tcW w:w="1659" w:type="dxa"/>
          </w:tcPr>
          <w:p w14:paraId="231288FF" w14:textId="77777777" w:rsidR="00492B59" w:rsidRPr="001D3B72" w:rsidRDefault="00492B59" w:rsidP="005C01BA">
            <w:pPr>
              <w:autoSpaceDE w:val="0"/>
              <w:autoSpaceDN w:val="0"/>
              <w:adjustRightInd w:val="0"/>
              <w:rPr>
                <w:sz w:val="23"/>
                <w:szCs w:val="23"/>
              </w:rPr>
            </w:pPr>
          </w:p>
        </w:tc>
        <w:tc>
          <w:tcPr>
            <w:tcW w:w="1659" w:type="dxa"/>
          </w:tcPr>
          <w:p w14:paraId="191E76E8" w14:textId="77777777" w:rsidR="00492B59" w:rsidRPr="001D3B72" w:rsidRDefault="00492B59" w:rsidP="005C01BA">
            <w:pPr>
              <w:autoSpaceDE w:val="0"/>
              <w:autoSpaceDN w:val="0"/>
              <w:adjustRightInd w:val="0"/>
              <w:rPr>
                <w:sz w:val="23"/>
                <w:szCs w:val="23"/>
              </w:rPr>
            </w:pPr>
          </w:p>
        </w:tc>
      </w:tr>
    </w:tbl>
    <w:p w14:paraId="46F286F5" w14:textId="77777777" w:rsidR="00492B59" w:rsidRPr="001D3B72" w:rsidRDefault="00492B59" w:rsidP="00492B59">
      <w:pPr>
        <w:spacing w:before="120" w:line="276" w:lineRule="auto"/>
        <w:jc w:val="both"/>
        <w:rPr>
          <w:rFonts w:eastAsia="Batang"/>
          <w:lang w:eastAsia="ko-KR"/>
        </w:rPr>
      </w:pPr>
    </w:p>
    <w:p w14:paraId="613051B9" w14:textId="77777777" w:rsidR="00492B59" w:rsidRPr="001D3B72" w:rsidRDefault="00492B59" w:rsidP="00492B59">
      <w:pPr>
        <w:autoSpaceDE w:val="0"/>
        <w:autoSpaceDN w:val="0"/>
        <w:adjustRightInd w:val="0"/>
        <w:spacing w:before="120"/>
        <w:jc w:val="center"/>
        <w:rPr>
          <w:rFonts w:eastAsia="Batang"/>
          <w:lang w:eastAsia="ko-KR"/>
        </w:rPr>
      </w:pPr>
      <w:r w:rsidRPr="001D3B72">
        <w:rPr>
          <w:rFonts w:eastAsia="Batang"/>
          <w:lang w:eastAsia="ko-KR"/>
        </w:rPr>
        <w:t>Kraj in datum:</w:t>
      </w:r>
      <w:r w:rsidRPr="001D3B72">
        <w:rPr>
          <w:rFonts w:eastAsia="Batang"/>
          <w:lang w:eastAsia="ko-KR"/>
        </w:rPr>
        <w:tab/>
      </w:r>
      <w:r w:rsidRPr="001D3B72">
        <w:rPr>
          <w:rFonts w:eastAsia="Batang"/>
          <w:lang w:eastAsia="ko-KR"/>
        </w:rPr>
        <w:tab/>
      </w:r>
      <w:r w:rsidRPr="001D3B72">
        <w:rPr>
          <w:rFonts w:eastAsia="Batang"/>
          <w:lang w:eastAsia="ko-KR"/>
        </w:rPr>
        <w:tab/>
      </w:r>
      <w:r w:rsidRPr="001D3B72">
        <w:rPr>
          <w:rFonts w:eastAsia="Batang"/>
          <w:lang w:eastAsia="ko-KR"/>
        </w:rPr>
        <w:tab/>
      </w:r>
      <w:r w:rsidRPr="001D3B72">
        <w:rPr>
          <w:rFonts w:eastAsia="Batang"/>
          <w:lang w:eastAsia="ko-KR"/>
        </w:rPr>
        <w:tab/>
        <w:t>Žig:</w:t>
      </w:r>
      <w:r w:rsidRPr="001D3B72">
        <w:rPr>
          <w:rFonts w:eastAsia="Batang"/>
          <w:lang w:eastAsia="ko-KR"/>
        </w:rPr>
        <w:tab/>
      </w:r>
      <w:r w:rsidRPr="001D3B72">
        <w:rPr>
          <w:rFonts w:eastAsia="Batang"/>
          <w:lang w:eastAsia="ko-KR"/>
        </w:rPr>
        <w:tab/>
      </w:r>
      <w:r w:rsidRPr="001D3B72">
        <w:rPr>
          <w:rFonts w:eastAsia="Batang"/>
          <w:lang w:eastAsia="ko-KR"/>
        </w:rPr>
        <w:tab/>
      </w:r>
      <w:r w:rsidRPr="001D3B72">
        <w:rPr>
          <w:rFonts w:eastAsia="Batang"/>
          <w:lang w:eastAsia="ko-KR"/>
        </w:rPr>
        <w:tab/>
        <w:t>Podpis ponudnika:</w:t>
      </w:r>
    </w:p>
    <w:p w14:paraId="7DE3C838" w14:textId="77777777" w:rsidR="00492B59" w:rsidRPr="001D3B72" w:rsidRDefault="00492B59" w:rsidP="007124B4">
      <w:pPr>
        <w:autoSpaceDE w:val="0"/>
        <w:autoSpaceDN w:val="0"/>
        <w:adjustRightInd w:val="0"/>
        <w:jc w:val="center"/>
        <w:rPr>
          <w:rFonts w:ascii="Arial" w:hAnsi="Arial" w:cs="Arial"/>
          <w:b/>
          <w:sz w:val="20"/>
          <w:szCs w:val="20"/>
        </w:rPr>
      </w:pPr>
    </w:p>
    <w:p w14:paraId="2684FCAA" w14:textId="77777777" w:rsidR="00492B59" w:rsidRPr="001D3B72" w:rsidRDefault="00492B59" w:rsidP="007124B4">
      <w:pPr>
        <w:autoSpaceDE w:val="0"/>
        <w:autoSpaceDN w:val="0"/>
        <w:adjustRightInd w:val="0"/>
        <w:jc w:val="center"/>
        <w:rPr>
          <w:rFonts w:ascii="Arial" w:hAnsi="Arial" w:cs="Arial"/>
          <w:b/>
          <w:sz w:val="20"/>
          <w:szCs w:val="20"/>
        </w:rPr>
      </w:pPr>
    </w:p>
    <w:p w14:paraId="56DDC406" w14:textId="77777777" w:rsidR="00492B59" w:rsidRPr="001D3B72" w:rsidRDefault="00492B59" w:rsidP="007124B4">
      <w:pPr>
        <w:autoSpaceDE w:val="0"/>
        <w:autoSpaceDN w:val="0"/>
        <w:adjustRightInd w:val="0"/>
        <w:jc w:val="center"/>
        <w:rPr>
          <w:rFonts w:ascii="Arial" w:hAnsi="Arial" w:cs="Arial"/>
          <w:b/>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1D3B72" w14:paraId="47EA530E" w14:textId="77777777">
        <w:trPr>
          <w:trHeight w:val="383"/>
        </w:trPr>
        <w:tc>
          <w:tcPr>
            <w:tcW w:w="1659" w:type="dxa"/>
          </w:tcPr>
          <w:p w14:paraId="71D8577C" w14:textId="77777777" w:rsidR="00D26B74" w:rsidRPr="001D3B72" w:rsidRDefault="00D26B74" w:rsidP="00694774">
            <w:pPr>
              <w:autoSpaceDE w:val="0"/>
              <w:autoSpaceDN w:val="0"/>
              <w:adjustRightInd w:val="0"/>
              <w:rPr>
                <w:rFonts w:ascii="Arial" w:hAnsi="Arial" w:cs="Arial"/>
                <w:sz w:val="20"/>
                <w:szCs w:val="20"/>
              </w:rPr>
            </w:pPr>
          </w:p>
          <w:p w14:paraId="7E7D1C55" w14:textId="77777777" w:rsidR="00492B59" w:rsidRPr="001D3B72" w:rsidRDefault="00492B59" w:rsidP="00694774">
            <w:pPr>
              <w:autoSpaceDE w:val="0"/>
              <w:autoSpaceDN w:val="0"/>
              <w:adjustRightInd w:val="0"/>
              <w:rPr>
                <w:rFonts w:ascii="Arial" w:hAnsi="Arial" w:cs="Arial"/>
                <w:sz w:val="20"/>
                <w:szCs w:val="20"/>
              </w:rPr>
            </w:pPr>
          </w:p>
          <w:p w14:paraId="20B4E76F" w14:textId="77777777" w:rsidR="00492B59" w:rsidRPr="001D3B72" w:rsidRDefault="00492B59" w:rsidP="00694774">
            <w:pPr>
              <w:autoSpaceDE w:val="0"/>
              <w:autoSpaceDN w:val="0"/>
              <w:adjustRightInd w:val="0"/>
              <w:rPr>
                <w:rFonts w:ascii="Arial" w:hAnsi="Arial" w:cs="Arial"/>
                <w:sz w:val="20"/>
                <w:szCs w:val="20"/>
              </w:rPr>
            </w:pPr>
          </w:p>
          <w:p w14:paraId="571F5F38" w14:textId="77777777" w:rsidR="00492B59" w:rsidRPr="001D3B72" w:rsidRDefault="00492B59" w:rsidP="00694774">
            <w:pPr>
              <w:autoSpaceDE w:val="0"/>
              <w:autoSpaceDN w:val="0"/>
              <w:adjustRightInd w:val="0"/>
              <w:rPr>
                <w:rFonts w:ascii="Arial" w:hAnsi="Arial" w:cs="Arial"/>
                <w:sz w:val="20"/>
                <w:szCs w:val="20"/>
              </w:rPr>
            </w:pPr>
          </w:p>
          <w:p w14:paraId="6994D5A3" w14:textId="77777777" w:rsidR="00492B59" w:rsidRPr="001D3B72" w:rsidRDefault="00492B59" w:rsidP="00694774">
            <w:pPr>
              <w:autoSpaceDE w:val="0"/>
              <w:autoSpaceDN w:val="0"/>
              <w:adjustRightInd w:val="0"/>
              <w:rPr>
                <w:rFonts w:ascii="Arial" w:hAnsi="Arial" w:cs="Arial"/>
                <w:sz w:val="20"/>
                <w:szCs w:val="20"/>
              </w:rPr>
            </w:pPr>
          </w:p>
          <w:p w14:paraId="77D38AE8" w14:textId="77777777" w:rsidR="00492B59" w:rsidRPr="001D3B72" w:rsidRDefault="00492B59" w:rsidP="00694774">
            <w:pPr>
              <w:autoSpaceDE w:val="0"/>
              <w:autoSpaceDN w:val="0"/>
              <w:adjustRightInd w:val="0"/>
              <w:rPr>
                <w:rFonts w:ascii="Arial" w:hAnsi="Arial" w:cs="Arial"/>
                <w:sz w:val="20"/>
                <w:szCs w:val="20"/>
              </w:rPr>
            </w:pPr>
          </w:p>
        </w:tc>
        <w:tc>
          <w:tcPr>
            <w:tcW w:w="1659" w:type="dxa"/>
          </w:tcPr>
          <w:p w14:paraId="0984D4F4" w14:textId="77777777" w:rsidR="00694774" w:rsidRPr="001D3B72" w:rsidRDefault="00694774" w:rsidP="00694774">
            <w:pPr>
              <w:autoSpaceDE w:val="0"/>
              <w:autoSpaceDN w:val="0"/>
              <w:adjustRightInd w:val="0"/>
              <w:rPr>
                <w:rFonts w:ascii="Arial" w:hAnsi="Arial" w:cs="Arial"/>
                <w:sz w:val="20"/>
                <w:szCs w:val="20"/>
              </w:rPr>
            </w:pPr>
          </w:p>
        </w:tc>
      </w:tr>
    </w:tbl>
    <w:p w14:paraId="44181510" w14:textId="77777777" w:rsidR="00832598" w:rsidRPr="001D3B72" w:rsidRDefault="00832598" w:rsidP="00EF6FDA">
      <w:pPr>
        <w:pStyle w:val="Naslov2"/>
        <w:rPr>
          <w:i w:val="0"/>
          <w:sz w:val="20"/>
          <w:szCs w:val="20"/>
        </w:rPr>
      </w:pPr>
      <w:bookmarkStart w:id="7" w:name="_Toc513809730"/>
      <w:bookmarkStart w:id="8" w:name="_Toc519595407"/>
      <w:bookmarkStart w:id="9" w:name="_Toc532533796"/>
      <w:bookmarkStart w:id="10" w:name="_Toc57805096"/>
      <w:bookmarkStart w:id="11" w:name="_Toc117155046"/>
      <w:r w:rsidRPr="001D3B72">
        <w:rPr>
          <w:i w:val="0"/>
          <w:sz w:val="20"/>
          <w:szCs w:val="20"/>
        </w:rPr>
        <w:lastRenderedPageBreak/>
        <w:t xml:space="preserve">Obrazec </w:t>
      </w:r>
      <w:bookmarkEnd w:id="7"/>
      <w:r w:rsidRPr="001D3B72">
        <w:rPr>
          <w:i w:val="0"/>
          <w:sz w:val="20"/>
          <w:szCs w:val="20"/>
        </w:rPr>
        <w:t>3a</w:t>
      </w:r>
      <w:bookmarkEnd w:id="8"/>
      <w:bookmarkEnd w:id="9"/>
      <w:bookmarkEnd w:id="10"/>
      <w:bookmarkEnd w:id="11"/>
    </w:p>
    <w:p w14:paraId="6AECE91E" w14:textId="77777777" w:rsidR="00832598" w:rsidRPr="001D3B72" w:rsidRDefault="00832598" w:rsidP="00832598">
      <w:pPr>
        <w:keepNext/>
        <w:keepLines/>
        <w:spacing w:line="200" w:lineRule="atLeast"/>
        <w:ind w:left="360"/>
        <w:jc w:val="right"/>
        <w:outlineLvl w:val="1"/>
        <w:rPr>
          <w:rFonts w:ascii="Arial" w:hAnsi="Arial" w:cs="Arial"/>
          <w:b/>
          <w:spacing w:val="-10"/>
          <w:kern w:val="28"/>
          <w:sz w:val="20"/>
          <w:szCs w:val="20"/>
        </w:rPr>
      </w:pPr>
    </w:p>
    <w:p w14:paraId="1DB8181D" w14:textId="77777777" w:rsidR="00832598" w:rsidRPr="001D3B72" w:rsidRDefault="00832598" w:rsidP="00832598">
      <w:pPr>
        <w:tabs>
          <w:tab w:val="left" w:pos="3261"/>
        </w:tabs>
        <w:autoSpaceDE w:val="0"/>
        <w:autoSpaceDN w:val="0"/>
        <w:adjustRightInd w:val="0"/>
        <w:jc w:val="center"/>
        <w:rPr>
          <w:rFonts w:ascii="Arial" w:hAnsi="Arial" w:cs="Arial"/>
          <w:sz w:val="20"/>
          <w:szCs w:val="20"/>
        </w:rPr>
      </w:pPr>
    </w:p>
    <w:p w14:paraId="3A81DFE3" w14:textId="77777777" w:rsidR="00832598" w:rsidRPr="001D3B72" w:rsidRDefault="00832598" w:rsidP="00832598">
      <w:pPr>
        <w:tabs>
          <w:tab w:val="left" w:pos="3261"/>
        </w:tabs>
        <w:autoSpaceDE w:val="0"/>
        <w:autoSpaceDN w:val="0"/>
        <w:adjustRightInd w:val="0"/>
        <w:jc w:val="center"/>
        <w:rPr>
          <w:rFonts w:ascii="Arial" w:hAnsi="Arial" w:cs="Arial"/>
          <w:sz w:val="20"/>
          <w:szCs w:val="20"/>
        </w:rPr>
      </w:pPr>
    </w:p>
    <w:p w14:paraId="2376C8A8" w14:textId="77777777" w:rsidR="00832598" w:rsidRPr="001D3B72" w:rsidRDefault="00832598" w:rsidP="00832598">
      <w:pPr>
        <w:tabs>
          <w:tab w:val="left" w:pos="3261"/>
        </w:tabs>
        <w:autoSpaceDE w:val="0"/>
        <w:autoSpaceDN w:val="0"/>
        <w:adjustRightInd w:val="0"/>
        <w:jc w:val="center"/>
        <w:rPr>
          <w:rFonts w:ascii="Arial" w:hAnsi="Arial" w:cs="Arial"/>
          <w:sz w:val="20"/>
          <w:szCs w:val="20"/>
        </w:rPr>
      </w:pPr>
    </w:p>
    <w:p w14:paraId="1EFC898F" w14:textId="77777777" w:rsidR="00832598" w:rsidRPr="001D3B72" w:rsidRDefault="00832598" w:rsidP="00832598">
      <w:pPr>
        <w:tabs>
          <w:tab w:val="left" w:pos="3261"/>
        </w:tabs>
        <w:autoSpaceDE w:val="0"/>
        <w:autoSpaceDN w:val="0"/>
        <w:adjustRightInd w:val="0"/>
        <w:jc w:val="center"/>
        <w:rPr>
          <w:rFonts w:ascii="Arial" w:hAnsi="Arial" w:cs="Arial"/>
          <w:sz w:val="20"/>
          <w:szCs w:val="20"/>
        </w:rPr>
      </w:pPr>
    </w:p>
    <w:p w14:paraId="5935F316" w14:textId="77777777" w:rsidR="00832598" w:rsidRPr="001D3B72" w:rsidRDefault="00832598" w:rsidP="00832598">
      <w:pPr>
        <w:tabs>
          <w:tab w:val="left" w:pos="3261"/>
        </w:tabs>
        <w:autoSpaceDE w:val="0"/>
        <w:autoSpaceDN w:val="0"/>
        <w:adjustRightInd w:val="0"/>
        <w:jc w:val="center"/>
        <w:rPr>
          <w:rFonts w:ascii="Arial" w:hAnsi="Arial" w:cs="Arial"/>
          <w:sz w:val="20"/>
          <w:szCs w:val="20"/>
        </w:rPr>
      </w:pPr>
    </w:p>
    <w:p w14:paraId="05BB7F6B" w14:textId="77777777" w:rsidR="00832598" w:rsidRPr="001D3B72" w:rsidRDefault="00832598" w:rsidP="00832598">
      <w:pPr>
        <w:autoSpaceDE w:val="0"/>
        <w:autoSpaceDN w:val="0"/>
        <w:adjustRightInd w:val="0"/>
        <w:jc w:val="center"/>
        <w:rPr>
          <w:rFonts w:ascii="Arial" w:hAnsi="Arial" w:cs="Arial"/>
          <w:b/>
          <w:sz w:val="20"/>
          <w:szCs w:val="20"/>
        </w:rPr>
      </w:pPr>
      <w:r w:rsidRPr="001D3B72">
        <w:rPr>
          <w:rFonts w:ascii="Arial" w:hAnsi="Arial" w:cs="Arial"/>
          <w:b/>
          <w:sz w:val="20"/>
          <w:szCs w:val="20"/>
        </w:rPr>
        <w:t>POOBLASTILO</w:t>
      </w:r>
    </w:p>
    <w:p w14:paraId="0513D8FB" w14:textId="77777777" w:rsidR="00832598" w:rsidRPr="001D3B72" w:rsidRDefault="00832598" w:rsidP="00832598">
      <w:pPr>
        <w:autoSpaceDE w:val="0"/>
        <w:autoSpaceDN w:val="0"/>
        <w:adjustRightInd w:val="0"/>
        <w:jc w:val="center"/>
        <w:rPr>
          <w:rFonts w:ascii="Arial" w:hAnsi="Arial" w:cs="Arial"/>
          <w:b/>
          <w:sz w:val="20"/>
          <w:szCs w:val="20"/>
        </w:rPr>
      </w:pPr>
    </w:p>
    <w:p w14:paraId="6577D5FF" w14:textId="77777777" w:rsidR="00832598" w:rsidRPr="001D3B72" w:rsidRDefault="00832598" w:rsidP="00832598">
      <w:pPr>
        <w:autoSpaceDE w:val="0"/>
        <w:autoSpaceDN w:val="0"/>
        <w:adjustRightInd w:val="0"/>
        <w:jc w:val="center"/>
        <w:rPr>
          <w:rFonts w:ascii="Arial" w:hAnsi="Arial" w:cs="Arial"/>
          <w:b/>
          <w:sz w:val="20"/>
          <w:szCs w:val="20"/>
        </w:rPr>
      </w:pPr>
      <w:r w:rsidRPr="001D3B72">
        <w:rPr>
          <w:rFonts w:ascii="Arial" w:hAnsi="Arial" w:cs="Arial"/>
          <w:b/>
          <w:sz w:val="20"/>
          <w:szCs w:val="20"/>
        </w:rPr>
        <w:t xml:space="preserve">ZA PRIDOBITEV PODATKOV IZ KAZENSKE EVIDENCE ZA PRAVNO OSEBO </w:t>
      </w:r>
    </w:p>
    <w:p w14:paraId="4159760C" w14:textId="77777777" w:rsidR="00832598" w:rsidRPr="001D3B72" w:rsidRDefault="00832598" w:rsidP="00832598">
      <w:pPr>
        <w:autoSpaceDE w:val="0"/>
        <w:autoSpaceDN w:val="0"/>
        <w:adjustRightInd w:val="0"/>
        <w:jc w:val="center"/>
        <w:rPr>
          <w:rFonts w:ascii="Arial" w:hAnsi="Arial" w:cs="Arial"/>
          <w:b/>
          <w:sz w:val="20"/>
          <w:szCs w:val="20"/>
        </w:rPr>
      </w:pPr>
    </w:p>
    <w:p w14:paraId="20127F1B" w14:textId="77777777" w:rsidR="00832598" w:rsidRPr="001D3B72" w:rsidRDefault="00832598" w:rsidP="00832598">
      <w:pPr>
        <w:autoSpaceDE w:val="0"/>
        <w:autoSpaceDN w:val="0"/>
        <w:adjustRightInd w:val="0"/>
        <w:jc w:val="center"/>
        <w:rPr>
          <w:rFonts w:ascii="Arial" w:hAnsi="Arial" w:cs="Arial"/>
          <w:b/>
          <w:sz w:val="20"/>
          <w:szCs w:val="20"/>
        </w:rPr>
      </w:pPr>
    </w:p>
    <w:p w14:paraId="00A2F2FF" w14:textId="5811DCFF" w:rsidR="00832598" w:rsidRPr="001D3B72" w:rsidRDefault="00832598" w:rsidP="00832598">
      <w:pPr>
        <w:tabs>
          <w:tab w:val="left" w:pos="3969"/>
        </w:tabs>
        <w:spacing w:after="100" w:afterAutospacing="1"/>
        <w:jc w:val="both"/>
        <w:rPr>
          <w:rFonts w:ascii="Arial" w:hAnsi="Arial" w:cs="Arial"/>
          <w:sz w:val="20"/>
          <w:szCs w:val="20"/>
        </w:rPr>
      </w:pPr>
      <w:r w:rsidRPr="001D3B72">
        <w:rPr>
          <w:rFonts w:ascii="Arial" w:hAnsi="Arial" w:cs="Arial"/>
          <w:sz w:val="20"/>
          <w:szCs w:val="20"/>
        </w:rPr>
        <w:t xml:space="preserve">Pooblaščam družbo SŽ – Vleka in tehnika, d.o.o., da za potrebe preverjanja izpolnjevanja pogojev v postopku oddaje javnega naročila za </w:t>
      </w:r>
      <w:r w:rsidRPr="001D3B72">
        <w:rPr>
          <w:rFonts w:ascii="Arial" w:hAnsi="Arial" w:cs="Arial"/>
          <w:iCs/>
          <w:sz w:val="20"/>
          <w:szCs w:val="20"/>
        </w:rPr>
        <w:t>»</w:t>
      </w:r>
      <w:r w:rsidR="00492B59" w:rsidRPr="001D3B72">
        <w:rPr>
          <w:rFonts w:ascii="Arial" w:hAnsi="Arial" w:cs="Arial"/>
          <w:b/>
          <w:bCs/>
          <w:sz w:val="20"/>
          <w:szCs w:val="20"/>
        </w:rPr>
        <w:t xml:space="preserve">Odbojniki z </w:t>
      </w:r>
      <w:proofErr w:type="spellStart"/>
      <w:r w:rsidR="00492B59" w:rsidRPr="001D3B72">
        <w:rPr>
          <w:rFonts w:ascii="Arial" w:hAnsi="Arial" w:cs="Arial"/>
          <w:b/>
          <w:bCs/>
          <w:sz w:val="20"/>
          <w:szCs w:val="20"/>
        </w:rPr>
        <w:t>elastomersko</w:t>
      </w:r>
      <w:proofErr w:type="spellEnd"/>
      <w:r w:rsidR="00492B59" w:rsidRPr="001D3B72">
        <w:rPr>
          <w:rFonts w:ascii="Arial" w:hAnsi="Arial" w:cs="Arial"/>
          <w:b/>
          <w:bCs/>
          <w:sz w:val="20"/>
          <w:szCs w:val="20"/>
        </w:rPr>
        <w:t xml:space="preserve"> vzmetjo</w:t>
      </w:r>
      <w:r w:rsidRPr="001D3B72">
        <w:rPr>
          <w:rFonts w:ascii="Arial" w:hAnsi="Arial" w:cs="Arial"/>
          <w:sz w:val="20"/>
          <w:szCs w:val="20"/>
        </w:rPr>
        <w:t xml:space="preserve">« </w:t>
      </w:r>
      <w:r w:rsidRPr="001D3B72">
        <w:rPr>
          <w:rFonts w:ascii="Arial" w:hAnsi="Arial" w:cs="Arial"/>
          <w:iCs/>
          <w:sz w:val="20"/>
          <w:szCs w:val="20"/>
        </w:rPr>
        <w:t>od</w:t>
      </w:r>
      <w:r w:rsidR="00183F6F" w:rsidRPr="001D3B72">
        <w:rPr>
          <w:rFonts w:ascii="Arial" w:hAnsi="Arial" w:cs="Arial"/>
          <w:iCs/>
          <w:sz w:val="20"/>
          <w:szCs w:val="20"/>
        </w:rPr>
        <w:t xml:space="preserve"> </w:t>
      </w:r>
      <w:r w:rsidRPr="001D3B72">
        <w:rPr>
          <w:rFonts w:ascii="Arial" w:hAnsi="Arial" w:cs="Arial"/>
          <w:sz w:val="20"/>
          <w:szCs w:val="20"/>
        </w:rPr>
        <w:t>Ministrstva za pravosodje pridobi potrdilo iz kazenske evidence.</w:t>
      </w:r>
    </w:p>
    <w:p w14:paraId="0650DF5B" w14:textId="77777777" w:rsidR="00832598" w:rsidRPr="001D3B72" w:rsidRDefault="00832598" w:rsidP="00832598">
      <w:pPr>
        <w:autoSpaceDE w:val="0"/>
        <w:autoSpaceDN w:val="0"/>
        <w:adjustRightInd w:val="0"/>
        <w:rPr>
          <w:rFonts w:ascii="Arial" w:hAnsi="Arial" w:cs="Arial"/>
          <w:sz w:val="20"/>
          <w:szCs w:val="20"/>
        </w:rPr>
      </w:pPr>
    </w:p>
    <w:p w14:paraId="67955ACF" w14:textId="77777777" w:rsidR="00832598" w:rsidRPr="001D3B72" w:rsidRDefault="00832598" w:rsidP="00832598">
      <w:pPr>
        <w:autoSpaceDE w:val="0"/>
        <w:autoSpaceDN w:val="0"/>
        <w:adjustRightInd w:val="0"/>
        <w:spacing w:line="360" w:lineRule="auto"/>
        <w:rPr>
          <w:rFonts w:ascii="Arial" w:hAnsi="Arial" w:cs="Arial"/>
          <w:sz w:val="20"/>
          <w:szCs w:val="20"/>
        </w:rPr>
      </w:pPr>
      <w:r w:rsidRPr="001D3B72">
        <w:rPr>
          <w:rFonts w:ascii="Arial" w:hAnsi="Arial" w:cs="Arial"/>
          <w:sz w:val="20"/>
          <w:szCs w:val="20"/>
        </w:rPr>
        <w:t>Polno ime podjetja:</w:t>
      </w:r>
      <w:r w:rsidR="00AA4B66" w:rsidRPr="001D3B72">
        <w:rPr>
          <w:rFonts w:ascii="Arial" w:hAnsi="Arial" w:cs="Arial"/>
          <w:sz w:val="20"/>
          <w:szCs w:val="20"/>
        </w:rPr>
        <w:tab/>
        <w:t>______</w:t>
      </w:r>
      <w:r w:rsidRPr="001D3B72">
        <w:rPr>
          <w:rFonts w:ascii="Arial" w:hAnsi="Arial" w:cs="Arial"/>
          <w:sz w:val="20"/>
          <w:szCs w:val="20"/>
        </w:rPr>
        <w:t>______________________________________________________</w:t>
      </w:r>
    </w:p>
    <w:p w14:paraId="67C997BD" w14:textId="77777777" w:rsidR="00832598" w:rsidRPr="001D3B72" w:rsidRDefault="00832598" w:rsidP="00832598">
      <w:pPr>
        <w:autoSpaceDE w:val="0"/>
        <w:autoSpaceDN w:val="0"/>
        <w:adjustRightInd w:val="0"/>
        <w:spacing w:line="360" w:lineRule="auto"/>
        <w:rPr>
          <w:rFonts w:ascii="Arial" w:hAnsi="Arial" w:cs="Arial"/>
          <w:sz w:val="20"/>
          <w:szCs w:val="20"/>
        </w:rPr>
      </w:pPr>
      <w:r w:rsidRPr="001D3B72">
        <w:rPr>
          <w:rFonts w:ascii="Arial" w:hAnsi="Arial" w:cs="Arial"/>
          <w:sz w:val="20"/>
          <w:szCs w:val="20"/>
        </w:rPr>
        <w:t>Sedež podjetja:</w:t>
      </w:r>
      <w:r w:rsidR="00AA4B66" w:rsidRPr="001D3B72">
        <w:rPr>
          <w:rFonts w:ascii="Arial" w:hAnsi="Arial" w:cs="Arial"/>
          <w:sz w:val="20"/>
          <w:szCs w:val="20"/>
        </w:rPr>
        <w:tab/>
      </w:r>
      <w:r w:rsidRPr="001D3B72">
        <w:rPr>
          <w:rFonts w:ascii="Arial" w:hAnsi="Arial" w:cs="Arial"/>
          <w:sz w:val="20"/>
          <w:szCs w:val="20"/>
        </w:rPr>
        <w:t>_</w:t>
      </w:r>
      <w:r w:rsidR="00AA4B66" w:rsidRPr="001D3B72">
        <w:rPr>
          <w:rFonts w:ascii="Arial" w:hAnsi="Arial" w:cs="Arial"/>
          <w:sz w:val="20"/>
          <w:szCs w:val="20"/>
        </w:rPr>
        <w:t>__</w:t>
      </w:r>
      <w:r w:rsidRPr="001D3B72">
        <w:rPr>
          <w:rFonts w:ascii="Arial" w:hAnsi="Arial" w:cs="Arial"/>
          <w:sz w:val="20"/>
          <w:szCs w:val="20"/>
        </w:rPr>
        <w:t>_________________________________________________________</w:t>
      </w:r>
    </w:p>
    <w:p w14:paraId="3BCF14C3" w14:textId="77777777" w:rsidR="00832598" w:rsidRPr="001D3B72" w:rsidRDefault="00832598" w:rsidP="00832598">
      <w:pPr>
        <w:autoSpaceDE w:val="0"/>
        <w:autoSpaceDN w:val="0"/>
        <w:adjustRightInd w:val="0"/>
        <w:spacing w:line="360" w:lineRule="auto"/>
        <w:rPr>
          <w:rFonts w:ascii="Arial" w:hAnsi="Arial" w:cs="Arial"/>
          <w:sz w:val="20"/>
          <w:szCs w:val="20"/>
        </w:rPr>
      </w:pPr>
      <w:r w:rsidRPr="001D3B72">
        <w:rPr>
          <w:rFonts w:ascii="Arial" w:hAnsi="Arial" w:cs="Arial"/>
          <w:sz w:val="20"/>
          <w:szCs w:val="20"/>
        </w:rPr>
        <w:t>Občina sedeža podjetja:</w:t>
      </w:r>
      <w:r w:rsidR="00AA4B66" w:rsidRPr="001D3B72">
        <w:rPr>
          <w:rFonts w:ascii="Arial" w:hAnsi="Arial" w:cs="Arial"/>
          <w:sz w:val="20"/>
          <w:szCs w:val="20"/>
        </w:rPr>
        <w:tab/>
      </w:r>
      <w:r w:rsidRPr="001D3B72">
        <w:rPr>
          <w:rFonts w:ascii="Arial" w:hAnsi="Arial" w:cs="Arial"/>
          <w:sz w:val="20"/>
          <w:szCs w:val="20"/>
        </w:rPr>
        <w:t>_</w:t>
      </w:r>
      <w:r w:rsidR="00AA4B66" w:rsidRPr="001D3B72">
        <w:rPr>
          <w:rFonts w:ascii="Arial" w:hAnsi="Arial" w:cs="Arial"/>
          <w:sz w:val="20"/>
          <w:szCs w:val="20"/>
        </w:rPr>
        <w:t>___</w:t>
      </w:r>
      <w:r w:rsidRPr="001D3B72">
        <w:rPr>
          <w:rFonts w:ascii="Arial" w:hAnsi="Arial" w:cs="Arial"/>
          <w:sz w:val="20"/>
          <w:szCs w:val="20"/>
        </w:rPr>
        <w:t>__________________________________________________</w:t>
      </w:r>
    </w:p>
    <w:p w14:paraId="125C5449" w14:textId="77777777" w:rsidR="00832598" w:rsidRPr="001D3B72" w:rsidRDefault="00832598" w:rsidP="00832598">
      <w:pPr>
        <w:autoSpaceDE w:val="0"/>
        <w:autoSpaceDN w:val="0"/>
        <w:adjustRightInd w:val="0"/>
        <w:spacing w:line="360" w:lineRule="auto"/>
        <w:rPr>
          <w:rFonts w:ascii="Arial" w:hAnsi="Arial" w:cs="Arial"/>
          <w:sz w:val="20"/>
          <w:szCs w:val="20"/>
        </w:rPr>
      </w:pPr>
      <w:r w:rsidRPr="001D3B72">
        <w:rPr>
          <w:rFonts w:ascii="Arial" w:hAnsi="Arial" w:cs="Arial"/>
          <w:sz w:val="20"/>
          <w:szCs w:val="20"/>
        </w:rPr>
        <w:t>Številka vpisa v sodni register (št. vložka):</w:t>
      </w:r>
      <w:r w:rsidR="00AA4B66" w:rsidRPr="001D3B72">
        <w:rPr>
          <w:rFonts w:ascii="Arial" w:hAnsi="Arial" w:cs="Arial"/>
          <w:sz w:val="20"/>
          <w:szCs w:val="20"/>
        </w:rPr>
        <w:tab/>
      </w:r>
      <w:r w:rsidRPr="001D3B72">
        <w:rPr>
          <w:rFonts w:ascii="Arial" w:hAnsi="Arial" w:cs="Arial"/>
          <w:sz w:val="20"/>
          <w:szCs w:val="20"/>
        </w:rPr>
        <w:t>_</w:t>
      </w:r>
      <w:r w:rsidR="00AA4B66" w:rsidRPr="001D3B72">
        <w:rPr>
          <w:rFonts w:ascii="Arial" w:hAnsi="Arial" w:cs="Arial"/>
          <w:sz w:val="20"/>
          <w:szCs w:val="20"/>
        </w:rPr>
        <w:t>______</w:t>
      </w:r>
      <w:r w:rsidRPr="001D3B72">
        <w:rPr>
          <w:rFonts w:ascii="Arial" w:hAnsi="Arial" w:cs="Arial"/>
          <w:sz w:val="20"/>
          <w:szCs w:val="20"/>
        </w:rPr>
        <w:t>___________________________________</w:t>
      </w:r>
    </w:p>
    <w:p w14:paraId="7B1A2705" w14:textId="77777777" w:rsidR="00832598" w:rsidRPr="001D3B72" w:rsidRDefault="00832598" w:rsidP="00832598">
      <w:pPr>
        <w:autoSpaceDE w:val="0"/>
        <w:autoSpaceDN w:val="0"/>
        <w:adjustRightInd w:val="0"/>
        <w:spacing w:line="360" w:lineRule="auto"/>
        <w:rPr>
          <w:rFonts w:ascii="Arial" w:hAnsi="Arial" w:cs="Arial"/>
          <w:sz w:val="20"/>
          <w:szCs w:val="20"/>
        </w:rPr>
      </w:pPr>
      <w:r w:rsidRPr="001D3B72">
        <w:rPr>
          <w:rFonts w:ascii="Arial" w:hAnsi="Arial" w:cs="Arial"/>
          <w:sz w:val="20"/>
          <w:szCs w:val="20"/>
        </w:rPr>
        <w:t>Matična številka podjetja:</w:t>
      </w:r>
      <w:r w:rsidR="00AA4B66" w:rsidRPr="001D3B72">
        <w:rPr>
          <w:rFonts w:ascii="Arial" w:hAnsi="Arial" w:cs="Arial"/>
          <w:sz w:val="20"/>
          <w:szCs w:val="20"/>
        </w:rPr>
        <w:tab/>
      </w:r>
      <w:r w:rsidRPr="001D3B72">
        <w:rPr>
          <w:rFonts w:ascii="Arial" w:hAnsi="Arial" w:cs="Arial"/>
          <w:sz w:val="20"/>
          <w:szCs w:val="20"/>
        </w:rPr>
        <w:t>_</w:t>
      </w:r>
      <w:r w:rsidR="00AA4B66" w:rsidRPr="001D3B72">
        <w:rPr>
          <w:rFonts w:ascii="Arial" w:hAnsi="Arial" w:cs="Arial"/>
          <w:sz w:val="20"/>
          <w:szCs w:val="20"/>
        </w:rPr>
        <w:t>____</w:t>
      </w:r>
      <w:r w:rsidRPr="001D3B72">
        <w:rPr>
          <w:rFonts w:ascii="Arial" w:hAnsi="Arial" w:cs="Arial"/>
          <w:sz w:val="20"/>
          <w:szCs w:val="20"/>
        </w:rPr>
        <w:t>_________________________________________________</w:t>
      </w:r>
    </w:p>
    <w:p w14:paraId="3557D4FE" w14:textId="77777777" w:rsidR="00832598" w:rsidRPr="001D3B72" w:rsidRDefault="00832598" w:rsidP="00832598">
      <w:pPr>
        <w:autoSpaceDE w:val="0"/>
        <w:autoSpaceDN w:val="0"/>
        <w:adjustRightInd w:val="0"/>
        <w:rPr>
          <w:rFonts w:ascii="Arial" w:hAnsi="Arial" w:cs="Arial"/>
          <w:sz w:val="20"/>
          <w:szCs w:val="20"/>
        </w:rPr>
      </w:pPr>
    </w:p>
    <w:p w14:paraId="0592D697" w14:textId="77777777" w:rsidR="00832598" w:rsidRPr="001D3B72" w:rsidRDefault="00832598" w:rsidP="00832598">
      <w:pPr>
        <w:autoSpaceDE w:val="0"/>
        <w:autoSpaceDN w:val="0"/>
        <w:adjustRightInd w:val="0"/>
        <w:rPr>
          <w:rFonts w:ascii="Arial" w:hAnsi="Arial" w:cs="Arial"/>
          <w:sz w:val="20"/>
          <w:szCs w:val="20"/>
        </w:rPr>
      </w:pPr>
    </w:p>
    <w:p w14:paraId="6D3F08D0" w14:textId="77777777" w:rsidR="00832598" w:rsidRPr="001D3B72" w:rsidRDefault="00832598" w:rsidP="00832598">
      <w:pPr>
        <w:autoSpaceDE w:val="0"/>
        <w:autoSpaceDN w:val="0"/>
        <w:adjustRightInd w:val="0"/>
        <w:rPr>
          <w:rFonts w:ascii="Arial" w:hAnsi="Arial" w:cs="Arial"/>
          <w:sz w:val="20"/>
          <w:szCs w:val="20"/>
        </w:rPr>
      </w:pPr>
    </w:p>
    <w:p w14:paraId="264208FA" w14:textId="77777777" w:rsidR="00832598" w:rsidRPr="001D3B72" w:rsidRDefault="00832598" w:rsidP="00832598">
      <w:pPr>
        <w:autoSpaceDE w:val="0"/>
        <w:autoSpaceDN w:val="0"/>
        <w:adjustRightInd w:val="0"/>
        <w:rPr>
          <w:rFonts w:ascii="Arial" w:hAnsi="Arial" w:cs="Arial"/>
          <w:sz w:val="20"/>
          <w:szCs w:val="20"/>
        </w:rPr>
      </w:pPr>
      <w:r w:rsidRPr="001D3B72">
        <w:rPr>
          <w:rFonts w:ascii="Arial" w:hAnsi="Arial" w:cs="Arial"/>
          <w:sz w:val="20"/>
          <w:szCs w:val="20"/>
        </w:rPr>
        <w:t>Kraj in datum:</w:t>
      </w:r>
      <w:r w:rsidR="004A5775"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t>Žig</w:t>
      </w:r>
      <w:r w:rsidR="004A5775" w:rsidRPr="001D3B72">
        <w:rPr>
          <w:rFonts w:ascii="Arial" w:hAnsi="Arial" w:cs="Arial"/>
          <w:sz w:val="20"/>
          <w:szCs w:val="20"/>
        </w:rPr>
        <w:t>:</w:t>
      </w:r>
      <w:r w:rsidR="004A5775" w:rsidRPr="001D3B72">
        <w:rPr>
          <w:rFonts w:ascii="Arial" w:hAnsi="Arial" w:cs="Arial"/>
          <w:sz w:val="20"/>
          <w:szCs w:val="20"/>
        </w:rPr>
        <w:tab/>
      </w:r>
      <w:r w:rsidR="004A5775" w:rsidRPr="001D3B72">
        <w:rPr>
          <w:rFonts w:ascii="Arial" w:hAnsi="Arial" w:cs="Arial"/>
          <w:sz w:val="20"/>
          <w:szCs w:val="20"/>
        </w:rPr>
        <w:tab/>
      </w:r>
      <w:r w:rsidR="004A5775" w:rsidRPr="001D3B72">
        <w:rPr>
          <w:rFonts w:ascii="Arial" w:hAnsi="Arial" w:cs="Arial"/>
          <w:sz w:val="20"/>
          <w:szCs w:val="20"/>
        </w:rPr>
        <w:tab/>
      </w:r>
      <w:r w:rsidR="004A5775" w:rsidRPr="001D3B72">
        <w:rPr>
          <w:rFonts w:ascii="Arial" w:hAnsi="Arial" w:cs="Arial"/>
          <w:sz w:val="20"/>
          <w:szCs w:val="20"/>
        </w:rPr>
        <w:tab/>
        <w:t>Podpis ponudnika:</w:t>
      </w:r>
    </w:p>
    <w:p w14:paraId="4E5F2A93" w14:textId="77777777" w:rsidR="00832598" w:rsidRPr="001D3B72" w:rsidRDefault="00832598" w:rsidP="00832598">
      <w:pPr>
        <w:autoSpaceDE w:val="0"/>
        <w:autoSpaceDN w:val="0"/>
        <w:adjustRightInd w:val="0"/>
        <w:rPr>
          <w:rFonts w:ascii="Arial" w:hAnsi="Arial" w:cs="Arial"/>
          <w:sz w:val="20"/>
          <w:szCs w:val="20"/>
        </w:rPr>
      </w:pPr>
    </w:p>
    <w:p w14:paraId="33F11561" w14:textId="77777777" w:rsidR="00832598" w:rsidRPr="001D3B72" w:rsidRDefault="00832598" w:rsidP="00832598">
      <w:pPr>
        <w:rPr>
          <w:rFonts w:ascii="Arial" w:hAnsi="Arial" w:cs="Arial"/>
          <w:b/>
          <w:sz w:val="20"/>
          <w:szCs w:val="20"/>
        </w:rPr>
      </w:pPr>
    </w:p>
    <w:p w14:paraId="42CE0B1F" w14:textId="77777777" w:rsidR="00832598" w:rsidRPr="001D3B72" w:rsidRDefault="00832598" w:rsidP="00832598">
      <w:pPr>
        <w:rPr>
          <w:rFonts w:ascii="Arial" w:hAnsi="Arial" w:cs="Arial"/>
          <w:b/>
          <w:sz w:val="20"/>
          <w:szCs w:val="20"/>
        </w:rPr>
      </w:pPr>
    </w:p>
    <w:p w14:paraId="758D78C7" w14:textId="77777777" w:rsidR="00832598" w:rsidRPr="001D3B72" w:rsidRDefault="00832598" w:rsidP="00832598">
      <w:pPr>
        <w:rPr>
          <w:rFonts w:ascii="Arial" w:hAnsi="Arial" w:cs="Arial"/>
          <w:b/>
          <w:sz w:val="20"/>
          <w:szCs w:val="20"/>
        </w:rPr>
      </w:pPr>
    </w:p>
    <w:p w14:paraId="4F5F664C" w14:textId="77777777" w:rsidR="00832598" w:rsidRPr="001D3B72" w:rsidRDefault="00832598" w:rsidP="00832598">
      <w:pPr>
        <w:rPr>
          <w:rFonts w:ascii="Arial" w:hAnsi="Arial" w:cs="Arial"/>
          <w:b/>
          <w:sz w:val="20"/>
          <w:szCs w:val="20"/>
        </w:rPr>
      </w:pPr>
    </w:p>
    <w:p w14:paraId="19E46321" w14:textId="77777777" w:rsidR="00832598" w:rsidRPr="001D3B72" w:rsidRDefault="00832598" w:rsidP="00832598">
      <w:pPr>
        <w:rPr>
          <w:rFonts w:ascii="Arial" w:hAnsi="Arial" w:cs="Arial"/>
          <w:b/>
          <w:sz w:val="20"/>
          <w:szCs w:val="20"/>
        </w:rPr>
      </w:pPr>
    </w:p>
    <w:p w14:paraId="69BBA394" w14:textId="77777777" w:rsidR="00832598" w:rsidRPr="001D3B72" w:rsidRDefault="00832598" w:rsidP="00832598">
      <w:pPr>
        <w:rPr>
          <w:rFonts w:ascii="Arial" w:hAnsi="Arial" w:cs="Arial"/>
          <w:b/>
          <w:sz w:val="20"/>
          <w:szCs w:val="20"/>
        </w:rPr>
      </w:pPr>
    </w:p>
    <w:p w14:paraId="5E7F669D" w14:textId="77777777" w:rsidR="00832598" w:rsidRPr="001D3B72" w:rsidRDefault="00832598" w:rsidP="00832598">
      <w:pPr>
        <w:rPr>
          <w:rFonts w:ascii="Arial" w:hAnsi="Arial" w:cs="Arial"/>
          <w:b/>
          <w:sz w:val="20"/>
          <w:szCs w:val="20"/>
        </w:rPr>
      </w:pPr>
    </w:p>
    <w:p w14:paraId="58908CEB" w14:textId="77777777" w:rsidR="00832598" w:rsidRPr="001D3B72" w:rsidRDefault="00832598" w:rsidP="00832598">
      <w:pPr>
        <w:rPr>
          <w:rFonts w:ascii="Arial" w:hAnsi="Arial" w:cs="Arial"/>
          <w:b/>
          <w:sz w:val="20"/>
          <w:szCs w:val="20"/>
        </w:rPr>
      </w:pPr>
      <w:r w:rsidRPr="001D3B72">
        <w:rPr>
          <w:rFonts w:ascii="Arial" w:hAnsi="Arial" w:cs="Arial"/>
          <w:b/>
          <w:sz w:val="20"/>
          <w:szCs w:val="20"/>
        </w:rPr>
        <w:t>OPOMBA:</w:t>
      </w:r>
    </w:p>
    <w:p w14:paraId="3C7B0530" w14:textId="77777777" w:rsidR="00832598" w:rsidRPr="001D3B72" w:rsidRDefault="00832598" w:rsidP="00832598">
      <w:pPr>
        <w:rPr>
          <w:rFonts w:ascii="Arial" w:hAnsi="Arial" w:cs="Arial"/>
          <w:b/>
          <w:sz w:val="20"/>
          <w:szCs w:val="20"/>
        </w:rPr>
      </w:pPr>
      <w:r w:rsidRPr="001D3B72">
        <w:rPr>
          <w:rFonts w:ascii="Arial" w:hAnsi="Arial" w:cs="Arial"/>
          <w:b/>
          <w:sz w:val="20"/>
          <w:szCs w:val="20"/>
        </w:rPr>
        <w:t>Obrazec morajo izpolniti in podpisati ponudnik, vsak partner  v skupnem nastopu in vsak podizvajalec.</w:t>
      </w:r>
    </w:p>
    <w:p w14:paraId="5682D8E7" w14:textId="77777777" w:rsidR="00832598" w:rsidRPr="001D3B72" w:rsidRDefault="00832598" w:rsidP="00832598">
      <w:pPr>
        <w:keepNext/>
        <w:keepLines/>
        <w:spacing w:line="200" w:lineRule="atLeast"/>
        <w:jc w:val="right"/>
        <w:outlineLvl w:val="1"/>
        <w:rPr>
          <w:rFonts w:ascii="Arial" w:hAnsi="Arial" w:cs="Arial"/>
          <w:b/>
          <w:spacing w:val="-10"/>
          <w:kern w:val="28"/>
          <w:sz w:val="20"/>
          <w:szCs w:val="20"/>
        </w:rPr>
      </w:pPr>
    </w:p>
    <w:p w14:paraId="74C80748" w14:textId="77777777" w:rsidR="00832598" w:rsidRPr="001D3B72" w:rsidRDefault="00832598" w:rsidP="00832598">
      <w:pPr>
        <w:keepNext/>
        <w:keepLines/>
        <w:spacing w:line="200" w:lineRule="atLeast"/>
        <w:jc w:val="right"/>
        <w:outlineLvl w:val="1"/>
        <w:rPr>
          <w:rFonts w:ascii="Arial" w:hAnsi="Arial" w:cs="Arial"/>
          <w:b/>
          <w:spacing w:val="-10"/>
          <w:kern w:val="28"/>
          <w:sz w:val="20"/>
          <w:szCs w:val="20"/>
        </w:rPr>
      </w:pPr>
    </w:p>
    <w:p w14:paraId="38CC4E8A" w14:textId="77777777" w:rsidR="00832598" w:rsidRPr="001D3B72" w:rsidRDefault="00832598" w:rsidP="00832598">
      <w:pPr>
        <w:keepNext/>
        <w:keepLines/>
        <w:spacing w:line="200" w:lineRule="atLeast"/>
        <w:jc w:val="right"/>
        <w:outlineLvl w:val="1"/>
        <w:rPr>
          <w:rFonts w:ascii="Arial" w:hAnsi="Arial" w:cs="Arial"/>
          <w:b/>
          <w:spacing w:val="-10"/>
          <w:kern w:val="28"/>
          <w:sz w:val="20"/>
          <w:szCs w:val="20"/>
        </w:rPr>
      </w:pPr>
    </w:p>
    <w:p w14:paraId="10EDE7DE" w14:textId="77777777" w:rsidR="00832598" w:rsidRPr="001D3B72" w:rsidRDefault="00832598" w:rsidP="00832598">
      <w:pPr>
        <w:tabs>
          <w:tab w:val="left" w:pos="937"/>
        </w:tabs>
        <w:rPr>
          <w:rFonts w:ascii="Arial" w:hAnsi="Arial" w:cs="Arial"/>
          <w:b/>
          <w:sz w:val="20"/>
          <w:szCs w:val="20"/>
        </w:rPr>
      </w:pPr>
      <w:r w:rsidRPr="001D3B72">
        <w:rPr>
          <w:rFonts w:ascii="Arial" w:hAnsi="Arial" w:cs="Arial"/>
          <w:b/>
          <w:sz w:val="20"/>
          <w:szCs w:val="20"/>
        </w:rPr>
        <w:tab/>
      </w:r>
    </w:p>
    <w:p w14:paraId="11E4DA10" w14:textId="77777777" w:rsidR="00CB5FB7" w:rsidRPr="001D3B72" w:rsidRDefault="00CB5FB7" w:rsidP="00832598">
      <w:pPr>
        <w:tabs>
          <w:tab w:val="left" w:pos="937"/>
        </w:tabs>
        <w:rPr>
          <w:rFonts w:ascii="Arial" w:hAnsi="Arial" w:cs="Arial"/>
          <w:b/>
          <w:sz w:val="20"/>
          <w:szCs w:val="20"/>
        </w:rPr>
      </w:pPr>
    </w:p>
    <w:p w14:paraId="0612BA20" w14:textId="77777777" w:rsidR="00283CC0" w:rsidRPr="001D3B72" w:rsidRDefault="00283CC0" w:rsidP="00832598">
      <w:pPr>
        <w:tabs>
          <w:tab w:val="left" w:pos="937"/>
        </w:tabs>
        <w:rPr>
          <w:rFonts w:ascii="Arial" w:hAnsi="Arial" w:cs="Arial"/>
          <w:b/>
          <w:sz w:val="20"/>
          <w:szCs w:val="20"/>
        </w:rPr>
      </w:pPr>
    </w:p>
    <w:p w14:paraId="177B2226" w14:textId="77777777" w:rsidR="00283CC0" w:rsidRPr="001D3B72" w:rsidRDefault="00283CC0" w:rsidP="00832598">
      <w:pPr>
        <w:tabs>
          <w:tab w:val="left" w:pos="937"/>
        </w:tabs>
        <w:rPr>
          <w:rFonts w:ascii="Arial" w:hAnsi="Arial" w:cs="Arial"/>
          <w:b/>
          <w:sz w:val="20"/>
          <w:szCs w:val="20"/>
        </w:rPr>
      </w:pPr>
    </w:p>
    <w:p w14:paraId="69D9D6B1" w14:textId="77777777" w:rsidR="00283CC0" w:rsidRPr="001D3B72" w:rsidRDefault="00283CC0" w:rsidP="00832598">
      <w:pPr>
        <w:tabs>
          <w:tab w:val="left" w:pos="937"/>
        </w:tabs>
        <w:rPr>
          <w:rFonts w:ascii="Arial" w:hAnsi="Arial" w:cs="Arial"/>
          <w:b/>
          <w:sz w:val="20"/>
          <w:szCs w:val="20"/>
        </w:rPr>
      </w:pPr>
    </w:p>
    <w:p w14:paraId="650E4669" w14:textId="77777777" w:rsidR="00283CC0" w:rsidRPr="001D3B72" w:rsidRDefault="00283CC0" w:rsidP="00832598">
      <w:pPr>
        <w:tabs>
          <w:tab w:val="left" w:pos="937"/>
        </w:tabs>
        <w:rPr>
          <w:rFonts w:ascii="Arial" w:hAnsi="Arial" w:cs="Arial"/>
          <w:b/>
          <w:sz w:val="20"/>
          <w:szCs w:val="20"/>
        </w:rPr>
      </w:pPr>
    </w:p>
    <w:p w14:paraId="6FB02746" w14:textId="77777777" w:rsidR="00283CC0" w:rsidRPr="001D3B72" w:rsidRDefault="00283CC0" w:rsidP="00832598">
      <w:pPr>
        <w:tabs>
          <w:tab w:val="left" w:pos="937"/>
        </w:tabs>
        <w:rPr>
          <w:rFonts w:ascii="Arial" w:hAnsi="Arial" w:cs="Arial"/>
          <w:b/>
          <w:sz w:val="20"/>
          <w:szCs w:val="20"/>
        </w:rPr>
      </w:pPr>
    </w:p>
    <w:p w14:paraId="53DF8F4E" w14:textId="77777777" w:rsidR="00283CC0" w:rsidRPr="001D3B72" w:rsidRDefault="00283CC0" w:rsidP="00832598">
      <w:pPr>
        <w:tabs>
          <w:tab w:val="left" w:pos="937"/>
        </w:tabs>
        <w:rPr>
          <w:rFonts w:ascii="Arial" w:hAnsi="Arial" w:cs="Arial"/>
          <w:b/>
          <w:sz w:val="20"/>
          <w:szCs w:val="20"/>
        </w:rPr>
      </w:pPr>
    </w:p>
    <w:p w14:paraId="42898C50" w14:textId="77777777" w:rsidR="00283CC0" w:rsidRPr="001D3B72" w:rsidRDefault="00283CC0" w:rsidP="00832598">
      <w:pPr>
        <w:tabs>
          <w:tab w:val="left" w:pos="937"/>
        </w:tabs>
        <w:rPr>
          <w:rFonts w:ascii="Arial" w:hAnsi="Arial" w:cs="Arial"/>
          <w:b/>
          <w:sz w:val="20"/>
          <w:szCs w:val="20"/>
        </w:rPr>
      </w:pPr>
    </w:p>
    <w:p w14:paraId="31D89EE6" w14:textId="77777777" w:rsidR="00283CC0" w:rsidRPr="001D3B72" w:rsidRDefault="00283CC0" w:rsidP="00832598">
      <w:pPr>
        <w:tabs>
          <w:tab w:val="left" w:pos="937"/>
        </w:tabs>
        <w:rPr>
          <w:rFonts w:ascii="Arial" w:hAnsi="Arial" w:cs="Arial"/>
          <w:b/>
          <w:sz w:val="20"/>
          <w:szCs w:val="20"/>
        </w:rPr>
      </w:pPr>
    </w:p>
    <w:p w14:paraId="138E43F3" w14:textId="77777777" w:rsidR="00832598" w:rsidRPr="001D3B72" w:rsidRDefault="00832598" w:rsidP="00832598">
      <w:pPr>
        <w:tabs>
          <w:tab w:val="left" w:pos="937"/>
        </w:tabs>
        <w:rPr>
          <w:rFonts w:ascii="Arial" w:hAnsi="Arial" w:cs="Arial"/>
          <w:b/>
          <w:sz w:val="20"/>
          <w:szCs w:val="20"/>
        </w:rPr>
      </w:pPr>
    </w:p>
    <w:p w14:paraId="6BF3F1D3" w14:textId="77777777" w:rsidR="005D2A9B" w:rsidRPr="001D3B72" w:rsidRDefault="005D2A9B" w:rsidP="00832598">
      <w:pPr>
        <w:tabs>
          <w:tab w:val="left" w:pos="937"/>
        </w:tabs>
        <w:rPr>
          <w:rFonts w:ascii="Arial" w:hAnsi="Arial" w:cs="Arial"/>
          <w:b/>
          <w:sz w:val="20"/>
          <w:szCs w:val="20"/>
        </w:rPr>
      </w:pPr>
    </w:p>
    <w:p w14:paraId="089129AF" w14:textId="77777777" w:rsidR="005D2A9B" w:rsidRPr="001D3B72" w:rsidRDefault="005D2A9B" w:rsidP="00832598">
      <w:pPr>
        <w:tabs>
          <w:tab w:val="left" w:pos="937"/>
        </w:tabs>
        <w:rPr>
          <w:rFonts w:ascii="Arial" w:hAnsi="Arial" w:cs="Arial"/>
          <w:b/>
          <w:sz w:val="20"/>
          <w:szCs w:val="20"/>
        </w:rPr>
      </w:pPr>
    </w:p>
    <w:p w14:paraId="53D1743A" w14:textId="77777777" w:rsidR="00832598" w:rsidRPr="001D3B72" w:rsidRDefault="00832598" w:rsidP="00EF6FDA">
      <w:pPr>
        <w:pStyle w:val="Naslov2"/>
        <w:rPr>
          <w:i w:val="0"/>
          <w:sz w:val="20"/>
          <w:szCs w:val="20"/>
        </w:rPr>
      </w:pPr>
      <w:bookmarkStart w:id="12" w:name="_Toc513809731"/>
      <w:bookmarkStart w:id="13" w:name="_Toc519595408"/>
      <w:bookmarkStart w:id="14" w:name="_Toc532533797"/>
      <w:bookmarkStart w:id="15" w:name="_Toc57805097"/>
      <w:bookmarkStart w:id="16" w:name="_Toc117155047"/>
      <w:r w:rsidRPr="001D3B72">
        <w:rPr>
          <w:i w:val="0"/>
          <w:sz w:val="20"/>
          <w:szCs w:val="20"/>
        </w:rPr>
        <w:lastRenderedPageBreak/>
        <w:t>O</w:t>
      </w:r>
      <w:r w:rsidR="00DC2828" w:rsidRPr="001D3B72">
        <w:rPr>
          <w:i w:val="0"/>
          <w:sz w:val="20"/>
          <w:szCs w:val="20"/>
        </w:rPr>
        <w:t>brazec</w:t>
      </w:r>
      <w:bookmarkEnd w:id="12"/>
      <w:r w:rsidRPr="001D3B72">
        <w:rPr>
          <w:i w:val="0"/>
          <w:sz w:val="20"/>
          <w:szCs w:val="20"/>
        </w:rPr>
        <w:t>3b</w:t>
      </w:r>
      <w:bookmarkEnd w:id="13"/>
      <w:bookmarkEnd w:id="14"/>
      <w:bookmarkEnd w:id="15"/>
      <w:bookmarkEnd w:id="16"/>
    </w:p>
    <w:p w14:paraId="2564C2B1" w14:textId="77777777" w:rsidR="00832598" w:rsidRPr="001D3B72" w:rsidRDefault="00832598" w:rsidP="00832598">
      <w:pPr>
        <w:autoSpaceDE w:val="0"/>
        <w:autoSpaceDN w:val="0"/>
        <w:adjustRightInd w:val="0"/>
        <w:jc w:val="center"/>
        <w:rPr>
          <w:rFonts w:ascii="Arial" w:hAnsi="Arial" w:cs="Arial"/>
          <w:sz w:val="20"/>
          <w:szCs w:val="20"/>
        </w:rPr>
      </w:pPr>
    </w:p>
    <w:p w14:paraId="258DD02D" w14:textId="77777777" w:rsidR="00832598" w:rsidRPr="001D3B72" w:rsidRDefault="00832598" w:rsidP="00832598">
      <w:pPr>
        <w:autoSpaceDE w:val="0"/>
        <w:autoSpaceDN w:val="0"/>
        <w:adjustRightInd w:val="0"/>
        <w:jc w:val="center"/>
        <w:rPr>
          <w:rFonts w:ascii="Arial" w:hAnsi="Arial" w:cs="Arial"/>
          <w:sz w:val="20"/>
          <w:szCs w:val="20"/>
        </w:rPr>
      </w:pPr>
    </w:p>
    <w:p w14:paraId="4C7819F3" w14:textId="77777777" w:rsidR="00832598" w:rsidRPr="001D3B72" w:rsidRDefault="00832598" w:rsidP="00832598">
      <w:pPr>
        <w:autoSpaceDE w:val="0"/>
        <w:autoSpaceDN w:val="0"/>
        <w:adjustRightInd w:val="0"/>
        <w:rPr>
          <w:rFonts w:ascii="Arial" w:hAnsi="Arial" w:cs="Arial"/>
          <w:b/>
          <w:sz w:val="20"/>
          <w:szCs w:val="20"/>
        </w:rPr>
      </w:pPr>
    </w:p>
    <w:p w14:paraId="368863AF" w14:textId="77777777" w:rsidR="00832598" w:rsidRPr="001D3B72" w:rsidRDefault="00832598" w:rsidP="00AD4E75">
      <w:pPr>
        <w:autoSpaceDE w:val="0"/>
        <w:autoSpaceDN w:val="0"/>
        <w:adjustRightInd w:val="0"/>
        <w:spacing w:before="240"/>
        <w:jc w:val="center"/>
        <w:rPr>
          <w:rFonts w:ascii="Arial" w:hAnsi="Arial" w:cs="Arial"/>
          <w:b/>
          <w:sz w:val="20"/>
          <w:szCs w:val="20"/>
        </w:rPr>
      </w:pPr>
      <w:r w:rsidRPr="001D3B72">
        <w:rPr>
          <w:rFonts w:ascii="Arial" w:hAnsi="Arial" w:cs="Arial"/>
          <w:b/>
          <w:sz w:val="20"/>
          <w:szCs w:val="20"/>
        </w:rPr>
        <w:t>POOBLASTILO</w:t>
      </w:r>
    </w:p>
    <w:p w14:paraId="2964F356" w14:textId="77777777" w:rsidR="00832598" w:rsidRPr="001D3B72" w:rsidRDefault="00832598" w:rsidP="00AD4E75">
      <w:pPr>
        <w:autoSpaceDE w:val="0"/>
        <w:autoSpaceDN w:val="0"/>
        <w:adjustRightInd w:val="0"/>
        <w:spacing w:before="240"/>
        <w:jc w:val="center"/>
        <w:rPr>
          <w:rFonts w:ascii="Arial" w:hAnsi="Arial" w:cs="Arial"/>
          <w:b/>
          <w:sz w:val="20"/>
          <w:szCs w:val="20"/>
        </w:rPr>
      </w:pPr>
      <w:r w:rsidRPr="001D3B72">
        <w:rPr>
          <w:rFonts w:ascii="Arial" w:hAnsi="Arial" w:cs="Arial"/>
          <w:b/>
          <w:sz w:val="20"/>
          <w:szCs w:val="20"/>
        </w:rPr>
        <w:t>ZA PRIDOBITEV PODATKOV IZ KAZENSKE EVIDENCE ZA FIZIČNO OSEBO</w:t>
      </w:r>
    </w:p>
    <w:p w14:paraId="20D7FE04" w14:textId="77777777" w:rsidR="00832598" w:rsidRPr="001D3B72" w:rsidRDefault="00832598" w:rsidP="00832598">
      <w:pPr>
        <w:autoSpaceDE w:val="0"/>
        <w:autoSpaceDN w:val="0"/>
        <w:adjustRightInd w:val="0"/>
        <w:jc w:val="center"/>
        <w:rPr>
          <w:rFonts w:ascii="Arial" w:hAnsi="Arial" w:cs="Arial"/>
          <w:b/>
          <w:sz w:val="20"/>
          <w:szCs w:val="20"/>
        </w:rPr>
      </w:pPr>
    </w:p>
    <w:p w14:paraId="193895C7" w14:textId="77777777" w:rsidR="00AD4E75" w:rsidRPr="001D3B72" w:rsidRDefault="00AD4E75" w:rsidP="00832598">
      <w:pPr>
        <w:autoSpaceDE w:val="0"/>
        <w:autoSpaceDN w:val="0"/>
        <w:adjustRightInd w:val="0"/>
        <w:jc w:val="center"/>
        <w:rPr>
          <w:rFonts w:ascii="Arial" w:hAnsi="Arial" w:cs="Arial"/>
          <w:b/>
          <w:sz w:val="20"/>
          <w:szCs w:val="20"/>
        </w:rPr>
      </w:pPr>
    </w:p>
    <w:p w14:paraId="2AD6C138" w14:textId="7034128C" w:rsidR="00832598" w:rsidRPr="001D3B72" w:rsidRDefault="00832598" w:rsidP="00832598">
      <w:pPr>
        <w:tabs>
          <w:tab w:val="left" w:pos="3969"/>
        </w:tabs>
        <w:spacing w:after="100" w:afterAutospacing="1"/>
        <w:jc w:val="both"/>
        <w:rPr>
          <w:rFonts w:ascii="Arial" w:hAnsi="Arial" w:cs="Arial"/>
          <w:sz w:val="20"/>
          <w:szCs w:val="20"/>
        </w:rPr>
      </w:pPr>
      <w:r w:rsidRPr="001D3B72">
        <w:rPr>
          <w:rFonts w:ascii="Arial" w:hAnsi="Arial" w:cs="Arial"/>
          <w:sz w:val="20"/>
          <w:szCs w:val="20"/>
        </w:rPr>
        <w:t xml:space="preserve">Spodaj podpisani _________________________(ime in priimek) pooblaščam SŽ – Vleka in tehnika, d.o.o., da za potrebe preverjanja izpolnjevanja pogojev v postopku oddaje javnega naročila za </w:t>
      </w:r>
      <w:r w:rsidRPr="001D3B72">
        <w:rPr>
          <w:rFonts w:ascii="Arial" w:hAnsi="Arial" w:cs="Arial"/>
          <w:iCs/>
          <w:sz w:val="20"/>
          <w:szCs w:val="20"/>
        </w:rPr>
        <w:t>»</w:t>
      </w:r>
      <w:r w:rsidR="00492B59" w:rsidRPr="001D3B72">
        <w:rPr>
          <w:rFonts w:ascii="Arial" w:hAnsi="Arial" w:cs="Arial"/>
          <w:b/>
          <w:bCs/>
          <w:sz w:val="20"/>
          <w:szCs w:val="20"/>
        </w:rPr>
        <w:t xml:space="preserve">Odbojniki z </w:t>
      </w:r>
      <w:proofErr w:type="spellStart"/>
      <w:r w:rsidR="00492B59" w:rsidRPr="001D3B72">
        <w:rPr>
          <w:rFonts w:ascii="Arial" w:hAnsi="Arial" w:cs="Arial"/>
          <w:b/>
          <w:bCs/>
          <w:sz w:val="20"/>
          <w:szCs w:val="20"/>
        </w:rPr>
        <w:t>elastomersko</w:t>
      </w:r>
      <w:proofErr w:type="spellEnd"/>
      <w:r w:rsidR="00492B59" w:rsidRPr="001D3B72">
        <w:rPr>
          <w:rFonts w:ascii="Arial" w:hAnsi="Arial" w:cs="Arial"/>
          <w:b/>
          <w:bCs/>
          <w:sz w:val="20"/>
          <w:szCs w:val="20"/>
        </w:rPr>
        <w:t xml:space="preserve"> vzmetjo</w:t>
      </w:r>
      <w:r w:rsidRPr="001D3B72">
        <w:rPr>
          <w:rFonts w:ascii="Arial" w:hAnsi="Arial" w:cs="Arial"/>
          <w:sz w:val="20"/>
          <w:szCs w:val="20"/>
        </w:rPr>
        <w:t xml:space="preserve">« </w:t>
      </w:r>
      <w:r w:rsidRPr="001D3B72">
        <w:rPr>
          <w:rFonts w:ascii="Arial" w:hAnsi="Arial" w:cs="Arial"/>
          <w:iCs/>
          <w:sz w:val="20"/>
          <w:szCs w:val="20"/>
        </w:rPr>
        <w:t xml:space="preserve">od </w:t>
      </w:r>
      <w:r w:rsidRPr="001D3B72">
        <w:rPr>
          <w:rFonts w:ascii="Arial" w:hAnsi="Arial" w:cs="Arial"/>
          <w:sz w:val="20"/>
          <w:szCs w:val="20"/>
        </w:rPr>
        <w:t>Ministrstva za pravosodje pridobi potrdilo iz kazenske evidence fizičnih oseb.</w:t>
      </w:r>
    </w:p>
    <w:p w14:paraId="0BBF5797" w14:textId="77777777" w:rsidR="005A44A2" w:rsidRPr="001D3B72" w:rsidRDefault="005A44A2" w:rsidP="00832598">
      <w:pPr>
        <w:autoSpaceDE w:val="0"/>
        <w:autoSpaceDN w:val="0"/>
        <w:adjustRightInd w:val="0"/>
        <w:spacing w:line="360" w:lineRule="auto"/>
        <w:rPr>
          <w:rFonts w:ascii="Arial" w:hAnsi="Arial" w:cs="Arial"/>
          <w:sz w:val="20"/>
          <w:szCs w:val="20"/>
        </w:rPr>
      </w:pPr>
    </w:p>
    <w:p w14:paraId="468FF1F4" w14:textId="77777777" w:rsidR="00832598" w:rsidRPr="001D3B72" w:rsidRDefault="00832598" w:rsidP="00832598">
      <w:pPr>
        <w:autoSpaceDE w:val="0"/>
        <w:autoSpaceDN w:val="0"/>
        <w:adjustRightInd w:val="0"/>
        <w:spacing w:line="360" w:lineRule="auto"/>
        <w:rPr>
          <w:rFonts w:ascii="Arial" w:hAnsi="Arial" w:cs="Arial"/>
          <w:sz w:val="20"/>
          <w:szCs w:val="20"/>
        </w:rPr>
      </w:pPr>
      <w:r w:rsidRPr="001D3B72">
        <w:rPr>
          <w:rFonts w:ascii="Arial" w:hAnsi="Arial" w:cs="Arial"/>
          <w:sz w:val="20"/>
          <w:szCs w:val="20"/>
        </w:rPr>
        <w:t>Moji osebni podatki so naslednji:</w:t>
      </w:r>
    </w:p>
    <w:p w14:paraId="1B41FD07" w14:textId="77777777" w:rsidR="005A44A2" w:rsidRPr="001D3B72" w:rsidRDefault="005A44A2" w:rsidP="005A44A2">
      <w:pPr>
        <w:autoSpaceDE w:val="0"/>
        <w:autoSpaceDN w:val="0"/>
        <w:adjustRightInd w:val="0"/>
        <w:spacing w:line="480" w:lineRule="auto"/>
        <w:rPr>
          <w:rFonts w:ascii="Arial" w:hAnsi="Arial" w:cs="Arial"/>
          <w:sz w:val="20"/>
          <w:szCs w:val="20"/>
        </w:rPr>
      </w:pPr>
      <w:r w:rsidRPr="001D3B72">
        <w:rPr>
          <w:rFonts w:ascii="Arial" w:hAnsi="Arial" w:cs="Arial"/>
          <w:sz w:val="20"/>
          <w:szCs w:val="20"/>
        </w:rPr>
        <w:t>EMŠO:</w:t>
      </w:r>
      <w:r w:rsidRPr="001D3B72">
        <w:rPr>
          <w:rFonts w:ascii="Arial" w:hAnsi="Arial" w:cs="Arial"/>
          <w:sz w:val="20"/>
          <w:szCs w:val="20"/>
        </w:rPr>
        <w:tab/>
        <w:t>____________________________________________________________________</w:t>
      </w:r>
    </w:p>
    <w:p w14:paraId="4D94B1C9" w14:textId="77777777" w:rsidR="005A44A2" w:rsidRPr="001D3B72" w:rsidRDefault="005A44A2" w:rsidP="005A44A2">
      <w:pPr>
        <w:autoSpaceDE w:val="0"/>
        <w:autoSpaceDN w:val="0"/>
        <w:adjustRightInd w:val="0"/>
        <w:spacing w:line="480" w:lineRule="auto"/>
        <w:rPr>
          <w:rFonts w:ascii="Arial" w:hAnsi="Arial" w:cs="Arial"/>
          <w:sz w:val="20"/>
          <w:szCs w:val="20"/>
        </w:rPr>
      </w:pPr>
      <w:r w:rsidRPr="001D3B72">
        <w:rPr>
          <w:rFonts w:ascii="Arial" w:hAnsi="Arial" w:cs="Arial"/>
          <w:sz w:val="20"/>
          <w:szCs w:val="20"/>
        </w:rPr>
        <w:t>Datum rojstva: ___________________________________________________________________</w:t>
      </w:r>
    </w:p>
    <w:p w14:paraId="5C75475B" w14:textId="77777777" w:rsidR="005A44A2" w:rsidRPr="001D3B72" w:rsidRDefault="005A44A2" w:rsidP="005A44A2">
      <w:pPr>
        <w:autoSpaceDE w:val="0"/>
        <w:autoSpaceDN w:val="0"/>
        <w:adjustRightInd w:val="0"/>
        <w:spacing w:line="480" w:lineRule="auto"/>
        <w:rPr>
          <w:rFonts w:ascii="Arial" w:hAnsi="Arial" w:cs="Arial"/>
          <w:sz w:val="20"/>
          <w:szCs w:val="20"/>
        </w:rPr>
      </w:pPr>
      <w:r w:rsidRPr="001D3B72">
        <w:rPr>
          <w:rFonts w:ascii="Arial" w:hAnsi="Arial" w:cs="Arial"/>
          <w:sz w:val="20"/>
          <w:szCs w:val="20"/>
        </w:rPr>
        <w:t>Kraj rojstva:</w:t>
      </w:r>
      <w:r w:rsidRPr="001D3B72">
        <w:rPr>
          <w:rFonts w:ascii="Arial" w:hAnsi="Arial" w:cs="Arial"/>
          <w:sz w:val="20"/>
          <w:szCs w:val="20"/>
        </w:rPr>
        <w:tab/>
        <w:t>____________________________________________________________________</w:t>
      </w:r>
    </w:p>
    <w:p w14:paraId="1A3F5803" w14:textId="77777777" w:rsidR="005A44A2" w:rsidRPr="001D3B72" w:rsidRDefault="005A44A2" w:rsidP="005A44A2">
      <w:pPr>
        <w:autoSpaceDE w:val="0"/>
        <w:autoSpaceDN w:val="0"/>
        <w:adjustRightInd w:val="0"/>
        <w:spacing w:line="480" w:lineRule="auto"/>
        <w:rPr>
          <w:rFonts w:ascii="Arial" w:hAnsi="Arial" w:cs="Arial"/>
          <w:sz w:val="20"/>
          <w:szCs w:val="20"/>
        </w:rPr>
      </w:pPr>
      <w:r w:rsidRPr="001D3B72">
        <w:rPr>
          <w:rFonts w:ascii="Arial" w:hAnsi="Arial" w:cs="Arial"/>
          <w:sz w:val="20"/>
          <w:szCs w:val="20"/>
        </w:rPr>
        <w:t>Občina rojstva:___________________________________________________________________</w:t>
      </w:r>
    </w:p>
    <w:p w14:paraId="0B20186D" w14:textId="77777777" w:rsidR="005A44A2" w:rsidRPr="001D3B72" w:rsidRDefault="005A44A2" w:rsidP="005A44A2">
      <w:pPr>
        <w:autoSpaceDE w:val="0"/>
        <w:autoSpaceDN w:val="0"/>
        <w:adjustRightInd w:val="0"/>
        <w:spacing w:line="480" w:lineRule="auto"/>
        <w:rPr>
          <w:rFonts w:ascii="Arial" w:hAnsi="Arial" w:cs="Arial"/>
          <w:sz w:val="20"/>
          <w:szCs w:val="20"/>
        </w:rPr>
      </w:pPr>
      <w:r w:rsidRPr="001D3B72">
        <w:rPr>
          <w:rFonts w:ascii="Arial" w:hAnsi="Arial" w:cs="Arial"/>
          <w:sz w:val="20"/>
          <w:szCs w:val="20"/>
        </w:rPr>
        <w:t>Država rojstva: __________________________________________________________________</w:t>
      </w:r>
    </w:p>
    <w:p w14:paraId="6955BCF3" w14:textId="77777777" w:rsidR="005A44A2" w:rsidRPr="001D3B72" w:rsidRDefault="005A44A2" w:rsidP="005A44A2">
      <w:pPr>
        <w:autoSpaceDE w:val="0"/>
        <w:autoSpaceDN w:val="0"/>
        <w:adjustRightInd w:val="0"/>
        <w:spacing w:line="480" w:lineRule="auto"/>
        <w:rPr>
          <w:rFonts w:ascii="Arial" w:hAnsi="Arial" w:cs="Arial"/>
          <w:sz w:val="20"/>
          <w:szCs w:val="20"/>
        </w:rPr>
      </w:pPr>
      <w:r w:rsidRPr="001D3B72">
        <w:rPr>
          <w:rFonts w:ascii="Arial" w:hAnsi="Arial" w:cs="Arial"/>
          <w:sz w:val="20"/>
          <w:szCs w:val="20"/>
        </w:rPr>
        <w:t>Naslov stalnega/začasnega bivališča: _________________________________________________</w:t>
      </w:r>
    </w:p>
    <w:p w14:paraId="193EAEB1" w14:textId="77777777" w:rsidR="005A44A2" w:rsidRPr="001D3B72" w:rsidRDefault="005A44A2" w:rsidP="005A44A2">
      <w:pPr>
        <w:autoSpaceDE w:val="0"/>
        <w:autoSpaceDN w:val="0"/>
        <w:adjustRightInd w:val="0"/>
        <w:spacing w:line="480" w:lineRule="auto"/>
        <w:rPr>
          <w:rFonts w:ascii="Arial" w:hAnsi="Arial" w:cs="Arial"/>
          <w:sz w:val="20"/>
          <w:szCs w:val="20"/>
        </w:rPr>
      </w:pPr>
      <w:r w:rsidRPr="001D3B72">
        <w:rPr>
          <w:rFonts w:ascii="Arial" w:hAnsi="Arial" w:cs="Arial"/>
          <w:sz w:val="20"/>
          <w:szCs w:val="20"/>
        </w:rPr>
        <w:t>Državljanstvo: ___________________________________________________________________</w:t>
      </w:r>
    </w:p>
    <w:p w14:paraId="14C06BCF" w14:textId="77777777" w:rsidR="00832598" w:rsidRPr="001D3B72" w:rsidRDefault="005A44A2" w:rsidP="005A44A2">
      <w:pPr>
        <w:autoSpaceDE w:val="0"/>
        <w:autoSpaceDN w:val="0"/>
        <w:adjustRightInd w:val="0"/>
        <w:spacing w:line="480" w:lineRule="auto"/>
        <w:rPr>
          <w:rFonts w:ascii="Arial" w:hAnsi="Arial" w:cs="Arial"/>
          <w:sz w:val="20"/>
          <w:szCs w:val="20"/>
        </w:rPr>
      </w:pPr>
      <w:r w:rsidRPr="001D3B72">
        <w:rPr>
          <w:rFonts w:ascii="Arial" w:hAnsi="Arial" w:cs="Arial"/>
          <w:sz w:val="20"/>
          <w:szCs w:val="20"/>
        </w:rPr>
        <w:t>Moj prejšnji priimek se je glasil: _____________________________________________________</w:t>
      </w:r>
    </w:p>
    <w:p w14:paraId="34F49DD2" w14:textId="77777777" w:rsidR="00832598" w:rsidRPr="001D3B72" w:rsidRDefault="00832598" w:rsidP="005A44A2">
      <w:pPr>
        <w:autoSpaceDE w:val="0"/>
        <w:autoSpaceDN w:val="0"/>
        <w:adjustRightInd w:val="0"/>
        <w:spacing w:line="480" w:lineRule="auto"/>
        <w:rPr>
          <w:rFonts w:ascii="Arial" w:hAnsi="Arial" w:cs="Arial"/>
          <w:sz w:val="20"/>
          <w:szCs w:val="20"/>
        </w:rPr>
      </w:pPr>
    </w:p>
    <w:p w14:paraId="27574EEB" w14:textId="77777777" w:rsidR="00832598" w:rsidRPr="001D3B72" w:rsidRDefault="00832598" w:rsidP="00832598">
      <w:pPr>
        <w:autoSpaceDE w:val="0"/>
        <w:autoSpaceDN w:val="0"/>
        <w:adjustRightInd w:val="0"/>
        <w:rPr>
          <w:rFonts w:ascii="Arial" w:hAnsi="Arial" w:cs="Arial"/>
          <w:sz w:val="20"/>
          <w:szCs w:val="20"/>
        </w:rPr>
      </w:pPr>
    </w:p>
    <w:p w14:paraId="5B7B47BD" w14:textId="77777777" w:rsidR="004A5775" w:rsidRPr="001D3B72" w:rsidRDefault="004A5775" w:rsidP="004A5775">
      <w:pPr>
        <w:autoSpaceDE w:val="0"/>
        <w:autoSpaceDN w:val="0"/>
        <w:adjustRightInd w:val="0"/>
        <w:rPr>
          <w:rFonts w:ascii="Arial" w:hAnsi="Arial" w:cs="Arial"/>
          <w:sz w:val="20"/>
          <w:szCs w:val="20"/>
        </w:rPr>
      </w:pPr>
      <w:r w:rsidRPr="001D3B72">
        <w:rPr>
          <w:rFonts w:ascii="Arial" w:hAnsi="Arial" w:cs="Arial"/>
          <w:sz w:val="20"/>
          <w:szCs w:val="20"/>
        </w:rPr>
        <w:t>Kraj in datum:</w:t>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t>Žig:</w:t>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t>Podpis ponudnika:</w:t>
      </w:r>
    </w:p>
    <w:p w14:paraId="237C0A9C" w14:textId="77777777" w:rsidR="00832598" w:rsidRPr="001D3B72" w:rsidRDefault="00832598" w:rsidP="00832598">
      <w:pPr>
        <w:autoSpaceDE w:val="0"/>
        <w:autoSpaceDN w:val="0"/>
        <w:adjustRightInd w:val="0"/>
        <w:rPr>
          <w:rFonts w:ascii="Arial" w:hAnsi="Arial" w:cs="Arial"/>
          <w:sz w:val="20"/>
          <w:szCs w:val="20"/>
        </w:rPr>
      </w:pPr>
    </w:p>
    <w:p w14:paraId="68AFBA31" w14:textId="77777777" w:rsidR="00832598" w:rsidRPr="001D3B72" w:rsidRDefault="00832598" w:rsidP="00832598">
      <w:pPr>
        <w:autoSpaceDE w:val="0"/>
        <w:autoSpaceDN w:val="0"/>
        <w:adjustRightInd w:val="0"/>
        <w:rPr>
          <w:rFonts w:ascii="Arial" w:hAnsi="Arial" w:cs="Arial"/>
          <w:sz w:val="20"/>
          <w:szCs w:val="20"/>
        </w:rPr>
      </w:pPr>
    </w:p>
    <w:p w14:paraId="3886DA7E" w14:textId="77777777" w:rsidR="004A5775" w:rsidRPr="001D3B72" w:rsidRDefault="004A5775" w:rsidP="00832598">
      <w:pPr>
        <w:autoSpaceDE w:val="0"/>
        <w:autoSpaceDN w:val="0"/>
        <w:adjustRightInd w:val="0"/>
        <w:rPr>
          <w:rFonts w:ascii="Arial" w:hAnsi="Arial" w:cs="Arial"/>
          <w:sz w:val="20"/>
          <w:szCs w:val="20"/>
        </w:rPr>
      </w:pPr>
    </w:p>
    <w:p w14:paraId="2878F4CF" w14:textId="77777777" w:rsidR="004A5775" w:rsidRPr="001D3B72" w:rsidRDefault="004A5775" w:rsidP="00832598">
      <w:pPr>
        <w:autoSpaceDE w:val="0"/>
        <w:autoSpaceDN w:val="0"/>
        <w:adjustRightInd w:val="0"/>
        <w:rPr>
          <w:rFonts w:ascii="Arial" w:hAnsi="Arial" w:cs="Arial"/>
          <w:sz w:val="20"/>
          <w:szCs w:val="20"/>
        </w:rPr>
      </w:pPr>
    </w:p>
    <w:p w14:paraId="4354654B" w14:textId="77777777" w:rsidR="00832598" w:rsidRPr="001D3B72" w:rsidRDefault="00832598" w:rsidP="00832598">
      <w:pPr>
        <w:autoSpaceDE w:val="0"/>
        <w:autoSpaceDN w:val="0"/>
        <w:adjustRightInd w:val="0"/>
        <w:rPr>
          <w:rFonts w:ascii="Arial" w:hAnsi="Arial" w:cs="Arial"/>
          <w:b/>
          <w:sz w:val="20"/>
          <w:szCs w:val="20"/>
        </w:rPr>
      </w:pPr>
      <w:r w:rsidRPr="001D3B72">
        <w:rPr>
          <w:rFonts w:ascii="Arial" w:hAnsi="Arial" w:cs="Arial"/>
          <w:b/>
          <w:sz w:val="20"/>
          <w:szCs w:val="20"/>
        </w:rPr>
        <w:t xml:space="preserve">Opomba naročnika: </w:t>
      </w:r>
    </w:p>
    <w:p w14:paraId="17BEBBA6" w14:textId="77777777" w:rsidR="00832598" w:rsidRPr="001D3B72" w:rsidRDefault="00832598" w:rsidP="00832598">
      <w:pPr>
        <w:autoSpaceDE w:val="0"/>
        <w:autoSpaceDN w:val="0"/>
        <w:adjustRightInd w:val="0"/>
        <w:jc w:val="both"/>
        <w:rPr>
          <w:rFonts w:ascii="Arial" w:hAnsi="Arial" w:cs="Arial"/>
          <w:b/>
          <w:sz w:val="20"/>
          <w:szCs w:val="20"/>
        </w:rPr>
      </w:pPr>
      <w:r w:rsidRPr="001D3B72">
        <w:rPr>
          <w:rFonts w:ascii="Arial" w:hAnsi="Arial" w:cs="Arial"/>
          <w:b/>
          <w:sz w:val="20"/>
          <w:szCs w:val="20"/>
        </w:rPr>
        <w:t>Izjavo izpolni oseba, ki je članica upravnega, vodstvenega ali nadzornega organa gospodarskega subjekta (ponudnika, partnerja v skupnem nastopu, podizvajalca) ali oseba, ki ima pooblastilo za njegovo zastopanje ali odločanje ali nadzor v njem.</w:t>
      </w:r>
    </w:p>
    <w:p w14:paraId="0B319B23" w14:textId="77777777" w:rsidR="00832598" w:rsidRPr="001D3B72" w:rsidRDefault="00832598" w:rsidP="00832598">
      <w:pPr>
        <w:autoSpaceDE w:val="0"/>
        <w:autoSpaceDN w:val="0"/>
        <w:adjustRightInd w:val="0"/>
        <w:rPr>
          <w:rFonts w:ascii="Arial" w:hAnsi="Arial" w:cs="Arial"/>
          <w:b/>
          <w:sz w:val="20"/>
          <w:szCs w:val="20"/>
        </w:rPr>
      </w:pPr>
    </w:p>
    <w:p w14:paraId="09193A4D" w14:textId="77777777" w:rsidR="00832598" w:rsidRPr="001D3B72" w:rsidRDefault="00832598" w:rsidP="00832598">
      <w:pPr>
        <w:autoSpaceDE w:val="0"/>
        <w:autoSpaceDN w:val="0"/>
        <w:adjustRightInd w:val="0"/>
        <w:rPr>
          <w:rFonts w:ascii="Arial" w:hAnsi="Arial" w:cs="Arial"/>
          <w:b/>
          <w:sz w:val="20"/>
          <w:szCs w:val="20"/>
        </w:rPr>
      </w:pPr>
    </w:p>
    <w:p w14:paraId="5E549C1E" w14:textId="77777777" w:rsidR="00283CC0" w:rsidRPr="001D3B72" w:rsidRDefault="00283CC0" w:rsidP="00832598">
      <w:pPr>
        <w:autoSpaceDE w:val="0"/>
        <w:autoSpaceDN w:val="0"/>
        <w:adjustRightInd w:val="0"/>
        <w:rPr>
          <w:rFonts w:ascii="Arial" w:hAnsi="Arial" w:cs="Arial"/>
          <w:b/>
          <w:sz w:val="20"/>
          <w:szCs w:val="20"/>
        </w:rPr>
      </w:pPr>
    </w:p>
    <w:p w14:paraId="6EF61E6F" w14:textId="77777777" w:rsidR="00283CC0" w:rsidRPr="001D3B72" w:rsidRDefault="00283CC0" w:rsidP="00832598">
      <w:pPr>
        <w:autoSpaceDE w:val="0"/>
        <w:autoSpaceDN w:val="0"/>
        <w:adjustRightInd w:val="0"/>
        <w:rPr>
          <w:rFonts w:ascii="Arial" w:hAnsi="Arial" w:cs="Arial"/>
          <w:b/>
          <w:sz w:val="20"/>
          <w:szCs w:val="20"/>
        </w:rPr>
      </w:pPr>
    </w:p>
    <w:p w14:paraId="72FA8BF8" w14:textId="77777777" w:rsidR="00283CC0" w:rsidRPr="001D3B72" w:rsidRDefault="00283CC0" w:rsidP="00832598">
      <w:pPr>
        <w:autoSpaceDE w:val="0"/>
        <w:autoSpaceDN w:val="0"/>
        <w:adjustRightInd w:val="0"/>
        <w:rPr>
          <w:rFonts w:ascii="Arial" w:hAnsi="Arial" w:cs="Arial"/>
          <w:b/>
          <w:sz w:val="20"/>
          <w:szCs w:val="20"/>
        </w:rPr>
      </w:pPr>
    </w:p>
    <w:p w14:paraId="10D8AED8" w14:textId="77777777" w:rsidR="00283CC0" w:rsidRPr="001D3B72" w:rsidRDefault="00283CC0" w:rsidP="00832598">
      <w:pPr>
        <w:autoSpaceDE w:val="0"/>
        <w:autoSpaceDN w:val="0"/>
        <w:adjustRightInd w:val="0"/>
        <w:rPr>
          <w:rFonts w:ascii="Arial" w:hAnsi="Arial" w:cs="Arial"/>
          <w:b/>
          <w:sz w:val="20"/>
          <w:szCs w:val="20"/>
        </w:rPr>
      </w:pPr>
    </w:p>
    <w:p w14:paraId="63B850C9" w14:textId="77777777" w:rsidR="00283CC0" w:rsidRPr="001D3B72" w:rsidRDefault="00283CC0" w:rsidP="00832598">
      <w:pPr>
        <w:autoSpaceDE w:val="0"/>
        <w:autoSpaceDN w:val="0"/>
        <w:adjustRightInd w:val="0"/>
        <w:rPr>
          <w:rFonts w:ascii="Arial" w:hAnsi="Arial" w:cs="Arial"/>
          <w:b/>
          <w:sz w:val="20"/>
          <w:szCs w:val="20"/>
        </w:rPr>
      </w:pPr>
    </w:p>
    <w:p w14:paraId="31001154" w14:textId="77777777" w:rsidR="00283CC0" w:rsidRPr="001D3B72" w:rsidRDefault="00283CC0" w:rsidP="00832598">
      <w:pPr>
        <w:autoSpaceDE w:val="0"/>
        <w:autoSpaceDN w:val="0"/>
        <w:adjustRightInd w:val="0"/>
        <w:rPr>
          <w:rFonts w:ascii="Arial" w:hAnsi="Arial" w:cs="Arial"/>
          <w:b/>
          <w:sz w:val="20"/>
          <w:szCs w:val="20"/>
        </w:rPr>
      </w:pPr>
    </w:p>
    <w:p w14:paraId="18B887FD" w14:textId="77777777" w:rsidR="00492B59" w:rsidRPr="001D3B72" w:rsidRDefault="00492B59" w:rsidP="00832598">
      <w:pPr>
        <w:autoSpaceDE w:val="0"/>
        <w:autoSpaceDN w:val="0"/>
        <w:adjustRightInd w:val="0"/>
        <w:rPr>
          <w:rFonts w:ascii="Arial" w:hAnsi="Arial" w:cs="Arial"/>
          <w:b/>
          <w:sz w:val="20"/>
          <w:szCs w:val="20"/>
        </w:rPr>
      </w:pPr>
    </w:p>
    <w:p w14:paraId="7A45A396" w14:textId="77777777" w:rsidR="00492B59" w:rsidRPr="001D3B72" w:rsidRDefault="00492B59" w:rsidP="00832598">
      <w:pPr>
        <w:autoSpaceDE w:val="0"/>
        <w:autoSpaceDN w:val="0"/>
        <w:adjustRightInd w:val="0"/>
        <w:rPr>
          <w:rFonts w:ascii="Arial" w:hAnsi="Arial" w:cs="Arial"/>
          <w:b/>
          <w:sz w:val="20"/>
          <w:szCs w:val="20"/>
        </w:rPr>
      </w:pPr>
    </w:p>
    <w:p w14:paraId="5CA1B7EA" w14:textId="77777777" w:rsidR="00492B59" w:rsidRPr="001D3B72" w:rsidRDefault="00492B59" w:rsidP="00832598">
      <w:pPr>
        <w:autoSpaceDE w:val="0"/>
        <w:autoSpaceDN w:val="0"/>
        <w:adjustRightInd w:val="0"/>
        <w:rPr>
          <w:rFonts w:ascii="Arial" w:hAnsi="Arial" w:cs="Arial"/>
          <w:b/>
          <w:sz w:val="20"/>
          <w:szCs w:val="20"/>
        </w:rPr>
      </w:pPr>
    </w:p>
    <w:p w14:paraId="431960C0" w14:textId="77777777" w:rsidR="00492B59" w:rsidRPr="001D3B72" w:rsidRDefault="00492B59" w:rsidP="00832598">
      <w:pPr>
        <w:autoSpaceDE w:val="0"/>
        <w:autoSpaceDN w:val="0"/>
        <w:adjustRightInd w:val="0"/>
        <w:rPr>
          <w:rFonts w:ascii="Arial" w:hAnsi="Arial" w:cs="Arial"/>
          <w:b/>
          <w:sz w:val="20"/>
          <w:szCs w:val="20"/>
        </w:rPr>
      </w:pPr>
    </w:p>
    <w:p w14:paraId="6AA582FA" w14:textId="77777777" w:rsidR="00283CC0" w:rsidRPr="001D3B72" w:rsidRDefault="00283CC0" w:rsidP="00832598">
      <w:pPr>
        <w:autoSpaceDE w:val="0"/>
        <w:autoSpaceDN w:val="0"/>
        <w:adjustRightInd w:val="0"/>
        <w:rPr>
          <w:rFonts w:ascii="Arial" w:hAnsi="Arial" w:cs="Arial"/>
          <w:b/>
          <w:sz w:val="20"/>
          <w:szCs w:val="20"/>
        </w:rPr>
      </w:pPr>
    </w:p>
    <w:p w14:paraId="27DE525F" w14:textId="1029767F" w:rsidR="003E2E91" w:rsidRPr="001D3B72" w:rsidRDefault="007124B4" w:rsidP="00F32528">
      <w:pPr>
        <w:pStyle w:val="Naslov2"/>
        <w:rPr>
          <w:i w:val="0"/>
          <w:sz w:val="20"/>
          <w:szCs w:val="20"/>
        </w:rPr>
      </w:pPr>
      <w:bookmarkStart w:id="17" w:name="_Toc532533798"/>
      <w:bookmarkStart w:id="18" w:name="_Toc57805098"/>
      <w:bookmarkStart w:id="19" w:name="_Toc117155048"/>
      <w:r w:rsidRPr="001D3B72">
        <w:rPr>
          <w:i w:val="0"/>
          <w:sz w:val="20"/>
          <w:szCs w:val="20"/>
        </w:rPr>
        <w:t>O</w:t>
      </w:r>
      <w:r w:rsidR="00A959CE" w:rsidRPr="001D3B72">
        <w:rPr>
          <w:i w:val="0"/>
          <w:sz w:val="20"/>
          <w:szCs w:val="20"/>
        </w:rPr>
        <w:t>brazec</w:t>
      </w:r>
      <w:r w:rsidR="006D4C1C" w:rsidRPr="001D3B72">
        <w:rPr>
          <w:i w:val="0"/>
          <w:sz w:val="20"/>
          <w:szCs w:val="20"/>
        </w:rPr>
        <w:t xml:space="preserve"> </w:t>
      </w:r>
      <w:r w:rsidR="00CA60D3" w:rsidRPr="001D3B72">
        <w:rPr>
          <w:i w:val="0"/>
          <w:sz w:val="20"/>
          <w:szCs w:val="20"/>
        </w:rPr>
        <w:t>4</w:t>
      </w:r>
      <w:bookmarkEnd w:id="17"/>
      <w:bookmarkEnd w:id="18"/>
      <w:bookmarkEnd w:id="19"/>
    </w:p>
    <w:p w14:paraId="170ADB69" w14:textId="77777777" w:rsidR="003E2E91" w:rsidRPr="001D3B72" w:rsidRDefault="003E2E91" w:rsidP="007124B4">
      <w:pPr>
        <w:autoSpaceDE w:val="0"/>
        <w:autoSpaceDN w:val="0"/>
        <w:adjustRightInd w:val="0"/>
        <w:rPr>
          <w:rFonts w:ascii="Arial" w:hAnsi="Arial" w:cs="Arial"/>
          <w:b/>
          <w:sz w:val="20"/>
          <w:szCs w:val="20"/>
        </w:rPr>
      </w:pPr>
    </w:p>
    <w:p w14:paraId="168FF6E8" w14:textId="0EC5F427" w:rsidR="007124B4" w:rsidRPr="001D3B72" w:rsidRDefault="007124B4" w:rsidP="003E2E91">
      <w:pPr>
        <w:autoSpaceDE w:val="0"/>
        <w:autoSpaceDN w:val="0"/>
        <w:adjustRightInd w:val="0"/>
        <w:jc w:val="center"/>
        <w:rPr>
          <w:rFonts w:ascii="Arial" w:hAnsi="Arial" w:cs="Arial"/>
          <w:b/>
          <w:sz w:val="20"/>
          <w:szCs w:val="20"/>
        </w:rPr>
      </w:pPr>
      <w:bookmarkStart w:id="20" w:name="_Hlk52281782"/>
      <w:r w:rsidRPr="001D3B72">
        <w:rPr>
          <w:rFonts w:ascii="Arial" w:hAnsi="Arial" w:cs="Arial"/>
          <w:b/>
          <w:sz w:val="20"/>
          <w:szCs w:val="20"/>
        </w:rPr>
        <w:t xml:space="preserve">VZOREC </w:t>
      </w:r>
      <w:r w:rsidR="00B65CB5" w:rsidRPr="001D3B72">
        <w:rPr>
          <w:rFonts w:ascii="Arial" w:hAnsi="Arial" w:cs="Arial"/>
          <w:b/>
          <w:sz w:val="20"/>
          <w:szCs w:val="20"/>
        </w:rPr>
        <w:t>POGODBE</w:t>
      </w:r>
      <w:r w:rsidR="008C30C4" w:rsidRPr="001D3B72">
        <w:rPr>
          <w:rFonts w:ascii="Arial" w:hAnsi="Arial" w:cs="Arial"/>
          <w:b/>
          <w:sz w:val="20"/>
          <w:szCs w:val="20"/>
        </w:rPr>
        <w:t xml:space="preserve"> </w:t>
      </w:r>
    </w:p>
    <w:bookmarkEnd w:id="20"/>
    <w:p w14:paraId="2BFFD8C1" w14:textId="77777777" w:rsidR="00AB1DEE" w:rsidRPr="001D3B72" w:rsidRDefault="00AB1DEE" w:rsidP="00C70D64">
      <w:pPr>
        <w:autoSpaceDE w:val="0"/>
        <w:autoSpaceDN w:val="0"/>
        <w:adjustRightInd w:val="0"/>
        <w:jc w:val="both"/>
        <w:rPr>
          <w:rFonts w:ascii="Arial" w:hAnsi="Arial" w:cs="Arial"/>
          <w:b/>
          <w:sz w:val="20"/>
          <w:szCs w:val="20"/>
        </w:rPr>
      </w:pPr>
    </w:p>
    <w:p w14:paraId="112B3FFB" w14:textId="77777777" w:rsidR="0083299F" w:rsidRPr="001D3B72" w:rsidRDefault="0083299F" w:rsidP="00C70D64">
      <w:pPr>
        <w:spacing w:line="276" w:lineRule="auto"/>
        <w:jc w:val="both"/>
        <w:rPr>
          <w:rFonts w:ascii="Arial" w:hAnsi="Arial" w:cs="Arial"/>
          <w:sz w:val="20"/>
          <w:szCs w:val="20"/>
        </w:rPr>
      </w:pPr>
      <w:bookmarkStart w:id="21" w:name="_Hlk51237955"/>
      <w:r w:rsidRPr="001D3B72">
        <w:rPr>
          <w:rFonts w:ascii="Arial" w:hAnsi="Arial" w:cs="Arial"/>
          <w:b/>
          <w:bCs/>
          <w:sz w:val="20"/>
          <w:szCs w:val="20"/>
        </w:rPr>
        <w:t>SŽ – Vleka in tehnika, d.o.o.</w:t>
      </w:r>
      <w:r w:rsidRPr="001D3B72">
        <w:rPr>
          <w:rFonts w:ascii="Arial" w:hAnsi="Arial" w:cs="Arial"/>
          <w:b/>
          <w:sz w:val="20"/>
          <w:szCs w:val="20"/>
        </w:rPr>
        <w:t>, Zaloška cesta 217, SI - 1000 Ljubljana,</w:t>
      </w:r>
    </w:p>
    <w:bookmarkEnd w:id="21"/>
    <w:p w14:paraId="434227D2" w14:textId="77777777" w:rsidR="0083299F" w:rsidRPr="001D3B72" w:rsidRDefault="0083299F" w:rsidP="00C70D64">
      <w:pPr>
        <w:spacing w:line="276" w:lineRule="auto"/>
        <w:jc w:val="both"/>
        <w:rPr>
          <w:rFonts w:ascii="Arial" w:hAnsi="Arial" w:cs="Arial"/>
          <w:sz w:val="20"/>
          <w:szCs w:val="20"/>
        </w:rPr>
      </w:pPr>
      <w:r w:rsidRPr="001D3B72">
        <w:rPr>
          <w:rFonts w:ascii="Arial" w:hAnsi="Arial" w:cs="Arial"/>
          <w:sz w:val="20"/>
          <w:szCs w:val="20"/>
        </w:rPr>
        <w:t xml:space="preserve">Registrirano pri Okrožnem sodišču v Ljubljani, Registrski vložek: 1/25961/00, Osnovni kapital 26.068.145,42 EUR, TRR SI56 02921-0018534804 NLB, </w:t>
      </w:r>
      <w:proofErr w:type="spellStart"/>
      <w:r w:rsidRPr="001D3B72">
        <w:rPr>
          <w:rFonts w:ascii="Arial" w:hAnsi="Arial" w:cs="Arial"/>
          <w:sz w:val="20"/>
          <w:szCs w:val="20"/>
        </w:rPr>
        <w:t>d.d</w:t>
      </w:r>
      <w:proofErr w:type="spellEnd"/>
      <w:r w:rsidRPr="001D3B72">
        <w:rPr>
          <w:rFonts w:ascii="Arial" w:hAnsi="Arial" w:cs="Arial"/>
          <w:sz w:val="20"/>
          <w:szCs w:val="20"/>
        </w:rPr>
        <w:t>., davčni zavezanec, Identifikacijska številka za DDV: SI99181762,  ki ga zastopa direktor Dušan ŽIČKAR, (v nadaljnjem besedilu: KUPEC)</w:t>
      </w:r>
    </w:p>
    <w:p w14:paraId="5BFE8080" w14:textId="77777777" w:rsidR="0083299F" w:rsidRPr="001D3B72" w:rsidRDefault="0083299F" w:rsidP="0083299F">
      <w:pPr>
        <w:rPr>
          <w:rFonts w:ascii="Arial" w:hAnsi="Arial" w:cs="Arial"/>
          <w:sz w:val="20"/>
          <w:szCs w:val="20"/>
        </w:rPr>
      </w:pPr>
    </w:p>
    <w:p w14:paraId="4D9486D7" w14:textId="77777777" w:rsidR="0083299F" w:rsidRPr="001D3B72" w:rsidRDefault="00AB1DEE" w:rsidP="0083299F">
      <w:pPr>
        <w:rPr>
          <w:rFonts w:ascii="Arial" w:hAnsi="Arial" w:cs="Arial"/>
          <w:sz w:val="20"/>
          <w:szCs w:val="20"/>
        </w:rPr>
      </w:pPr>
      <w:r w:rsidRPr="001D3B72">
        <w:rPr>
          <w:rFonts w:ascii="Arial" w:hAnsi="Arial" w:cs="Arial"/>
          <w:sz w:val="20"/>
          <w:szCs w:val="20"/>
        </w:rPr>
        <w:t>i</w:t>
      </w:r>
      <w:r w:rsidR="0083299F" w:rsidRPr="001D3B72">
        <w:rPr>
          <w:rFonts w:ascii="Arial" w:hAnsi="Arial" w:cs="Arial"/>
          <w:sz w:val="20"/>
          <w:szCs w:val="20"/>
        </w:rPr>
        <w:t>n</w:t>
      </w:r>
    </w:p>
    <w:p w14:paraId="5605C5DD" w14:textId="77777777" w:rsidR="0083299F" w:rsidRPr="001D3B72" w:rsidRDefault="0083299F" w:rsidP="0083299F">
      <w:pPr>
        <w:spacing w:line="276" w:lineRule="auto"/>
        <w:rPr>
          <w:rFonts w:ascii="Arial" w:hAnsi="Arial" w:cs="Arial"/>
          <w:sz w:val="20"/>
          <w:szCs w:val="20"/>
        </w:rPr>
      </w:pPr>
      <w:r w:rsidRPr="001D3B72">
        <w:rPr>
          <w:rFonts w:ascii="Arial" w:hAnsi="Arial" w:cs="Arial"/>
          <w:sz w:val="20"/>
          <w:szCs w:val="20"/>
        </w:rPr>
        <w:t>…………………………………………………………………………………………………………………</w:t>
      </w:r>
    </w:p>
    <w:p w14:paraId="36848E5F" w14:textId="77777777" w:rsidR="0083299F" w:rsidRPr="001D3B72" w:rsidRDefault="0083299F" w:rsidP="0083299F">
      <w:pPr>
        <w:spacing w:line="276" w:lineRule="auto"/>
        <w:rPr>
          <w:rFonts w:ascii="Arial" w:hAnsi="Arial" w:cs="Arial"/>
          <w:sz w:val="20"/>
          <w:szCs w:val="20"/>
        </w:rPr>
      </w:pPr>
      <w:r w:rsidRPr="001D3B72">
        <w:rPr>
          <w:rFonts w:ascii="Arial" w:hAnsi="Arial" w:cs="Arial"/>
          <w:sz w:val="20"/>
          <w:szCs w:val="20"/>
        </w:rPr>
        <w:t xml:space="preserve">Registrirano pri ……………………………………, Registrski vložek …………………………………….., Osnovni kapital: .……………………….., Identifikacijska številka za DDV: ……………….………………, </w:t>
      </w:r>
    </w:p>
    <w:p w14:paraId="1656993F" w14:textId="77777777" w:rsidR="0083299F" w:rsidRPr="001D3B72" w:rsidRDefault="0083299F" w:rsidP="0083299F">
      <w:pPr>
        <w:spacing w:line="276" w:lineRule="auto"/>
        <w:rPr>
          <w:rFonts w:ascii="Arial" w:hAnsi="Arial" w:cs="Arial"/>
          <w:b/>
          <w:sz w:val="20"/>
          <w:szCs w:val="20"/>
        </w:rPr>
      </w:pPr>
      <w:r w:rsidRPr="001D3B72">
        <w:rPr>
          <w:rFonts w:ascii="Arial" w:hAnsi="Arial" w:cs="Arial"/>
          <w:sz w:val="20"/>
          <w:szCs w:val="20"/>
        </w:rPr>
        <w:t xml:space="preserve">ki ga zastopa ……………………………………………… (v nadaljnjem besedilu: PRODAJALEC) </w:t>
      </w:r>
    </w:p>
    <w:p w14:paraId="1341CB59" w14:textId="77777777" w:rsidR="0083299F" w:rsidRPr="001D3B72" w:rsidRDefault="0083299F" w:rsidP="0083299F">
      <w:pPr>
        <w:rPr>
          <w:rFonts w:ascii="Arial" w:hAnsi="Arial" w:cs="Arial"/>
          <w:sz w:val="20"/>
          <w:szCs w:val="20"/>
        </w:rPr>
      </w:pPr>
    </w:p>
    <w:p w14:paraId="5E22D76B" w14:textId="77777777" w:rsidR="003B3103" w:rsidRPr="001D3B72" w:rsidRDefault="0083299F" w:rsidP="00C50831">
      <w:pPr>
        <w:rPr>
          <w:rFonts w:ascii="Arial" w:hAnsi="Arial" w:cs="Arial"/>
          <w:b/>
          <w:sz w:val="20"/>
          <w:szCs w:val="20"/>
        </w:rPr>
      </w:pPr>
      <w:r w:rsidRPr="001D3B72">
        <w:rPr>
          <w:rFonts w:ascii="Arial" w:hAnsi="Arial" w:cs="Arial"/>
          <w:sz w:val="20"/>
          <w:szCs w:val="20"/>
        </w:rPr>
        <w:t>sklepata naslednjo</w:t>
      </w:r>
    </w:p>
    <w:p w14:paraId="79AF05A6" w14:textId="698D8538" w:rsidR="0083299F" w:rsidRPr="001D3B72" w:rsidRDefault="0083299F" w:rsidP="0083299F">
      <w:pPr>
        <w:jc w:val="center"/>
        <w:rPr>
          <w:rFonts w:ascii="Arial" w:hAnsi="Arial" w:cs="Arial"/>
          <w:b/>
          <w:sz w:val="20"/>
          <w:szCs w:val="20"/>
        </w:rPr>
      </w:pPr>
      <w:r w:rsidRPr="001D3B72">
        <w:rPr>
          <w:rFonts w:ascii="Arial" w:hAnsi="Arial" w:cs="Arial"/>
          <w:b/>
          <w:sz w:val="20"/>
          <w:szCs w:val="20"/>
        </w:rPr>
        <w:t>POGODBO NAB št.: ….. /20</w:t>
      </w:r>
      <w:r w:rsidR="00C661F1" w:rsidRPr="001D3B72">
        <w:rPr>
          <w:rFonts w:ascii="Arial" w:hAnsi="Arial" w:cs="Arial"/>
          <w:b/>
          <w:sz w:val="20"/>
          <w:szCs w:val="20"/>
        </w:rPr>
        <w:t>2</w:t>
      </w:r>
      <w:r w:rsidR="00B12F88" w:rsidRPr="001D3B72">
        <w:rPr>
          <w:rFonts w:ascii="Arial" w:hAnsi="Arial" w:cs="Arial"/>
          <w:b/>
          <w:sz w:val="20"/>
          <w:szCs w:val="20"/>
        </w:rPr>
        <w:t>2</w:t>
      </w:r>
      <w:r w:rsidR="00E90A11" w:rsidRPr="001D3B72">
        <w:rPr>
          <w:rFonts w:ascii="Arial" w:hAnsi="Arial" w:cs="Arial"/>
          <w:b/>
          <w:sz w:val="20"/>
          <w:szCs w:val="20"/>
        </w:rPr>
        <w:t>/02</w:t>
      </w:r>
    </w:p>
    <w:p w14:paraId="4A78B315" w14:textId="77777777" w:rsidR="0083299F" w:rsidRPr="001D3B72" w:rsidRDefault="0083299F" w:rsidP="0083299F">
      <w:pPr>
        <w:jc w:val="both"/>
        <w:rPr>
          <w:rFonts w:ascii="Arial" w:hAnsi="Arial" w:cs="Arial"/>
          <w:sz w:val="20"/>
          <w:szCs w:val="20"/>
        </w:rPr>
      </w:pPr>
    </w:p>
    <w:p w14:paraId="137AF730" w14:textId="074B4EF4" w:rsidR="0083299F" w:rsidRPr="001D3B72" w:rsidRDefault="0083299F" w:rsidP="0083299F">
      <w:pPr>
        <w:jc w:val="both"/>
        <w:rPr>
          <w:rFonts w:ascii="Arial" w:hAnsi="Arial" w:cs="Arial"/>
          <w:sz w:val="20"/>
          <w:szCs w:val="20"/>
        </w:rPr>
      </w:pPr>
      <w:bookmarkStart w:id="22" w:name="_Hlk52283261"/>
      <w:r w:rsidRPr="001D3B72">
        <w:rPr>
          <w:rFonts w:ascii="Arial" w:hAnsi="Arial" w:cs="Arial"/>
          <w:sz w:val="20"/>
          <w:szCs w:val="20"/>
        </w:rPr>
        <w:t xml:space="preserve">Prodajalec je bil izbran kot najugodnejši ponudnik na podlagi izvedenega javnega naročila v skladu s 40. členom </w:t>
      </w:r>
      <w:r w:rsidR="00F908D7" w:rsidRPr="001D3B72">
        <w:rPr>
          <w:rFonts w:ascii="Arial" w:hAnsi="Arial" w:cs="Arial"/>
          <w:sz w:val="20"/>
          <w:szCs w:val="20"/>
        </w:rPr>
        <w:t>Zakona o javnem naročanju (Uradni list RS, št. 91/2015 in 14/18</w:t>
      </w:r>
      <w:r w:rsidR="004167D7" w:rsidRPr="001D3B72">
        <w:rPr>
          <w:rFonts w:ascii="Arial" w:hAnsi="Arial" w:cs="Arial"/>
          <w:sz w:val="20"/>
          <w:szCs w:val="20"/>
        </w:rPr>
        <w:t xml:space="preserve"> ter 121/21</w:t>
      </w:r>
      <w:r w:rsidR="00F908D7" w:rsidRPr="001D3B72">
        <w:rPr>
          <w:rFonts w:ascii="Arial" w:hAnsi="Arial" w:cs="Arial"/>
          <w:sz w:val="20"/>
          <w:szCs w:val="20"/>
        </w:rPr>
        <w:t>,</w:t>
      </w:r>
      <w:r w:rsidR="00BB6655" w:rsidRPr="001D3B72">
        <w:rPr>
          <w:rFonts w:ascii="Arial" w:hAnsi="Arial" w:cs="Arial"/>
          <w:sz w:val="20"/>
          <w:szCs w:val="20"/>
        </w:rPr>
        <w:t xml:space="preserve"> 10/22 in 74/22 – </w:t>
      </w:r>
      <w:proofErr w:type="spellStart"/>
      <w:r w:rsidR="00BB6655" w:rsidRPr="001D3B72">
        <w:rPr>
          <w:rFonts w:ascii="Arial" w:hAnsi="Arial" w:cs="Arial"/>
          <w:sz w:val="20"/>
          <w:szCs w:val="20"/>
        </w:rPr>
        <w:t>odl</w:t>
      </w:r>
      <w:proofErr w:type="spellEnd"/>
      <w:r w:rsidR="00BB6655" w:rsidRPr="001D3B72">
        <w:rPr>
          <w:rFonts w:ascii="Arial" w:hAnsi="Arial" w:cs="Arial"/>
          <w:sz w:val="20"/>
          <w:szCs w:val="20"/>
        </w:rPr>
        <w:t>. US</w:t>
      </w:r>
      <w:r w:rsidR="009B665F" w:rsidRPr="001D3B72">
        <w:rPr>
          <w:rFonts w:ascii="Arial" w:hAnsi="Arial" w:cs="Arial"/>
          <w:sz w:val="20"/>
          <w:szCs w:val="20"/>
        </w:rPr>
        <w:t xml:space="preserve"> in 100/22 – ZNUZSZS</w:t>
      </w:r>
      <w:r w:rsidR="00BB6655" w:rsidRPr="001D3B72">
        <w:rPr>
          <w:rFonts w:ascii="Arial" w:hAnsi="Arial" w:cs="Arial"/>
          <w:sz w:val="20"/>
          <w:szCs w:val="20"/>
        </w:rPr>
        <w:t>;</w:t>
      </w:r>
      <w:r w:rsidR="00F908D7" w:rsidRPr="001D3B72">
        <w:rPr>
          <w:rFonts w:ascii="Arial" w:hAnsi="Arial" w:cs="Arial"/>
          <w:sz w:val="20"/>
          <w:szCs w:val="20"/>
        </w:rPr>
        <w:t xml:space="preserve"> ZJN-3) </w:t>
      </w:r>
      <w:r w:rsidRPr="001D3B72">
        <w:rPr>
          <w:rFonts w:ascii="Arial" w:hAnsi="Arial" w:cs="Arial"/>
          <w:sz w:val="20"/>
          <w:szCs w:val="20"/>
        </w:rPr>
        <w:t>»</w:t>
      </w:r>
      <w:r w:rsidR="00084A2B" w:rsidRPr="001D3B72">
        <w:rPr>
          <w:rFonts w:ascii="Arial" w:hAnsi="Arial" w:cs="Arial"/>
          <w:b/>
          <w:sz w:val="20"/>
          <w:szCs w:val="20"/>
        </w:rPr>
        <w:t xml:space="preserve">Odbojniki z </w:t>
      </w:r>
      <w:proofErr w:type="spellStart"/>
      <w:r w:rsidR="00084A2B" w:rsidRPr="001D3B72">
        <w:rPr>
          <w:rFonts w:ascii="Arial" w:hAnsi="Arial" w:cs="Arial"/>
          <w:b/>
          <w:sz w:val="20"/>
          <w:szCs w:val="20"/>
        </w:rPr>
        <w:t>elastomersko</w:t>
      </w:r>
      <w:proofErr w:type="spellEnd"/>
      <w:r w:rsidR="00084A2B" w:rsidRPr="001D3B72">
        <w:rPr>
          <w:rFonts w:ascii="Arial" w:hAnsi="Arial" w:cs="Arial"/>
          <w:b/>
          <w:sz w:val="20"/>
          <w:szCs w:val="20"/>
        </w:rPr>
        <w:t xml:space="preserve"> vzmetjo</w:t>
      </w:r>
      <w:r w:rsidRPr="001D3B72">
        <w:rPr>
          <w:rFonts w:ascii="Arial" w:hAnsi="Arial" w:cs="Arial"/>
          <w:sz w:val="20"/>
          <w:szCs w:val="20"/>
        </w:rPr>
        <w:t xml:space="preserve">«, objavljenega na Portalu javnih naročil, št. objave ………….. z dne ………... </w:t>
      </w:r>
      <w:r w:rsidRPr="001D3B72">
        <w:rPr>
          <w:rFonts w:ascii="Arial" w:hAnsi="Arial" w:cs="Arial"/>
          <w:bCs/>
          <w:sz w:val="20"/>
          <w:szCs w:val="20"/>
        </w:rPr>
        <w:t>ter</w:t>
      </w:r>
      <w:r w:rsidRPr="001D3B72">
        <w:rPr>
          <w:rFonts w:ascii="Arial" w:hAnsi="Arial" w:cs="Arial"/>
          <w:sz w:val="20"/>
          <w:szCs w:val="20"/>
        </w:rPr>
        <w:t xml:space="preserve"> na portalu TED (Tender </w:t>
      </w:r>
      <w:proofErr w:type="spellStart"/>
      <w:r w:rsidRPr="001D3B72">
        <w:rPr>
          <w:rFonts w:ascii="Arial" w:hAnsi="Arial" w:cs="Arial"/>
          <w:sz w:val="20"/>
          <w:szCs w:val="20"/>
        </w:rPr>
        <w:t>Electronic</w:t>
      </w:r>
      <w:proofErr w:type="spellEnd"/>
      <w:r w:rsidRPr="001D3B72">
        <w:rPr>
          <w:rFonts w:ascii="Arial" w:hAnsi="Arial" w:cs="Arial"/>
          <w:sz w:val="20"/>
          <w:szCs w:val="20"/>
        </w:rPr>
        <w:t xml:space="preserve"> </w:t>
      </w:r>
      <w:proofErr w:type="spellStart"/>
      <w:r w:rsidRPr="001D3B72">
        <w:rPr>
          <w:rFonts w:ascii="Arial" w:hAnsi="Arial" w:cs="Arial"/>
          <w:sz w:val="20"/>
          <w:szCs w:val="20"/>
        </w:rPr>
        <w:t>Daily</w:t>
      </w:r>
      <w:proofErr w:type="spellEnd"/>
      <w:r w:rsidRPr="001D3B72">
        <w:rPr>
          <w:rFonts w:ascii="Arial" w:hAnsi="Arial" w:cs="Arial"/>
          <w:sz w:val="20"/>
          <w:szCs w:val="20"/>
        </w:rPr>
        <w:t xml:space="preserve">) pod oznako </w:t>
      </w:r>
      <w:r w:rsidRPr="001D3B72">
        <w:rPr>
          <w:rFonts w:ascii="Arial" w:hAnsi="Arial" w:cs="Arial"/>
          <w:bCs/>
          <w:sz w:val="20"/>
          <w:szCs w:val="20"/>
        </w:rPr>
        <w:t xml:space="preserve">………………….. </w:t>
      </w:r>
      <w:r w:rsidRPr="001D3B72">
        <w:rPr>
          <w:rFonts w:ascii="Arial" w:hAnsi="Arial" w:cs="Arial"/>
          <w:sz w:val="20"/>
          <w:szCs w:val="20"/>
        </w:rPr>
        <w:t>z dne ……………...</w:t>
      </w:r>
    </w:p>
    <w:bookmarkEnd w:id="22"/>
    <w:p w14:paraId="6F6995A5" w14:textId="77777777" w:rsidR="00AB1DEE" w:rsidRPr="001D3B72" w:rsidRDefault="00AB1DEE" w:rsidP="0083299F">
      <w:pPr>
        <w:tabs>
          <w:tab w:val="left" w:pos="6345"/>
        </w:tabs>
        <w:rPr>
          <w:rFonts w:ascii="Arial" w:hAnsi="Arial" w:cs="Arial"/>
          <w:b/>
          <w:sz w:val="20"/>
          <w:szCs w:val="20"/>
        </w:rPr>
      </w:pPr>
    </w:p>
    <w:p w14:paraId="409ED766" w14:textId="77777777" w:rsidR="0083299F" w:rsidRPr="001D3B72" w:rsidRDefault="0083299F" w:rsidP="0083299F">
      <w:pPr>
        <w:tabs>
          <w:tab w:val="left" w:pos="6345"/>
        </w:tabs>
        <w:rPr>
          <w:rFonts w:ascii="Arial" w:hAnsi="Arial" w:cs="Arial"/>
          <w:b/>
          <w:sz w:val="20"/>
          <w:szCs w:val="20"/>
        </w:rPr>
      </w:pPr>
      <w:r w:rsidRPr="001D3B72">
        <w:rPr>
          <w:rFonts w:ascii="Arial" w:hAnsi="Arial" w:cs="Arial"/>
          <w:b/>
          <w:sz w:val="20"/>
          <w:szCs w:val="20"/>
        </w:rPr>
        <w:t>I. PREDMET POGODBE</w:t>
      </w:r>
    </w:p>
    <w:p w14:paraId="28BA32A8" w14:textId="77777777" w:rsidR="0083299F" w:rsidRPr="001D3B72" w:rsidRDefault="0083299F" w:rsidP="0083299F">
      <w:pPr>
        <w:jc w:val="center"/>
        <w:rPr>
          <w:rFonts w:ascii="Arial" w:hAnsi="Arial" w:cs="Arial"/>
          <w:b/>
          <w:sz w:val="20"/>
          <w:szCs w:val="20"/>
        </w:rPr>
      </w:pPr>
      <w:r w:rsidRPr="001D3B72">
        <w:rPr>
          <w:rFonts w:ascii="Arial" w:hAnsi="Arial" w:cs="Arial"/>
          <w:b/>
          <w:sz w:val="20"/>
          <w:szCs w:val="20"/>
        </w:rPr>
        <w:t>1. člen</w:t>
      </w:r>
    </w:p>
    <w:p w14:paraId="595A2B13" w14:textId="4D00EC4F" w:rsidR="00AB1DEE" w:rsidRPr="001D3B72" w:rsidRDefault="00E90A11" w:rsidP="00AB1DEE">
      <w:pPr>
        <w:pStyle w:val="Telo"/>
        <w:keepLines w:val="0"/>
        <w:spacing w:before="0"/>
        <w:rPr>
          <w:rFonts w:ascii="Arial" w:hAnsi="Arial" w:cs="Arial"/>
          <w:i w:val="0"/>
          <w:sz w:val="20"/>
        </w:rPr>
      </w:pPr>
      <w:r w:rsidRPr="001D3B72">
        <w:rPr>
          <w:rFonts w:ascii="Arial" w:hAnsi="Arial" w:cs="Arial"/>
          <w:i w:val="0"/>
          <w:sz w:val="20"/>
        </w:rPr>
        <w:t>S to pogodbo se pogodbeni stranki dog</w:t>
      </w:r>
      <w:r w:rsidR="00B12F88" w:rsidRPr="001D3B72">
        <w:rPr>
          <w:rFonts w:ascii="Arial" w:hAnsi="Arial" w:cs="Arial"/>
          <w:i w:val="0"/>
          <w:sz w:val="20"/>
        </w:rPr>
        <w:t xml:space="preserve">ovorita o dobavi </w:t>
      </w:r>
      <w:r w:rsidR="00084A2B" w:rsidRPr="001D3B72">
        <w:rPr>
          <w:rFonts w:ascii="Arial" w:hAnsi="Arial" w:cs="Arial"/>
          <w:i w:val="0"/>
          <w:sz w:val="20"/>
        </w:rPr>
        <w:t xml:space="preserve">odbojnikov z </w:t>
      </w:r>
      <w:proofErr w:type="spellStart"/>
      <w:r w:rsidR="00084A2B" w:rsidRPr="001D3B72">
        <w:rPr>
          <w:rFonts w:ascii="Arial" w:hAnsi="Arial" w:cs="Arial"/>
          <w:i w:val="0"/>
          <w:sz w:val="20"/>
        </w:rPr>
        <w:t>elastomersko</w:t>
      </w:r>
      <w:proofErr w:type="spellEnd"/>
      <w:r w:rsidR="00084A2B" w:rsidRPr="001D3B72">
        <w:rPr>
          <w:rFonts w:ascii="Arial" w:hAnsi="Arial" w:cs="Arial"/>
          <w:i w:val="0"/>
          <w:sz w:val="20"/>
        </w:rPr>
        <w:t xml:space="preserve"> vzmetjo </w:t>
      </w:r>
      <w:r w:rsidRPr="001D3B72">
        <w:rPr>
          <w:rFonts w:ascii="Arial" w:hAnsi="Arial" w:cs="Arial"/>
          <w:i w:val="0"/>
          <w:sz w:val="20"/>
        </w:rPr>
        <w:t>na podlagi predračuna št. ……………. z dne……………, ki je sestavni del pogodbe, s katero je skladna tudi kakovost, količina in pogodbena cena (Priloga 1).</w:t>
      </w:r>
    </w:p>
    <w:p w14:paraId="1E1A0249" w14:textId="77777777" w:rsidR="00E90A11" w:rsidRPr="001D3B72" w:rsidRDefault="00E90A11" w:rsidP="00AB1DEE">
      <w:pPr>
        <w:pStyle w:val="Telo"/>
        <w:keepLines w:val="0"/>
        <w:spacing w:before="0"/>
        <w:rPr>
          <w:rFonts w:ascii="Arial" w:hAnsi="Arial" w:cs="Arial"/>
          <w:i w:val="0"/>
          <w:sz w:val="20"/>
        </w:rPr>
      </w:pPr>
    </w:p>
    <w:p w14:paraId="73335AA8" w14:textId="6DB17FA7" w:rsidR="0083299F" w:rsidRPr="001D3B72" w:rsidRDefault="0083299F" w:rsidP="0083299F">
      <w:pPr>
        <w:rPr>
          <w:rFonts w:ascii="Arial" w:hAnsi="Arial" w:cs="Arial"/>
          <w:b/>
          <w:sz w:val="20"/>
          <w:szCs w:val="20"/>
        </w:rPr>
      </w:pPr>
      <w:r w:rsidRPr="001D3B72">
        <w:rPr>
          <w:rFonts w:ascii="Arial" w:hAnsi="Arial" w:cs="Arial"/>
          <w:b/>
          <w:sz w:val="20"/>
          <w:szCs w:val="20"/>
        </w:rPr>
        <w:t>II. CENA IN ROK DOBAVE</w:t>
      </w:r>
    </w:p>
    <w:p w14:paraId="4D7B2227" w14:textId="77777777" w:rsidR="00C70D64" w:rsidRPr="001D3B72" w:rsidRDefault="00C70D64" w:rsidP="0083299F">
      <w:pPr>
        <w:rPr>
          <w:rFonts w:ascii="Arial" w:hAnsi="Arial" w:cs="Arial"/>
          <w:b/>
          <w:sz w:val="20"/>
          <w:szCs w:val="20"/>
        </w:rPr>
      </w:pPr>
    </w:p>
    <w:p w14:paraId="1429C84F" w14:textId="77777777" w:rsidR="0083299F" w:rsidRPr="001D3B72" w:rsidRDefault="0083299F" w:rsidP="0083299F">
      <w:pPr>
        <w:jc w:val="center"/>
        <w:rPr>
          <w:rFonts w:ascii="Arial" w:hAnsi="Arial" w:cs="Arial"/>
          <w:b/>
          <w:sz w:val="20"/>
          <w:szCs w:val="20"/>
        </w:rPr>
      </w:pPr>
      <w:r w:rsidRPr="001D3B72">
        <w:rPr>
          <w:rFonts w:ascii="Arial" w:hAnsi="Arial" w:cs="Arial"/>
          <w:b/>
          <w:sz w:val="20"/>
          <w:szCs w:val="20"/>
        </w:rPr>
        <w:t>2. člen</w:t>
      </w:r>
    </w:p>
    <w:p w14:paraId="4519FCC4" w14:textId="77777777" w:rsidR="00E90A11" w:rsidRPr="001D3B72" w:rsidRDefault="00E90A11" w:rsidP="00E90A11">
      <w:pPr>
        <w:jc w:val="both"/>
        <w:rPr>
          <w:rFonts w:ascii="Arial" w:hAnsi="Arial" w:cs="Arial"/>
          <w:sz w:val="20"/>
          <w:szCs w:val="20"/>
        </w:rPr>
      </w:pPr>
      <w:r w:rsidRPr="001D3B72">
        <w:rPr>
          <w:rFonts w:ascii="Arial" w:hAnsi="Arial" w:cs="Arial"/>
          <w:sz w:val="20"/>
          <w:szCs w:val="20"/>
        </w:rPr>
        <w:t>Pogodbena cena je določena na podlagi prejetega predračuna št. …………….. z dne ………… in znaša:</w:t>
      </w:r>
    </w:p>
    <w:p w14:paraId="1102BD07" w14:textId="77777777" w:rsidR="00E90A11" w:rsidRPr="001D3B72" w:rsidRDefault="00E90A11" w:rsidP="00E90A11">
      <w:pPr>
        <w:jc w:val="both"/>
        <w:rPr>
          <w:rFonts w:ascii="Arial" w:hAnsi="Arial" w:cs="Arial"/>
          <w:sz w:val="20"/>
          <w:szCs w:val="20"/>
        </w:rPr>
      </w:pPr>
    </w:p>
    <w:p w14:paraId="65506A82" w14:textId="77777777" w:rsidR="00084A2B" w:rsidRPr="001D3B72" w:rsidRDefault="00084A2B" w:rsidP="00084A2B">
      <w:pPr>
        <w:autoSpaceDE w:val="0"/>
        <w:autoSpaceDN w:val="0"/>
        <w:adjustRightInd w:val="0"/>
        <w:jc w:val="center"/>
        <w:rPr>
          <w:rFonts w:ascii="Arial" w:hAnsi="Arial" w:cs="Arial"/>
          <w:sz w:val="20"/>
          <w:szCs w:val="20"/>
        </w:rPr>
      </w:pPr>
    </w:p>
    <w:tbl>
      <w:tblPr>
        <w:tblW w:w="11087" w:type="dxa"/>
        <w:tblInd w:w="107" w:type="dxa"/>
        <w:tblCellMar>
          <w:left w:w="107" w:type="dxa"/>
          <w:right w:w="107" w:type="dxa"/>
        </w:tblCellMar>
        <w:tblLook w:val="0000" w:firstRow="0" w:lastRow="0" w:firstColumn="0" w:lastColumn="0" w:noHBand="0" w:noVBand="0"/>
      </w:tblPr>
      <w:tblGrid>
        <w:gridCol w:w="3544"/>
        <w:gridCol w:w="851"/>
        <w:gridCol w:w="937"/>
        <w:gridCol w:w="959"/>
        <w:gridCol w:w="2102"/>
        <w:gridCol w:w="2694"/>
      </w:tblGrid>
      <w:tr w:rsidR="00E65C06" w:rsidRPr="001D3B72" w14:paraId="03683B36" w14:textId="77777777" w:rsidTr="00E65C06">
        <w:trPr>
          <w:cantSplit/>
          <w:trHeight w:val="416"/>
        </w:trPr>
        <w:tc>
          <w:tcPr>
            <w:tcW w:w="354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912DE1C" w14:textId="77777777" w:rsidR="00E65C06" w:rsidRPr="001D3B72" w:rsidRDefault="00E65C06" w:rsidP="005C01BA">
            <w:pPr>
              <w:jc w:val="center"/>
              <w:rPr>
                <w:rFonts w:ascii="Arial" w:hAnsi="Arial" w:cs="Arial"/>
                <w:sz w:val="20"/>
                <w:szCs w:val="20"/>
              </w:rPr>
            </w:pPr>
            <w:r w:rsidRPr="001D3B72">
              <w:rPr>
                <w:rFonts w:ascii="Arial" w:hAnsi="Arial" w:cs="Arial"/>
                <w:sz w:val="20"/>
                <w:szCs w:val="20"/>
              </w:rPr>
              <w:t>Opis</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3DFACB1" w14:textId="77777777" w:rsidR="00E65C06" w:rsidRPr="001D3B72" w:rsidRDefault="00E65C06" w:rsidP="005C01BA">
            <w:pPr>
              <w:jc w:val="center"/>
              <w:rPr>
                <w:rFonts w:ascii="Arial" w:hAnsi="Arial" w:cs="Arial"/>
                <w:sz w:val="20"/>
                <w:szCs w:val="20"/>
              </w:rPr>
            </w:pPr>
            <w:r w:rsidRPr="001D3B72">
              <w:rPr>
                <w:rFonts w:ascii="Arial" w:hAnsi="Arial" w:cs="Arial"/>
                <w:sz w:val="20"/>
                <w:szCs w:val="20"/>
              </w:rPr>
              <w:t>EM</w:t>
            </w:r>
          </w:p>
        </w:tc>
        <w:tc>
          <w:tcPr>
            <w:tcW w:w="93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3E72F14" w14:textId="00E8364A" w:rsidR="00E65C06" w:rsidRPr="001D3B72" w:rsidRDefault="00E65C06" w:rsidP="00E65C06">
            <w:pPr>
              <w:jc w:val="center"/>
              <w:rPr>
                <w:rFonts w:ascii="Arial" w:hAnsi="Arial" w:cs="Arial"/>
                <w:sz w:val="20"/>
                <w:szCs w:val="20"/>
              </w:rPr>
            </w:pPr>
            <w:r w:rsidRPr="001D3B72">
              <w:rPr>
                <w:rFonts w:ascii="Arial" w:hAnsi="Arial" w:cs="Arial"/>
                <w:sz w:val="20"/>
                <w:szCs w:val="20"/>
              </w:rPr>
              <w:t>PD</w:t>
            </w:r>
          </w:p>
        </w:tc>
        <w:tc>
          <w:tcPr>
            <w:tcW w:w="9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6F0D7F1" w14:textId="4AF0D34E" w:rsidR="00E65C06" w:rsidRPr="001D3B72" w:rsidRDefault="00E65C06" w:rsidP="005C01BA">
            <w:pPr>
              <w:jc w:val="center"/>
              <w:rPr>
                <w:rFonts w:ascii="Arial" w:hAnsi="Arial" w:cs="Arial"/>
                <w:sz w:val="20"/>
                <w:szCs w:val="20"/>
              </w:rPr>
            </w:pPr>
            <w:r w:rsidRPr="001D3B72">
              <w:rPr>
                <w:rFonts w:ascii="Arial" w:hAnsi="Arial" w:cs="Arial"/>
                <w:sz w:val="20"/>
                <w:szCs w:val="20"/>
              </w:rPr>
              <w:t>Okvirna količina*</w:t>
            </w:r>
          </w:p>
        </w:tc>
        <w:tc>
          <w:tcPr>
            <w:tcW w:w="210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09929FF" w14:textId="77777777" w:rsidR="00E65C06" w:rsidRPr="001D3B72" w:rsidRDefault="00E65C06" w:rsidP="005C01BA">
            <w:pPr>
              <w:jc w:val="center"/>
              <w:rPr>
                <w:rFonts w:ascii="Arial" w:hAnsi="Arial" w:cs="Arial"/>
                <w:sz w:val="20"/>
                <w:szCs w:val="20"/>
              </w:rPr>
            </w:pPr>
            <w:r w:rsidRPr="001D3B72">
              <w:rPr>
                <w:rFonts w:ascii="Arial" w:hAnsi="Arial" w:cs="Arial"/>
                <w:sz w:val="20"/>
                <w:szCs w:val="20"/>
              </w:rPr>
              <w:t>Cena v € / kos  (brez DDV)</w:t>
            </w:r>
          </w:p>
        </w:tc>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EECCF69" w14:textId="77777777" w:rsidR="00E65C06" w:rsidRPr="001D3B72" w:rsidRDefault="00E65C06" w:rsidP="005C01BA">
            <w:pPr>
              <w:jc w:val="center"/>
              <w:rPr>
                <w:rFonts w:ascii="Arial" w:hAnsi="Arial" w:cs="Arial"/>
                <w:sz w:val="20"/>
                <w:szCs w:val="20"/>
              </w:rPr>
            </w:pPr>
            <w:r w:rsidRPr="001D3B72">
              <w:rPr>
                <w:rFonts w:ascii="Arial" w:hAnsi="Arial" w:cs="Arial"/>
                <w:sz w:val="20"/>
                <w:szCs w:val="20"/>
              </w:rPr>
              <w:t xml:space="preserve">Vrednost v € </w:t>
            </w:r>
          </w:p>
          <w:p w14:paraId="3DDDDCB1" w14:textId="77777777" w:rsidR="00E65C06" w:rsidRPr="001D3B72" w:rsidRDefault="00E65C06" w:rsidP="005C01BA">
            <w:pPr>
              <w:jc w:val="center"/>
              <w:rPr>
                <w:rFonts w:ascii="Arial" w:hAnsi="Arial" w:cs="Arial"/>
                <w:sz w:val="20"/>
                <w:szCs w:val="20"/>
              </w:rPr>
            </w:pPr>
            <w:r w:rsidRPr="001D3B72">
              <w:rPr>
                <w:rFonts w:ascii="Arial" w:hAnsi="Arial" w:cs="Arial"/>
                <w:sz w:val="20"/>
                <w:szCs w:val="20"/>
              </w:rPr>
              <w:t>(brez DDV)</w:t>
            </w:r>
          </w:p>
        </w:tc>
      </w:tr>
      <w:tr w:rsidR="00E65C06" w:rsidRPr="001D3B72" w14:paraId="5544F4CC" w14:textId="77777777" w:rsidTr="00E65C06">
        <w:trPr>
          <w:cantSplit/>
          <w:trHeight w:val="702"/>
        </w:trPr>
        <w:tc>
          <w:tcPr>
            <w:tcW w:w="3544" w:type="dxa"/>
            <w:tcBorders>
              <w:top w:val="single" w:sz="4" w:space="0" w:color="auto"/>
              <w:left w:val="single" w:sz="4" w:space="0" w:color="auto"/>
              <w:bottom w:val="single" w:sz="4" w:space="0" w:color="auto"/>
              <w:right w:val="single" w:sz="4" w:space="0" w:color="auto"/>
            </w:tcBorders>
            <w:vAlign w:val="center"/>
          </w:tcPr>
          <w:p w14:paraId="50B42FFA" w14:textId="77777777" w:rsidR="00E65C06" w:rsidRPr="001D3B72" w:rsidRDefault="00E65C06" w:rsidP="005C01BA">
            <w:pPr>
              <w:jc w:val="center"/>
              <w:rPr>
                <w:rFonts w:ascii="Arial" w:hAnsi="Arial" w:cs="Arial"/>
                <w:sz w:val="20"/>
                <w:szCs w:val="20"/>
              </w:rPr>
            </w:pPr>
            <w:r w:rsidRPr="001D3B72">
              <w:rPr>
                <w:rFonts w:ascii="Arial" w:hAnsi="Arial" w:cs="Arial"/>
                <w:sz w:val="20"/>
                <w:szCs w:val="20"/>
              </w:rPr>
              <w:t xml:space="preserve">Odbojniki z </w:t>
            </w:r>
            <w:proofErr w:type="spellStart"/>
            <w:r w:rsidRPr="001D3B72">
              <w:rPr>
                <w:rFonts w:ascii="Arial" w:hAnsi="Arial" w:cs="Arial"/>
                <w:sz w:val="20"/>
                <w:szCs w:val="20"/>
              </w:rPr>
              <w:t>elastomersko</w:t>
            </w:r>
            <w:proofErr w:type="spellEnd"/>
            <w:r w:rsidRPr="001D3B72">
              <w:rPr>
                <w:rFonts w:ascii="Arial" w:hAnsi="Arial" w:cs="Arial"/>
                <w:sz w:val="20"/>
                <w:szCs w:val="20"/>
              </w:rPr>
              <w:t xml:space="preserve"> vzmetjo – kategorija A</w:t>
            </w:r>
          </w:p>
        </w:tc>
        <w:tc>
          <w:tcPr>
            <w:tcW w:w="851" w:type="dxa"/>
            <w:tcBorders>
              <w:top w:val="single" w:sz="4" w:space="0" w:color="auto"/>
              <w:left w:val="single" w:sz="4" w:space="0" w:color="auto"/>
              <w:bottom w:val="single" w:sz="4" w:space="0" w:color="auto"/>
              <w:right w:val="single" w:sz="4" w:space="0" w:color="auto"/>
            </w:tcBorders>
            <w:vAlign w:val="center"/>
          </w:tcPr>
          <w:p w14:paraId="2BA16DDA" w14:textId="77777777" w:rsidR="00E65C06" w:rsidRPr="001D3B72" w:rsidRDefault="00E65C06" w:rsidP="005C01BA">
            <w:pPr>
              <w:jc w:val="center"/>
              <w:rPr>
                <w:rFonts w:ascii="Arial" w:hAnsi="Arial" w:cs="Arial"/>
                <w:sz w:val="20"/>
                <w:szCs w:val="20"/>
              </w:rPr>
            </w:pPr>
            <w:r w:rsidRPr="001D3B72">
              <w:rPr>
                <w:rFonts w:ascii="Arial" w:hAnsi="Arial" w:cs="Arial"/>
                <w:sz w:val="20"/>
                <w:szCs w:val="20"/>
              </w:rPr>
              <w:t>kos</w:t>
            </w:r>
          </w:p>
        </w:tc>
        <w:tc>
          <w:tcPr>
            <w:tcW w:w="937" w:type="dxa"/>
            <w:tcBorders>
              <w:top w:val="single" w:sz="4" w:space="0" w:color="auto"/>
              <w:left w:val="single" w:sz="4" w:space="0" w:color="auto"/>
              <w:bottom w:val="single" w:sz="4" w:space="0" w:color="auto"/>
              <w:right w:val="single" w:sz="4" w:space="0" w:color="auto"/>
            </w:tcBorders>
            <w:vAlign w:val="center"/>
          </w:tcPr>
          <w:p w14:paraId="2787CD45" w14:textId="67776150" w:rsidR="00E65C06" w:rsidRPr="001D3B72" w:rsidRDefault="00E65C06" w:rsidP="00E65C06">
            <w:pPr>
              <w:jc w:val="center"/>
              <w:rPr>
                <w:rFonts w:ascii="Arial" w:hAnsi="Arial" w:cs="Arial"/>
                <w:sz w:val="20"/>
                <w:szCs w:val="20"/>
              </w:rPr>
            </w:pPr>
            <w:r w:rsidRPr="001D3B72">
              <w:rPr>
                <w:rFonts w:ascii="Arial" w:hAnsi="Arial" w:cs="Arial"/>
                <w:sz w:val="20"/>
                <w:szCs w:val="20"/>
              </w:rPr>
              <w:t>90046/1</w:t>
            </w:r>
          </w:p>
        </w:tc>
        <w:tc>
          <w:tcPr>
            <w:tcW w:w="959" w:type="dxa"/>
            <w:tcBorders>
              <w:top w:val="single" w:sz="4" w:space="0" w:color="auto"/>
              <w:left w:val="single" w:sz="4" w:space="0" w:color="auto"/>
              <w:bottom w:val="single" w:sz="4" w:space="0" w:color="auto"/>
              <w:right w:val="single" w:sz="4" w:space="0" w:color="auto"/>
            </w:tcBorders>
            <w:vAlign w:val="center"/>
          </w:tcPr>
          <w:p w14:paraId="6B000A7A" w14:textId="2705E0A4" w:rsidR="00E65C06" w:rsidRPr="001D3B72" w:rsidRDefault="00E65C06" w:rsidP="005C01BA">
            <w:pPr>
              <w:jc w:val="center"/>
              <w:rPr>
                <w:rFonts w:ascii="Arial" w:hAnsi="Arial" w:cs="Arial"/>
                <w:sz w:val="20"/>
                <w:szCs w:val="20"/>
              </w:rPr>
            </w:pPr>
            <w:r w:rsidRPr="001D3B72">
              <w:rPr>
                <w:rFonts w:ascii="Arial" w:hAnsi="Arial" w:cs="Arial"/>
                <w:sz w:val="20"/>
                <w:szCs w:val="20"/>
              </w:rPr>
              <w:t xml:space="preserve">800 </w:t>
            </w:r>
          </w:p>
        </w:tc>
        <w:tc>
          <w:tcPr>
            <w:tcW w:w="2102" w:type="dxa"/>
            <w:tcBorders>
              <w:top w:val="single" w:sz="4" w:space="0" w:color="auto"/>
              <w:left w:val="single" w:sz="4" w:space="0" w:color="auto"/>
              <w:bottom w:val="single" w:sz="4" w:space="0" w:color="auto"/>
              <w:right w:val="single" w:sz="4" w:space="0" w:color="auto"/>
            </w:tcBorders>
            <w:vAlign w:val="center"/>
          </w:tcPr>
          <w:p w14:paraId="7B9ED2B1" w14:textId="77777777" w:rsidR="00E65C06" w:rsidRPr="001D3B72" w:rsidRDefault="00E65C06" w:rsidP="005C01BA">
            <w:pPr>
              <w:jc w:val="center"/>
              <w:rPr>
                <w:rFonts w:ascii="Arial" w:hAnsi="Arial" w:cs="Arial"/>
                <w:sz w:val="20"/>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1705D18E" w14:textId="77777777" w:rsidR="00E65C06" w:rsidRPr="001D3B72" w:rsidRDefault="00E65C06" w:rsidP="005C01BA">
            <w:pPr>
              <w:jc w:val="center"/>
              <w:rPr>
                <w:rFonts w:ascii="Arial" w:hAnsi="Arial" w:cs="Arial"/>
                <w:sz w:val="20"/>
                <w:szCs w:val="20"/>
              </w:rPr>
            </w:pPr>
          </w:p>
        </w:tc>
      </w:tr>
      <w:tr w:rsidR="00E65C06" w:rsidRPr="001D3B72" w14:paraId="7FE0AB4B" w14:textId="77777777" w:rsidTr="005C01BA">
        <w:trPr>
          <w:cantSplit/>
          <w:trHeight w:val="702"/>
        </w:trPr>
        <w:tc>
          <w:tcPr>
            <w:tcW w:w="8393" w:type="dxa"/>
            <w:gridSpan w:val="5"/>
            <w:tcBorders>
              <w:top w:val="single" w:sz="4" w:space="0" w:color="auto"/>
              <w:left w:val="single" w:sz="4" w:space="0" w:color="auto"/>
              <w:bottom w:val="single" w:sz="4" w:space="0" w:color="auto"/>
              <w:right w:val="single" w:sz="4" w:space="0" w:color="auto"/>
            </w:tcBorders>
            <w:vAlign w:val="center"/>
          </w:tcPr>
          <w:p w14:paraId="04E87060" w14:textId="363CC730" w:rsidR="00E65C06" w:rsidRPr="001D3B72" w:rsidRDefault="00E65C06" w:rsidP="00E65C06">
            <w:pPr>
              <w:jc w:val="right"/>
              <w:rPr>
                <w:rFonts w:ascii="Arial" w:hAnsi="Arial" w:cs="Arial"/>
                <w:sz w:val="20"/>
                <w:szCs w:val="20"/>
              </w:rPr>
            </w:pPr>
            <w:r w:rsidRPr="001D3B72">
              <w:rPr>
                <w:rFonts w:ascii="Arial" w:hAnsi="Arial" w:cs="Arial"/>
                <w:sz w:val="20"/>
                <w:szCs w:val="20"/>
              </w:rPr>
              <w:t>Skupaj DDV 22%</w:t>
            </w:r>
          </w:p>
        </w:tc>
        <w:tc>
          <w:tcPr>
            <w:tcW w:w="2694" w:type="dxa"/>
            <w:tcBorders>
              <w:top w:val="single" w:sz="4" w:space="0" w:color="auto"/>
              <w:left w:val="single" w:sz="4" w:space="0" w:color="auto"/>
              <w:bottom w:val="single" w:sz="4" w:space="0" w:color="auto"/>
              <w:right w:val="single" w:sz="4" w:space="0" w:color="auto"/>
            </w:tcBorders>
            <w:vAlign w:val="center"/>
          </w:tcPr>
          <w:p w14:paraId="642BD03D" w14:textId="77777777" w:rsidR="00E65C06" w:rsidRPr="001D3B72" w:rsidRDefault="00E65C06" w:rsidP="005C01BA">
            <w:pPr>
              <w:jc w:val="center"/>
              <w:rPr>
                <w:rFonts w:ascii="Arial" w:hAnsi="Arial" w:cs="Arial"/>
                <w:sz w:val="20"/>
                <w:szCs w:val="20"/>
              </w:rPr>
            </w:pPr>
          </w:p>
        </w:tc>
      </w:tr>
      <w:tr w:rsidR="00E65C06" w:rsidRPr="001D3B72" w14:paraId="6FDBB16F" w14:textId="77777777" w:rsidTr="005C01BA">
        <w:trPr>
          <w:cantSplit/>
          <w:trHeight w:val="702"/>
        </w:trPr>
        <w:tc>
          <w:tcPr>
            <w:tcW w:w="8393" w:type="dxa"/>
            <w:gridSpan w:val="5"/>
            <w:tcBorders>
              <w:top w:val="single" w:sz="4" w:space="0" w:color="auto"/>
              <w:left w:val="single" w:sz="4" w:space="0" w:color="auto"/>
              <w:bottom w:val="single" w:sz="4" w:space="0" w:color="auto"/>
              <w:right w:val="single" w:sz="4" w:space="0" w:color="auto"/>
            </w:tcBorders>
            <w:vAlign w:val="center"/>
          </w:tcPr>
          <w:p w14:paraId="3AD15862" w14:textId="18820A3B" w:rsidR="00E65C06" w:rsidRPr="001D3B72" w:rsidRDefault="00E65C06" w:rsidP="00E65C06">
            <w:pPr>
              <w:jc w:val="right"/>
              <w:rPr>
                <w:rFonts w:ascii="Arial" w:hAnsi="Arial" w:cs="Arial"/>
                <w:b/>
                <w:sz w:val="20"/>
                <w:szCs w:val="20"/>
              </w:rPr>
            </w:pPr>
            <w:r w:rsidRPr="001D3B72">
              <w:rPr>
                <w:rFonts w:ascii="Arial" w:hAnsi="Arial" w:cs="Arial"/>
                <w:b/>
                <w:sz w:val="20"/>
                <w:szCs w:val="20"/>
              </w:rPr>
              <w:t>Skupna vrednost v EUR z DDV</w:t>
            </w:r>
          </w:p>
        </w:tc>
        <w:tc>
          <w:tcPr>
            <w:tcW w:w="2694" w:type="dxa"/>
            <w:tcBorders>
              <w:top w:val="single" w:sz="4" w:space="0" w:color="auto"/>
              <w:left w:val="single" w:sz="4" w:space="0" w:color="auto"/>
              <w:bottom w:val="single" w:sz="4" w:space="0" w:color="auto"/>
              <w:right w:val="single" w:sz="4" w:space="0" w:color="auto"/>
            </w:tcBorders>
            <w:vAlign w:val="center"/>
          </w:tcPr>
          <w:p w14:paraId="0C388890" w14:textId="77777777" w:rsidR="00E65C06" w:rsidRPr="001D3B72" w:rsidRDefault="00E65C06" w:rsidP="005C01BA">
            <w:pPr>
              <w:jc w:val="center"/>
              <w:rPr>
                <w:rFonts w:ascii="Arial" w:hAnsi="Arial" w:cs="Arial"/>
                <w:sz w:val="20"/>
                <w:szCs w:val="20"/>
              </w:rPr>
            </w:pPr>
          </w:p>
        </w:tc>
      </w:tr>
      <w:tr w:rsidR="00E65C06" w:rsidRPr="001D3B72" w14:paraId="08324C12" w14:textId="77777777" w:rsidTr="00E65C06">
        <w:trPr>
          <w:cantSplit/>
          <w:trHeight w:val="289"/>
        </w:trPr>
        <w:tc>
          <w:tcPr>
            <w:tcW w:w="3544" w:type="dxa"/>
            <w:tcBorders>
              <w:top w:val="single" w:sz="4" w:space="0" w:color="auto"/>
            </w:tcBorders>
            <w:vAlign w:val="center"/>
          </w:tcPr>
          <w:p w14:paraId="51702980" w14:textId="77777777" w:rsidR="00E65C06" w:rsidRPr="001D3B72" w:rsidRDefault="00E65C06" w:rsidP="005C01BA">
            <w:pPr>
              <w:jc w:val="center"/>
              <w:rPr>
                <w:rFonts w:ascii="Arial" w:hAnsi="Arial" w:cs="Arial"/>
                <w:sz w:val="20"/>
                <w:szCs w:val="20"/>
              </w:rPr>
            </w:pPr>
          </w:p>
        </w:tc>
        <w:tc>
          <w:tcPr>
            <w:tcW w:w="851" w:type="dxa"/>
            <w:tcBorders>
              <w:top w:val="single" w:sz="4" w:space="0" w:color="auto"/>
            </w:tcBorders>
            <w:vAlign w:val="center"/>
          </w:tcPr>
          <w:p w14:paraId="56F4E2D9" w14:textId="77777777" w:rsidR="00E65C06" w:rsidRPr="001D3B72" w:rsidRDefault="00E65C06" w:rsidP="005C01BA">
            <w:pPr>
              <w:jc w:val="center"/>
              <w:rPr>
                <w:rFonts w:ascii="Arial" w:hAnsi="Arial" w:cs="Arial"/>
                <w:sz w:val="20"/>
                <w:szCs w:val="20"/>
              </w:rPr>
            </w:pPr>
          </w:p>
        </w:tc>
        <w:tc>
          <w:tcPr>
            <w:tcW w:w="937" w:type="dxa"/>
            <w:tcBorders>
              <w:top w:val="single" w:sz="4" w:space="0" w:color="auto"/>
            </w:tcBorders>
          </w:tcPr>
          <w:p w14:paraId="1F65011B" w14:textId="77777777" w:rsidR="00E65C06" w:rsidRPr="001D3B72" w:rsidRDefault="00E65C06" w:rsidP="005C01BA">
            <w:pPr>
              <w:jc w:val="center"/>
              <w:rPr>
                <w:rFonts w:ascii="Arial" w:hAnsi="Arial" w:cs="Arial"/>
                <w:sz w:val="20"/>
                <w:szCs w:val="20"/>
              </w:rPr>
            </w:pPr>
          </w:p>
        </w:tc>
        <w:tc>
          <w:tcPr>
            <w:tcW w:w="959" w:type="dxa"/>
            <w:tcBorders>
              <w:top w:val="single" w:sz="4" w:space="0" w:color="auto"/>
            </w:tcBorders>
            <w:vAlign w:val="center"/>
          </w:tcPr>
          <w:p w14:paraId="0BAF8663" w14:textId="1FDA93CE" w:rsidR="00E65C06" w:rsidRPr="001D3B72" w:rsidRDefault="00E65C06" w:rsidP="005C01BA">
            <w:pPr>
              <w:jc w:val="center"/>
              <w:rPr>
                <w:rFonts w:ascii="Arial" w:hAnsi="Arial" w:cs="Arial"/>
                <w:sz w:val="20"/>
                <w:szCs w:val="20"/>
              </w:rPr>
            </w:pPr>
          </w:p>
        </w:tc>
        <w:tc>
          <w:tcPr>
            <w:tcW w:w="2102" w:type="dxa"/>
            <w:tcBorders>
              <w:top w:val="single" w:sz="4" w:space="0" w:color="auto"/>
            </w:tcBorders>
            <w:vAlign w:val="center"/>
          </w:tcPr>
          <w:p w14:paraId="67C3387D" w14:textId="77777777" w:rsidR="00E65C06" w:rsidRPr="001D3B72" w:rsidRDefault="00E65C06" w:rsidP="005C01BA">
            <w:pPr>
              <w:jc w:val="center"/>
              <w:rPr>
                <w:rFonts w:ascii="Arial" w:hAnsi="Arial" w:cs="Arial"/>
                <w:sz w:val="20"/>
                <w:szCs w:val="20"/>
              </w:rPr>
            </w:pPr>
          </w:p>
        </w:tc>
        <w:tc>
          <w:tcPr>
            <w:tcW w:w="2694" w:type="dxa"/>
            <w:tcBorders>
              <w:top w:val="single" w:sz="4" w:space="0" w:color="auto"/>
            </w:tcBorders>
            <w:vAlign w:val="center"/>
          </w:tcPr>
          <w:p w14:paraId="475AF9E9" w14:textId="77777777" w:rsidR="00E65C06" w:rsidRPr="001D3B72" w:rsidRDefault="00E65C06" w:rsidP="005C01BA">
            <w:pPr>
              <w:jc w:val="center"/>
              <w:rPr>
                <w:rFonts w:ascii="Arial" w:hAnsi="Arial" w:cs="Arial"/>
                <w:sz w:val="20"/>
                <w:szCs w:val="20"/>
              </w:rPr>
            </w:pPr>
          </w:p>
        </w:tc>
      </w:tr>
    </w:tbl>
    <w:p w14:paraId="326D7AF5" w14:textId="758D28B1" w:rsidR="00084A2B" w:rsidRPr="001D3B72" w:rsidRDefault="00084A2B" w:rsidP="00084A2B">
      <w:pPr>
        <w:pStyle w:val="Navadensplet"/>
        <w:spacing w:after="0"/>
        <w:rPr>
          <w:rFonts w:ascii="Arial" w:hAnsi="Arial" w:cs="Arial"/>
          <w:color w:val="auto"/>
          <w:sz w:val="20"/>
          <w:szCs w:val="20"/>
        </w:rPr>
      </w:pPr>
      <w:r w:rsidRPr="001D3B72">
        <w:rPr>
          <w:rFonts w:ascii="Arial" w:hAnsi="Arial" w:cs="Arial"/>
          <w:color w:val="auto"/>
          <w:sz w:val="20"/>
          <w:szCs w:val="20"/>
        </w:rPr>
        <w:t xml:space="preserve">* - Okvirna količina je predvidena za obdobje </w:t>
      </w:r>
      <w:r w:rsidR="001E7E78" w:rsidRPr="001D3B72">
        <w:rPr>
          <w:rFonts w:ascii="Arial" w:hAnsi="Arial" w:cs="Arial"/>
          <w:color w:val="auto"/>
          <w:sz w:val="20"/>
          <w:szCs w:val="20"/>
        </w:rPr>
        <w:t xml:space="preserve">enega leta </w:t>
      </w:r>
      <w:r w:rsidRPr="001D3B72">
        <w:rPr>
          <w:rFonts w:ascii="Arial" w:hAnsi="Arial" w:cs="Arial"/>
          <w:color w:val="auto"/>
          <w:sz w:val="20"/>
          <w:szCs w:val="20"/>
        </w:rPr>
        <w:t>od podpisa pogodbe</w:t>
      </w:r>
    </w:p>
    <w:p w14:paraId="2D12E2D8" w14:textId="77777777" w:rsidR="00084A2B" w:rsidRPr="001D3B72" w:rsidRDefault="00084A2B" w:rsidP="00084A2B">
      <w:pPr>
        <w:pStyle w:val="Navadensplet"/>
        <w:spacing w:after="0"/>
        <w:rPr>
          <w:rFonts w:ascii="Arial" w:hAnsi="Arial" w:cs="Arial"/>
          <w:color w:val="auto"/>
          <w:sz w:val="20"/>
          <w:szCs w:val="20"/>
        </w:rPr>
      </w:pPr>
    </w:p>
    <w:p w14:paraId="48954A24" w14:textId="77777777" w:rsidR="00084A2B" w:rsidRPr="001D3B72" w:rsidRDefault="00084A2B" w:rsidP="00084A2B">
      <w:pPr>
        <w:pStyle w:val="Navadensplet"/>
        <w:spacing w:after="0"/>
        <w:rPr>
          <w:rFonts w:ascii="Arial" w:hAnsi="Arial" w:cs="Arial"/>
          <w:color w:val="auto"/>
          <w:sz w:val="20"/>
          <w:szCs w:val="20"/>
        </w:rPr>
      </w:pPr>
    </w:p>
    <w:p w14:paraId="224A2078" w14:textId="77777777" w:rsidR="00084A2B" w:rsidRPr="001D3B72" w:rsidRDefault="00084A2B" w:rsidP="00084A2B">
      <w:pPr>
        <w:pStyle w:val="Navadensplet"/>
        <w:spacing w:after="0"/>
        <w:jc w:val="both"/>
        <w:rPr>
          <w:rFonts w:ascii="Arial" w:hAnsi="Arial" w:cs="Arial"/>
          <w:color w:val="auto"/>
          <w:sz w:val="20"/>
          <w:szCs w:val="20"/>
        </w:rPr>
      </w:pPr>
      <w:r w:rsidRPr="001D3B72">
        <w:rPr>
          <w:rFonts w:ascii="Arial" w:hAnsi="Arial" w:cs="Arial"/>
          <w:color w:val="auto"/>
          <w:sz w:val="20"/>
          <w:szCs w:val="20"/>
        </w:rPr>
        <w:t>Cene po posameznih pozicijah (ponudba s ponudbenim predračunom) so sestavni del te pogodbe (Priloga 1).</w:t>
      </w:r>
    </w:p>
    <w:p w14:paraId="43FC4E42" w14:textId="77777777" w:rsidR="00E65C06" w:rsidRPr="001D3B72" w:rsidRDefault="00E65C06" w:rsidP="00084A2B">
      <w:pPr>
        <w:pStyle w:val="Navadensplet"/>
        <w:spacing w:after="0"/>
        <w:jc w:val="both"/>
        <w:rPr>
          <w:rFonts w:ascii="Arial" w:hAnsi="Arial" w:cs="Arial"/>
          <w:color w:val="auto"/>
          <w:sz w:val="20"/>
          <w:szCs w:val="20"/>
        </w:rPr>
      </w:pPr>
    </w:p>
    <w:p w14:paraId="10CC69D2" w14:textId="77777777" w:rsidR="00084A2B" w:rsidRPr="001D3B72" w:rsidRDefault="00084A2B" w:rsidP="00084A2B">
      <w:pPr>
        <w:pStyle w:val="Navadensplet"/>
        <w:spacing w:after="0"/>
        <w:jc w:val="both"/>
        <w:rPr>
          <w:rFonts w:ascii="Arial" w:hAnsi="Arial" w:cs="Arial"/>
          <w:color w:val="auto"/>
          <w:sz w:val="20"/>
          <w:szCs w:val="20"/>
        </w:rPr>
      </w:pPr>
      <w:r w:rsidRPr="001D3B72">
        <w:rPr>
          <w:rFonts w:ascii="Arial" w:hAnsi="Arial" w:cs="Arial"/>
          <w:color w:val="auto"/>
          <w:sz w:val="20"/>
          <w:szCs w:val="20"/>
        </w:rPr>
        <w:lastRenderedPageBreak/>
        <w:t>Cene so v času veljavnosti pogodbe fiksne in nespremenljive ves čas veljavnosti pogodbe in zajemajo vse morebitne podražitve blaga. V ceni so zajeti vsi stroški, ki bodo nastali z izvedbo predmetnega naročila, vključno z dostavo na lokacijo kupca – pariteta DDP SŽ –VIT, d.o.o., Lokacija Dobova, Ul.15. Aprila 23, 8257 Dobova.). Kupec plača le DDV. Če kupec ugotovi, da je prodajalec zaračunal blago po višji ceni kot je ta določena s pogodbo, jo mora na zahtevo kupca popraviti oziroma uskladiti s ceno iz te pogodbe.</w:t>
      </w:r>
    </w:p>
    <w:p w14:paraId="0D04690C" w14:textId="77777777" w:rsidR="00084A2B" w:rsidRPr="001D3B72" w:rsidRDefault="00084A2B" w:rsidP="00084A2B">
      <w:pPr>
        <w:pStyle w:val="Navadensplet"/>
        <w:spacing w:after="0"/>
        <w:jc w:val="both"/>
        <w:rPr>
          <w:rFonts w:ascii="Arial" w:hAnsi="Arial" w:cs="Arial"/>
          <w:color w:val="auto"/>
          <w:sz w:val="20"/>
          <w:szCs w:val="20"/>
        </w:rPr>
      </w:pPr>
    </w:p>
    <w:p w14:paraId="6532AF56" w14:textId="03D0780B" w:rsidR="00084A2B" w:rsidRPr="001D3B72" w:rsidRDefault="005D03C2" w:rsidP="00084A2B">
      <w:pPr>
        <w:pStyle w:val="Navadensplet"/>
        <w:spacing w:after="0"/>
        <w:rPr>
          <w:rFonts w:ascii="Arial" w:hAnsi="Arial" w:cs="Arial"/>
          <w:color w:val="auto"/>
          <w:sz w:val="20"/>
          <w:szCs w:val="20"/>
        </w:rPr>
      </w:pPr>
      <w:r w:rsidRPr="001D3B72">
        <w:rPr>
          <w:rFonts w:ascii="Arial" w:hAnsi="Arial" w:cs="Arial"/>
          <w:color w:val="auto"/>
          <w:sz w:val="20"/>
          <w:szCs w:val="20"/>
        </w:rPr>
        <w:t>Naročnik si v času pogodbenega razmerja pridržuje pravico spremeniti okvirno količino, z odstopanjem do ±25%.</w:t>
      </w:r>
    </w:p>
    <w:p w14:paraId="4F75B74F" w14:textId="77777777" w:rsidR="005D03C2" w:rsidRPr="001D3B72" w:rsidRDefault="005D03C2" w:rsidP="00084A2B">
      <w:pPr>
        <w:pStyle w:val="Navadensplet"/>
        <w:spacing w:after="0"/>
        <w:rPr>
          <w:color w:val="auto"/>
          <w:sz w:val="24"/>
          <w:szCs w:val="24"/>
        </w:rPr>
      </w:pPr>
    </w:p>
    <w:p w14:paraId="6CE75F37" w14:textId="77777777" w:rsidR="0083299F" w:rsidRPr="001D3B72" w:rsidRDefault="0083299F" w:rsidP="0083299F">
      <w:pPr>
        <w:jc w:val="center"/>
        <w:rPr>
          <w:rFonts w:ascii="Arial" w:hAnsi="Arial" w:cs="Arial"/>
          <w:b/>
          <w:sz w:val="20"/>
          <w:szCs w:val="20"/>
        </w:rPr>
      </w:pPr>
      <w:r w:rsidRPr="001D3B72">
        <w:rPr>
          <w:rFonts w:ascii="Arial" w:hAnsi="Arial" w:cs="Arial"/>
          <w:b/>
          <w:sz w:val="20"/>
          <w:szCs w:val="20"/>
        </w:rPr>
        <w:t>3. člen</w:t>
      </w:r>
    </w:p>
    <w:p w14:paraId="2BD32ABA" w14:textId="11C897B5" w:rsidR="003B37FC" w:rsidRPr="001D3B72" w:rsidRDefault="003B37FC" w:rsidP="003B37FC">
      <w:pPr>
        <w:jc w:val="both"/>
        <w:rPr>
          <w:rFonts w:ascii="Arial" w:hAnsi="Arial" w:cs="Arial"/>
          <w:sz w:val="20"/>
          <w:szCs w:val="20"/>
        </w:rPr>
      </w:pPr>
      <w:r w:rsidRPr="001D3B72">
        <w:rPr>
          <w:rFonts w:ascii="Arial" w:hAnsi="Arial" w:cs="Arial"/>
          <w:sz w:val="20"/>
          <w:szCs w:val="20"/>
        </w:rPr>
        <w:t xml:space="preserve">Prvi rok dobave odbojnikov z </w:t>
      </w:r>
      <w:proofErr w:type="spellStart"/>
      <w:r w:rsidRPr="001D3B72">
        <w:rPr>
          <w:rFonts w:ascii="Arial" w:hAnsi="Arial" w:cs="Arial"/>
          <w:sz w:val="20"/>
          <w:szCs w:val="20"/>
        </w:rPr>
        <w:t>elastomersko</w:t>
      </w:r>
      <w:proofErr w:type="spellEnd"/>
      <w:r w:rsidRPr="001D3B72">
        <w:rPr>
          <w:rFonts w:ascii="Arial" w:hAnsi="Arial" w:cs="Arial"/>
          <w:sz w:val="20"/>
          <w:szCs w:val="20"/>
        </w:rPr>
        <w:t xml:space="preserve"> vzmetjo je 30 dni od obojestranskega podpisa pogodbe (100  kosov). Prodajalec se zavezuje, da bo ostale dobave (po 100 kosov na dobavo) izvedel po predhodnem dogovoru s kupcem (poslanem po pošti ali e-pošti). Zadnji odpoklic bo izveden predvidoma najkasneje 31.10.2023.</w:t>
      </w:r>
    </w:p>
    <w:p w14:paraId="5E6C6233" w14:textId="77777777" w:rsidR="00F908D7" w:rsidRPr="001D3B72" w:rsidRDefault="00F908D7" w:rsidP="0083299F">
      <w:pPr>
        <w:jc w:val="both"/>
        <w:rPr>
          <w:rFonts w:ascii="Arial" w:hAnsi="Arial" w:cs="Arial"/>
          <w:sz w:val="20"/>
          <w:szCs w:val="20"/>
        </w:rPr>
      </w:pPr>
    </w:p>
    <w:p w14:paraId="668F9EC2" w14:textId="77777777" w:rsidR="0083299F" w:rsidRPr="001D3B72" w:rsidRDefault="0083299F" w:rsidP="0083299F">
      <w:pPr>
        <w:rPr>
          <w:rFonts w:ascii="Arial" w:hAnsi="Arial" w:cs="Arial"/>
          <w:b/>
          <w:sz w:val="20"/>
          <w:szCs w:val="20"/>
        </w:rPr>
      </w:pPr>
      <w:r w:rsidRPr="001D3B72">
        <w:rPr>
          <w:rFonts w:ascii="Arial" w:hAnsi="Arial" w:cs="Arial"/>
          <w:b/>
          <w:sz w:val="20"/>
          <w:szCs w:val="20"/>
        </w:rPr>
        <w:t>III. NAČIN PLAČILA</w:t>
      </w:r>
    </w:p>
    <w:p w14:paraId="2ECA74C9" w14:textId="77777777" w:rsidR="0083299F" w:rsidRPr="001D3B72" w:rsidRDefault="0083299F" w:rsidP="0083299F">
      <w:pPr>
        <w:jc w:val="center"/>
        <w:rPr>
          <w:rFonts w:ascii="Arial" w:hAnsi="Arial" w:cs="Arial"/>
          <w:b/>
          <w:sz w:val="20"/>
          <w:szCs w:val="20"/>
        </w:rPr>
      </w:pPr>
      <w:r w:rsidRPr="001D3B72">
        <w:rPr>
          <w:rFonts w:ascii="Arial" w:hAnsi="Arial" w:cs="Arial"/>
          <w:b/>
          <w:sz w:val="20"/>
          <w:szCs w:val="20"/>
        </w:rPr>
        <w:t>4. člen</w:t>
      </w:r>
    </w:p>
    <w:p w14:paraId="27EF039C" w14:textId="053529E3" w:rsidR="0083299F" w:rsidRPr="001D3B72" w:rsidRDefault="0083299F" w:rsidP="0083299F">
      <w:pPr>
        <w:jc w:val="both"/>
        <w:rPr>
          <w:rFonts w:ascii="Arial" w:eastAsiaTheme="minorEastAsia" w:hAnsi="Arial" w:cs="Arial"/>
          <w:sz w:val="20"/>
          <w:szCs w:val="20"/>
        </w:rPr>
      </w:pPr>
      <w:r w:rsidRPr="001D3B72">
        <w:rPr>
          <w:rFonts w:ascii="Arial" w:eastAsiaTheme="minorEastAsia" w:hAnsi="Arial" w:cs="Arial"/>
          <w:sz w:val="20"/>
          <w:szCs w:val="20"/>
        </w:rPr>
        <w:t>Kupec se zavezuje, da bo svojo obveznost do prodajalca iz 2. člena te pogodbe poravnal v 30 dneh</w:t>
      </w:r>
      <w:r w:rsidR="00183F6F" w:rsidRPr="001D3B72">
        <w:rPr>
          <w:rFonts w:ascii="Arial" w:eastAsiaTheme="minorEastAsia" w:hAnsi="Arial" w:cs="Arial"/>
          <w:sz w:val="20"/>
          <w:szCs w:val="20"/>
        </w:rPr>
        <w:t xml:space="preserve"> </w:t>
      </w:r>
      <w:r w:rsidRPr="001D3B72">
        <w:rPr>
          <w:rFonts w:ascii="Arial" w:eastAsiaTheme="minorEastAsia" w:hAnsi="Arial" w:cs="Arial"/>
          <w:sz w:val="20"/>
          <w:szCs w:val="20"/>
        </w:rPr>
        <w:t>od prejema računa, na transakcijski račun prodajalca št. ………………</w:t>
      </w:r>
      <w:r w:rsidR="006D4C1C" w:rsidRPr="001D3B72">
        <w:rPr>
          <w:rFonts w:ascii="Arial" w:eastAsiaTheme="minorEastAsia" w:hAnsi="Arial" w:cs="Arial"/>
          <w:sz w:val="20"/>
          <w:szCs w:val="20"/>
        </w:rPr>
        <w:t>................</w:t>
      </w:r>
      <w:r w:rsidRPr="001D3B72">
        <w:rPr>
          <w:rFonts w:ascii="Arial" w:eastAsiaTheme="minorEastAsia" w:hAnsi="Arial" w:cs="Arial"/>
          <w:sz w:val="20"/>
          <w:szCs w:val="20"/>
        </w:rPr>
        <w:t xml:space="preserve"> odprt pri ………...</w:t>
      </w:r>
      <w:r w:rsidR="006D4C1C" w:rsidRPr="001D3B72">
        <w:rPr>
          <w:rFonts w:ascii="Arial" w:eastAsiaTheme="minorEastAsia" w:hAnsi="Arial" w:cs="Arial"/>
          <w:sz w:val="20"/>
          <w:szCs w:val="20"/>
        </w:rPr>
        <w:t>....................</w:t>
      </w:r>
      <w:r w:rsidRPr="001D3B72">
        <w:rPr>
          <w:rFonts w:ascii="Arial" w:eastAsiaTheme="minorEastAsia" w:hAnsi="Arial" w:cs="Arial"/>
          <w:sz w:val="20"/>
          <w:szCs w:val="20"/>
        </w:rPr>
        <w:t xml:space="preserve"> Za nepravočasno poravnavo obveznosti po tej pogodbi je kupec dolžan plačati zakonske zamudne obresti, ki veljajo v času plačilne zamude.</w:t>
      </w:r>
    </w:p>
    <w:p w14:paraId="569AC031" w14:textId="77777777" w:rsidR="004167D7" w:rsidRPr="001D3B72" w:rsidRDefault="004167D7" w:rsidP="0083299F">
      <w:pPr>
        <w:jc w:val="both"/>
        <w:rPr>
          <w:rFonts w:ascii="Arial" w:eastAsiaTheme="minorEastAsia" w:hAnsi="Arial" w:cs="Arial"/>
          <w:sz w:val="20"/>
          <w:szCs w:val="20"/>
        </w:rPr>
      </w:pPr>
    </w:p>
    <w:p w14:paraId="09CBFDA2" w14:textId="77777777" w:rsidR="004167D7" w:rsidRPr="001D3B72" w:rsidRDefault="004167D7" w:rsidP="0083299F">
      <w:pPr>
        <w:jc w:val="both"/>
        <w:rPr>
          <w:rFonts w:ascii="Arial" w:eastAsiaTheme="minorEastAsia" w:hAnsi="Arial" w:cs="Arial"/>
          <w:sz w:val="20"/>
          <w:szCs w:val="20"/>
        </w:rPr>
      </w:pPr>
    </w:p>
    <w:p w14:paraId="176A412E" w14:textId="77777777" w:rsidR="0083299F" w:rsidRPr="001D3B72" w:rsidRDefault="0083299F" w:rsidP="0083299F">
      <w:pPr>
        <w:jc w:val="both"/>
        <w:rPr>
          <w:rFonts w:ascii="Arial" w:hAnsi="Arial" w:cs="Arial"/>
          <w:sz w:val="20"/>
          <w:szCs w:val="20"/>
        </w:rPr>
      </w:pPr>
      <w:r w:rsidRPr="001D3B72">
        <w:rPr>
          <w:rFonts w:ascii="Arial" w:hAnsi="Arial" w:cs="Arial"/>
          <w:sz w:val="20"/>
          <w:szCs w:val="20"/>
        </w:rPr>
        <w:t>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ne več kot 100,00 EUR brez DDV.</w:t>
      </w:r>
    </w:p>
    <w:p w14:paraId="4A6E83AD" w14:textId="77777777" w:rsidR="004167D7" w:rsidRPr="001D3B72" w:rsidRDefault="004167D7" w:rsidP="0083299F">
      <w:pPr>
        <w:jc w:val="both"/>
        <w:rPr>
          <w:rFonts w:ascii="Arial" w:hAnsi="Arial" w:cs="Arial"/>
          <w:sz w:val="20"/>
          <w:szCs w:val="20"/>
        </w:rPr>
      </w:pPr>
    </w:p>
    <w:p w14:paraId="09980B05" w14:textId="77777777" w:rsidR="00F908D7" w:rsidRPr="001D3B72" w:rsidRDefault="00F908D7" w:rsidP="0083299F">
      <w:pPr>
        <w:jc w:val="both"/>
        <w:rPr>
          <w:rFonts w:ascii="Arial" w:hAnsi="Arial" w:cs="Arial"/>
          <w:sz w:val="20"/>
          <w:szCs w:val="20"/>
        </w:rPr>
      </w:pPr>
    </w:p>
    <w:p w14:paraId="28EB784A" w14:textId="6C726E92" w:rsidR="00F908D7" w:rsidRPr="001D3B72" w:rsidRDefault="00F908D7" w:rsidP="00F908D7">
      <w:pPr>
        <w:jc w:val="center"/>
        <w:rPr>
          <w:rFonts w:ascii="Arial" w:hAnsi="Arial" w:cs="Arial"/>
          <w:b/>
          <w:sz w:val="20"/>
          <w:szCs w:val="20"/>
        </w:rPr>
      </w:pPr>
      <w:r w:rsidRPr="001D3B72">
        <w:rPr>
          <w:rFonts w:ascii="Arial" w:hAnsi="Arial" w:cs="Arial"/>
          <w:b/>
          <w:sz w:val="20"/>
          <w:szCs w:val="20"/>
        </w:rPr>
        <w:t>5. člen</w:t>
      </w:r>
    </w:p>
    <w:p w14:paraId="45B2F1C8" w14:textId="77777777" w:rsidR="00F908D7" w:rsidRPr="001D3B72" w:rsidRDefault="00F908D7" w:rsidP="0083299F">
      <w:pPr>
        <w:jc w:val="both"/>
        <w:rPr>
          <w:rFonts w:ascii="Arial" w:hAnsi="Arial" w:cs="Arial"/>
          <w:sz w:val="20"/>
          <w:szCs w:val="20"/>
        </w:rPr>
      </w:pPr>
    </w:p>
    <w:p w14:paraId="7CF255E7" w14:textId="73D9E7A1" w:rsidR="00F908D7" w:rsidRPr="001D3B72" w:rsidRDefault="00F908D7" w:rsidP="0083299F">
      <w:pPr>
        <w:jc w:val="both"/>
        <w:rPr>
          <w:rFonts w:ascii="Arial" w:hAnsi="Arial" w:cs="Arial"/>
          <w:sz w:val="20"/>
          <w:szCs w:val="20"/>
        </w:rPr>
      </w:pPr>
      <w:r w:rsidRPr="001D3B72">
        <w:rPr>
          <w:rFonts w:ascii="Arial" w:hAnsi="Arial" w:cs="Arial"/>
          <w:sz w:val="20"/>
          <w:szCs w:val="20"/>
        </w:rPr>
        <w:t>Obvezen podatek na vsakem izdanem računu je sklic na številko predmetne pogodbe in na številko nabavnega naročila na osnovi pogodbe, ki jo bo kupec sporočil prodajalcu po podpisu pogodbe.</w:t>
      </w:r>
    </w:p>
    <w:p w14:paraId="62533C74" w14:textId="77777777" w:rsidR="00786EE6" w:rsidRPr="001D3B72" w:rsidRDefault="00786EE6" w:rsidP="0083299F">
      <w:pPr>
        <w:jc w:val="both"/>
        <w:rPr>
          <w:rFonts w:ascii="Arial" w:hAnsi="Arial" w:cs="Arial"/>
          <w:sz w:val="20"/>
          <w:szCs w:val="20"/>
        </w:rPr>
      </w:pPr>
    </w:p>
    <w:p w14:paraId="2E431791" w14:textId="77777777" w:rsidR="0083299F" w:rsidRPr="001D3B72" w:rsidRDefault="0083299F" w:rsidP="0083299F">
      <w:pPr>
        <w:spacing w:line="180" w:lineRule="atLeast"/>
        <w:jc w:val="both"/>
        <w:rPr>
          <w:rFonts w:ascii="Arial" w:hAnsi="Arial" w:cs="Arial"/>
          <w:b/>
          <w:sz w:val="20"/>
          <w:szCs w:val="20"/>
        </w:rPr>
      </w:pPr>
      <w:r w:rsidRPr="001D3B72">
        <w:rPr>
          <w:rFonts w:ascii="Arial" w:hAnsi="Arial" w:cs="Arial"/>
          <w:b/>
          <w:sz w:val="20"/>
          <w:szCs w:val="20"/>
        </w:rPr>
        <w:t>III. a PODIZVAJALCI</w:t>
      </w:r>
    </w:p>
    <w:p w14:paraId="5EEBDEF4" w14:textId="77777777" w:rsidR="0083299F" w:rsidRPr="001D3B72" w:rsidRDefault="0083299F" w:rsidP="0083299F">
      <w:pPr>
        <w:spacing w:line="180" w:lineRule="atLeast"/>
        <w:jc w:val="both"/>
        <w:rPr>
          <w:rFonts w:ascii="Arial" w:hAnsi="Arial" w:cs="Arial"/>
          <w:b/>
          <w:sz w:val="20"/>
          <w:szCs w:val="20"/>
        </w:rPr>
      </w:pPr>
    </w:p>
    <w:p w14:paraId="19D52935" w14:textId="53BB1F5C" w:rsidR="0083299F" w:rsidRPr="001D3B72" w:rsidRDefault="00F908D7" w:rsidP="0083299F">
      <w:pPr>
        <w:spacing w:line="180" w:lineRule="atLeast"/>
        <w:jc w:val="center"/>
        <w:rPr>
          <w:rFonts w:ascii="Arial" w:hAnsi="Arial" w:cs="Arial"/>
          <w:b/>
          <w:sz w:val="20"/>
          <w:szCs w:val="20"/>
        </w:rPr>
      </w:pPr>
      <w:r w:rsidRPr="001D3B72">
        <w:rPr>
          <w:rFonts w:ascii="Arial" w:hAnsi="Arial" w:cs="Arial"/>
          <w:b/>
          <w:sz w:val="20"/>
          <w:szCs w:val="20"/>
        </w:rPr>
        <w:t>5</w:t>
      </w:r>
      <w:r w:rsidR="0083299F" w:rsidRPr="001D3B72">
        <w:rPr>
          <w:rFonts w:ascii="Arial" w:hAnsi="Arial" w:cs="Arial"/>
          <w:b/>
          <w:sz w:val="20"/>
          <w:szCs w:val="20"/>
        </w:rPr>
        <w:t>. a  člen</w:t>
      </w:r>
    </w:p>
    <w:p w14:paraId="219AA5AE" w14:textId="77777777" w:rsidR="0083299F" w:rsidRPr="001D3B72" w:rsidRDefault="0083299F" w:rsidP="00204B63">
      <w:pPr>
        <w:spacing w:line="180" w:lineRule="atLeast"/>
        <w:jc w:val="both"/>
        <w:rPr>
          <w:rFonts w:ascii="Arial" w:hAnsi="Arial" w:cs="Arial"/>
          <w:sz w:val="20"/>
          <w:szCs w:val="20"/>
        </w:rPr>
      </w:pPr>
      <w:r w:rsidRPr="001D3B72">
        <w:rPr>
          <w:rFonts w:ascii="Arial" w:hAnsi="Arial" w:cs="Arial"/>
          <w:sz w:val="20"/>
          <w:szCs w:val="20"/>
        </w:rPr>
        <w:t>Poleg prodajalca sodelujejo pri izvedbi naročila tudi naslednji podizvajalci:</w:t>
      </w:r>
    </w:p>
    <w:p w14:paraId="44D2CC5E" w14:textId="77777777" w:rsidR="0083299F" w:rsidRPr="001D3B72" w:rsidRDefault="0083299F" w:rsidP="00204B63">
      <w:pPr>
        <w:jc w:val="both"/>
        <w:rPr>
          <w:rFonts w:ascii="Arial" w:hAnsi="Arial" w:cs="Arial"/>
          <w:sz w:val="20"/>
          <w:szCs w:val="20"/>
        </w:rPr>
      </w:pPr>
      <w:r w:rsidRPr="001D3B72">
        <w:rPr>
          <w:rFonts w:ascii="Arial" w:hAnsi="Arial" w:cs="Arial"/>
          <w:sz w:val="20"/>
          <w:szCs w:val="20"/>
        </w:rPr>
        <w:t>1._____________________________________________________________(naziv, polni naslov, matična številka, davčna številka in transakcijski račun)</w:t>
      </w:r>
    </w:p>
    <w:p w14:paraId="65F708EA" w14:textId="77777777" w:rsidR="0083299F" w:rsidRPr="001D3B72" w:rsidRDefault="0083299F" w:rsidP="00204B63">
      <w:pPr>
        <w:jc w:val="both"/>
        <w:rPr>
          <w:rFonts w:ascii="Arial" w:hAnsi="Arial" w:cs="Arial"/>
          <w:sz w:val="20"/>
          <w:szCs w:val="20"/>
        </w:rPr>
      </w:pPr>
      <w:r w:rsidRPr="001D3B72">
        <w:rPr>
          <w:rFonts w:ascii="Arial" w:hAnsi="Arial" w:cs="Arial"/>
          <w:sz w:val="20"/>
          <w:szCs w:val="20"/>
        </w:rPr>
        <w:t>- vrsta del, ki jih bo izvedel podizvajalec in vsaka vrsta blaga, ki ga bo dobavil podizvajalec</w:t>
      </w:r>
    </w:p>
    <w:p w14:paraId="511DDFE2" w14:textId="77777777" w:rsidR="0083299F" w:rsidRPr="001D3B72" w:rsidRDefault="0083299F" w:rsidP="00204B63">
      <w:pPr>
        <w:jc w:val="both"/>
        <w:rPr>
          <w:rFonts w:ascii="Arial" w:hAnsi="Arial" w:cs="Arial"/>
          <w:sz w:val="20"/>
          <w:szCs w:val="20"/>
        </w:rPr>
      </w:pPr>
      <w:r w:rsidRPr="001D3B72">
        <w:rPr>
          <w:rFonts w:ascii="Arial" w:hAnsi="Arial" w:cs="Arial"/>
          <w:sz w:val="20"/>
          <w:szCs w:val="20"/>
        </w:rPr>
        <w:t>………………………………………………………………………………………………………</w:t>
      </w:r>
    </w:p>
    <w:p w14:paraId="0222CA01" w14:textId="77777777" w:rsidR="0083299F" w:rsidRPr="001D3B72" w:rsidRDefault="0083299F" w:rsidP="00204B63">
      <w:pPr>
        <w:jc w:val="both"/>
        <w:rPr>
          <w:rFonts w:ascii="Arial" w:hAnsi="Arial" w:cs="Arial"/>
          <w:sz w:val="20"/>
          <w:szCs w:val="20"/>
        </w:rPr>
      </w:pPr>
      <w:r w:rsidRPr="001D3B72">
        <w:rPr>
          <w:rFonts w:ascii="Arial" w:hAnsi="Arial" w:cs="Arial"/>
          <w:sz w:val="20"/>
          <w:szCs w:val="20"/>
        </w:rPr>
        <w:t>- predmet, količina, vrednost izvedbe del:</w:t>
      </w:r>
    </w:p>
    <w:p w14:paraId="0BAC473B" w14:textId="77777777" w:rsidR="0083299F" w:rsidRPr="001D3B72" w:rsidRDefault="0083299F" w:rsidP="00204B63">
      <w:pPr>
        <w:jc w:val="both"/>
        <w:rPr>
          <w:rFonts w:ascii="Arial" w:hAnsi="Arial" w:cs="Arial"/>
          <w:sz w:val="20"/>
          <w:szCs w:val="20"/>
        </w:rPr>
      </w:pPr>
      <w:r w:rsidRPr="001D3B72">
        <w:rPr>
          <w:rFonts w:ascii="Arial" w:hAnsi="Arial" w:cs="Arial"/>
          <w:sz w:val="20"/>
          <w:szCs w:val="20"/>
        </w:rPr>
        <w:t>………………………………………………………………………………………………</w:t>
      </w:r>
    </w:p>
    <w:p w14:paraId="6B35651F" w14:textId="77777777" w:rsidR="0083299F" w:rsidRPr="001D3B72" w:rsidRDefault="0083299F" w:rsidP="00204B63">
      <w:pPr>
        <w:jc w:val="both"/>
        <w:rPr>
          <w:rFonts w:ascii="Arial" w:hAnsi="Arial" w:cs="Arial"/>
          <w:sz w:val="20"/>
          <w:szCs w:val="20"/>
        </w:rPr>
      </w:pPr>
      <w:r w:rsidRPr="001D3B72">
        <w:rPr>
          <w:rFonts w:ascii="Arial" w:hAnsi="Arial" w:cs="Arial"/>
          <w:sz w:val="20"/>
          <w:szCs w:val="20"/>
        </w:rPr>
        <w:t>2._____________________________________________________________(naziv, polni naslov, matična številka, davčna številka in transakcijski račun)</w:t>
      </w:r>
    </w:p>
    <w:p w14:paraId="7A753A0E" w14:textId="77777777" w:rsidR="0083299F" w:rsidRPr="001D3B72" w:rsidRDefault="0083299F" w:rsidP="00204B63">
      <w:pPr>
        <w:jc w:val="both"/>
        <w:rPr>
          <w:rFonts w:ascii="Arial" w:hAnsi="Arial" w:cs="Arial"/>
          <w:sz w:val="20"/>
          <w:szCs w:val="20"/>
        </w:rPr>
      </w:pPr>
      <w:r w:rsidRPr="001D3B72">
        <w:rPr>
          <w:rFonts w:ascii="Arial" w:hAnsi="Arial" w:cs="Arial"/>
          <w:sz w:val="20"/>
          <w:szCs w:val="20"/>
        </w:rPr>
        <w:t>- vrsta del, ki jih bo izvedel podizvajalec in vsaka vrsta blaga, ki ga bo dobavil podizvajalec</w:t>
      </w:r>
    </w:p>
    <w:p w14:paraId="7E411A0D" w14:textId="77777777" w:rsidR="0083299F" w:rsidRPr="001D3B72" w:rsidRDefault="0083299F" w:rsidP="00204B63">
      <w:pPr>
        <w:jc w:val="both"/>
        <w:rPr>
          <w:rFonts w:ascii="Arial" w:hAnsi="Arial" w:cs="Arial"/>
          <w:sz w:val="20"/>
          <w:szCs w:val="20"/>
        </w:rPr>
      </w:pPr>
      <w:r w:rsidRPr="001D3B72">
        <w:rPr>
          <w:rFonts w:ascii="Arial" w:hAnsi="Arial" w:cs="Arial"/>
          <w:sz w:val="20"/>
          <w:szCs w:val="20"/>
        </w:rPr>
        <w:t>………………………………………………………………………………………………………</w:t>
      </w:r>
    </w:p>
    <w:p w14:paraId="22916560" w14:textId="77777777" w:rsidR="0083299F" w:rsidRPr="001D3B72" w:rsidRDefault="0083299F" w:rsidP="00204B63">
      <w:pPr>
        <w:jc w:val="both"/>
        <w:rPr>
          <w:rFonts w:ascii="Arial" w:hAnsi="Arial" w:cs="Arial"/>
          <w:sz w:val="20"/>
          <w:szCs w:val="20"/>
        </w:rPr>
      </w:pPr>
      <w:r w:rsidRPr="001D3B72">
        <w:rPr>
          <w:rFonts w:ascii="Arial" w:hAnsi="Arial" w:cs="Arial"/>
          <w:sz w:val="20"/>
          <w:szCs w:val="20"/>
        </w:rPr>
        <w:t>- predmet, količina, vrednost izvedbe del:</w:t>
      </w:r>
    </w:p>
    <w:p w14:paraId="3EEAE912" w14:textId="77777777" w:rsidR="0083299F" w:rsidRPr="001D3B72" w:rsidRDefault="0083299F" w:rsidP="00204B63">
      <w:pPr>
        <w:jc w:val="both"/>
        <w:rPr>
          <w:rFonts w:ascii="Arial" w:hAnsi="Arial" w:cs="Arial"/>
          <w:sz w:val="20"/>
          <w:szCs w:val="20"/>
        </w:rPr>
      </w:pPr>
      <w:r w:rsidRPr="001D3B72">
        <w:rPr>
          <w:rFonts w:ascii="Arial" w:hAnsi="Arial" w:cs="Arial"/>
          <w:sz w:val="20"/>
          <w:szCs w:val="20"/>
        </w:rPr>
        <w:t>……………………………………………………………………………………………</w:t>
      </w:r>
    </w:p>
    <w:p w14:paraId="54FC1F2B" w14:textId="77777777" w:rsidR="0083299F" w:rsidRPr="001D3B72" w:rsidRDefault="0083299F" w:rsidP="00204B63">
      <w:pPr>
        <w:jc w:val="both"/>
        <w:rPr>
          <w:rFonts w:ascii="Arial" w:hAnsi="Arial" w:cs="Arial"/>
          <w:sz w:val="20"/>
          <w:szCs w:val="20"/>
        </w:rPr>
      </w:pPr>
      <w:r w:rsidRPr="001D3B72">
        <w:rPr>
          <w:rFonts w:ascii="Arial" w:hAnsi="Arial" w:cs="Arial"/>
          <w:sz w:val="20"/>
          <w:szCs w:val="20"/>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1D3B72">
        <w:rPr>
          <w:rFonts w:ascii="Arial" w:hAnsi="Arial" w:cs="Arial"/>
          <w:sz w:val="20"/>
          <w:szCs w:val="20"/>
        </w:rPr>
        <w:t>ev</w:t>
      </w:r>
      <w:proofErr w:type="spellEnd"/>
      <w:r w:rsidRPr="001D3B72">
        <w:rPr>
          <w:rFonts w:ascii="Arial" w:hAnsi="Arial" w:cs="Arial"/>
          <w:sz w:val="20"/>
          <w:szCs w:val="20"/>
        </w:rPr>
        <w:t>.</w:t>
      </w:r>
    </w:p>
    <w:p w14:paraId="6744A756" w14:textId="77777777" w:rsidR="0083299F" w:rsidRPr="001D3B72" w:rsidRDefault="0083299F" w:rsidP="00204B63">
      <w:pPr>
        <w:jc w:val="both"/>
        <w:rPr>
          <w:rFonts w:ascii="Arial" w:hAnsi="Arial" w:cs="Arial"/>
          <w:sz w:val="20"/>
          <w:szCs w:val="20"/>
        </w:rPr>
      </w:pPr>
      <w:r w:rsidRPr="001D3B72">
        <w:rPr>
          <w:rFonts w:ascii="Arial" w:hAnsi="Arial" w:cs="Arial"/>
          <w:sz w:val="20"/>
          <w:szCs w:val="20"/>
        </w:rPr>
        <w:t>Roki plačil podizvajalcem so enaki, kot so določeni za plačilo obveznosti kupca do prodajalca v tej pogodbi.</w:t>
      </w:r>
    </w:p>
    <w:p w14:paraId="4FD46B9A" w14:textId="77777777" w:rsidR="0083299F" w:rsidRPr="001D3B72" w:rsidRDefault="0083299F" w:rsidP="00204B63">
      <w:pPr>
        <w:jc w:val="both"/>
        <w:rPr>
          <w:rFonts w:ascii="Arial" w:hAnsi="Arial" w:cs="Arial"/>
          <w:sz w:val="20"/>
          <w:szCs w:val="20"/>
        </w:rPr>
      </w:pPr>
      <w:r w:rsidRPr="001D3B72">
        <w:rPr>
          <w:rFonts w:ascii="Arial" w:hAnsi="Arial" w:cs="Arial"/>
          <w:sz w:val="20"/>
          <w:szCs w:val="20"/>
        </w:rPr>
        <w:t>Podizvajalec, ki je v ponudbi zahteval neposredno plačilo v skladu z 94. členom ZJN-3, mora kupcu posredovati kopijo pogodbe, ki jo je sklenil z prodajalcem, v petih (5) dneh od sklenitve te pogodbe.</w:t>
      </w:r>
    </w:p>
    <w:p w14:paraId="5DF2534B" w14:textId="77777777" w:rsidR="00BB6655" w:rsidRPr="001D3B72" w:rsidRDefault="00BB6655" w:rsidP="00204B63">
      <w:pPr>
        <w:jc w:val="both"/>
        <w:rPr>
          <w:rFonts w:ascii="Arial" w:hAnsi="Arial" w:cs="Arial"/>
          <w:sz w:val="20"/>
          <w:szCs w:val="20"/>
        </w:rPr>
      </w:pPr>
    </w:p>
    <w:p w14:paraId="2330D939" w14:textId="457A7FE8" w:rsidR="0083299F" w:rsidRPr="001D3B72" w:rsidRDefault="00BB6655" w:rsidP="00BB6655">
      <w:pPr>
        <w:jc w:val="both"/>
        <w:rPr>
          <w:rFonts w:ascii="Arial" w:hAnsi="Arial" w:cs="Arial"/>
          <w:sz w:val="20"/>
          <w:szCs w:val="20"/>
        </w:rPr>
      </w:pPr>
      <w:r w:rsidRPr="001D3B72">
        <w:rPr>
          <w:rFonts w:ascii="Arial" w:hAnsi="Arial" w:cs="Arial"/>
          <w:sz w:val="20"/>
          <w:szCs w:val="20"/>
        </w:rPr>
        <w:lastRenderedPageBreak/>
        <w:t>Če neposredno plačilo podizvajalcu ni obvezno, bo kupec od prodajalca zahteval, da mu najpozneje v 60 dneh od plačila končnega računa oz. situacije pošlje svojo pisno izjavo in pisno izjavo podizvajalca, da je podizvajalec prejel plačilo za izvedeno storitev/dobavo.</w:t>
      </w:r>
    </w:p>
    <w:p w14:paraId="0789BAE8" w14:textId="77777777" w:rsidR="00BB6655" w:rsidRPr="001D3B72" w:rsidRDefault="00BB6655" w:rsidP="0083299F">
      <w:pPr>
        <w:rPr>
          <w:rFonts w:ascii="Arial" w:hAnsi="Arial" w:cs="Arial"/>
          <w:sz w:val="20"/>
          <w:szCs w:val="20"/>
        </w:rPr>
      </w:pPr>
    </w:p>
    <w:p w14:paraId="240A373A" w14:textId="77777777" w:rsidR="0083299F" w:rsidRPr="001D3B72" w:rsidRDefault="0083299F" w:rsidP="0083299F">
      <w:pPr>
        <w:rPr>
          <w:rFonts w:ascii="Arial" w:hAnsi="Arial" w:cs="Arial"/>
          <w:b/>
          <w:sz w:val="20"/>
          <w:szCs w:val="20"/>
        </w:rPr>
      </w:pPr>
      <w:r w:rsidRPr="001D3B72">
        <w:rPr>
          <w:rFonts w:ascii="Arial" w:hAnsi="Arial" w:cs="Arial"/>
          <w:b/>
          <w:sz w:val="20"/>
          <w:szCs w:val="20"/>
        </w:rPr>
        <w:t>IV. KAKOVOST BLAGA - SISTEM ZAGOTAVLJANJA KAKOVOSTI</w:t>
      </w:r>
    </w:p>
    <w:p w14:paraId="36F5658B" w14:textId="77777777" w:rsidR="0083299F" w:rsidRPr="001D3B72" w:rsidRDefault="0083299F" w:rsidP="0083299F">
      <w:pPr>
        <w:jc w:val="center"/>
        <w:rPr>
          <w:rFonts w:ascii="Arial" w:hAnsi="Arial" w:cs="Arial"/>
          <w:b/>
          <w:sz w:val="20"/>
          <w:szCs w:val="20"/>
        </w:rPr>
      </w:pPr>
    </w:p>
    <w:p w14:paraId="7F45452E" w14:textId="6F7C0AB6" w:rsidR="0083299F" w:rsidRPr="001D3B72" w:rsidRDefault="00F908D7" w:rsidP="0083299F">
      <w:pPr>
        <w:jc w:val="center"/>
        <w:rPr>
          <w:rFonts w:ascii="Arial" w:hAnsi="Arial" w:cs="Arial"/>
          <w:b/>
          <w:sz w:val="20"/>
          <w:szCs w:val="20"/>
        </w:rPr>
      </w:pPr>
      <w:r w:rsidRPr="001D3B72">
        <w:rPr>
          <w:rFonts w:ascii="Arial" w:hAnsi="Arial" w:cs="Arial"/>
          <w:b/>
          <w:sz w:val="20"/>
          <w:szCs w:val="20"/>
        </w:rPr>
        <w:t>6</w:t>
      </w:r>
      <w:r w:rsidR="0083299F" w:rsidRPr="001D3B72">
        <w:rPr>
          <w:rFonts w:ascii="Arial" w:hAnsi="Arial" w:cs="Arial"/>
          <w:b/>
          <w:sz w:val="20"/>
          <w:szCs w:val="20"/>
        </w:rPr>
        <w:t xml:space="preserve">. člen </w:t>
      </w:r>
    </w:p>
    <w:p w14:paraId="1F7C050D" w14:textId="1DBBD4E9" w:rsidR="0083299F" w:rsidRPr="001D3B72" w:rsidRDefault="0083299F" w:rsidP="0083299F">
      <w:pPr>
        <w:jc w:val="both"/>
        <w:rPr>
          <w:rFonts w:ascii="Arial" w:hAnsi="Arial" w:cs="Arial"/>
          <w:sz w:val="20"/>
          <w:szCs w:val="20"/>
        </w:rPr>
      </w:pPr>
      <w:r w:rsidRPr="001D3B72">
        <w:rPr>
          <w:rFonts w:ascii="Arial" w:hAnsi="Arial" w:cs="Arial"/>
          <w:sz w:val="20"/>
          <w:szCs w:val="20"/>
        </w:rPr>
        <w:t>Kakovost blaga mora ustrezati tehnični specifikaciji, opredeljenih standardih</w:t>
      </w:r>
      <w:r w:rsidR="00786EE6" w:rsidRPr="001D3B72">
        <w:rPr>
          <w:rFonts w:ascii="Arial" w:hAnsi="Arial" w:cs="Arial"/>
          <w:sz w:val="20"/>
          <w:szCs w:val="20"/>
        </w:rPr>
        <w:t xml:space="preserve">, </w:t>
      </w:r>
      <w:r w:rsidRPr="001D3B72">
        <w:rPr>
          <w:rFonts w:ascii="Arial" w:hAnsi="Arial" w:cs="Arial"/>
          <w:sz w:val="20"/>
          <w:szCs w:val="20"/>
        </w:rPr>
        <w:t xml:space="preserve">ki so sestavni del razpisne dokumentacije in te pogodbe (Priloga 2: </w:t>
      </w:r>
      <w:r w:rsidR="00EA3ACC" w:rsidRPr="001D3B72">
        <w:rPr>
          <w:rFonts w:ascii="Arial" w:hAnsi="Arial" w:cs="Arial"/>
          <w:sz w:val="20"/>
          <w:szCs w:val="20"/>
        </w:rPr>
        <w:t>O</w:t>
      </w:r>
      <w:r w:rsidRPr="001D3B72">
        <w:rPr>
          <w:rFonts w:ascii="Arial" w:hAnsi="Arial" w:cs="Arial"/>
          <w:sz w:val="20"/>
          <w:szCs w:val="20"/>
        </w:rPr>
        <w:t>brazec 1</w:t>
      </w:r>
      <w:r w:rsidR="001E43A3" w:rsidRPr="001D3B72">
        <w:rPr>
          <w:rFonts w:ascii="Arial" w:hAnsi="Arial" w:cs="Arial"/>
          <w:sz w:val="20"/>
          <w:szCs w:val="20"/>
        </w:rPr>
        <w:t>3</w:t>
      </w:r>
      <w:r w:rsidRPr="001D3B72">
        <w:rPr>
          <w:rFonts w:ascii="Arial" w:hAnsi="Arial" w:cs="Arial"/>
          <w:sz w:val="20"/>
          <w:szCs w:val="20"/>
        </w:rPr>
        <w:t>- Tehnične zahteve).</w:t>
      </w:r>
    </w:p>
    <w:p w14:paraId="73DA89A1" w14:textId="77777777" w:rsidR="0083299F" w:rsidRPr="001D3B72" w:rsidRDefault="0083299F" w:rsidP="0083299F">
      <w:pPr>
        <w:jc w:val="both"/>
        <w:rPr>
          <w:rFonts w:ascii="Arial" w:hAnsi="Arial" w:cs="Arial"/>
          <w:sz w:val="20"/>
          <w:szCs w:val="20"/>
        </w:rPr>
      </w:pPr>
    </w:p>
    <w:p w14:paraId="21DED163" w14:textId="04D8E40F" w:rsidR="0083299F" w:rsidRPr="001D3B72" w:rsidRDefault="00F908D7" w:rsidP="0083299F">
      <w:pPr>
        <w:jc w:val="center"/>
        <w:rPr>
          <w:rFonts w:ascii="Arial" w:hAnsi="Arial" w:cs="Arial"/>
          <w:b/>
          <w:sz w:val="20"/>
          <w:szCs w:val="20"/>
        </w:rPr>
      </w:pPr>
      <w:r w:rsidRPr="001D3B72">
        <w:rPr>
          <w:rFonts w:ascii="Arial" w:hAnsi="Arial" w:cs="Arial"/>
          <w:b/>
          <w:sz w:val="20"/>
          <w:szCs w:val="20"/>
        </w:rPr>
        <w:t>7</w:t>
      </w:r>
      <w:r w:rsidR="0083299F" w:rsidRPr="001D3B72">
        <w:rPr>
          <w:rFonts w:ascii="Arial" w:hAnsi="Arial" w:cs="Arial"/>
          <w:b/>
          <w:sz w:val="20"/>
          <w:szCs w:val="20"/>
        </w:rPr>
        <w:t>. člen</w:t>
      </w:r>
    </w:p>
    <w:p w14:paraId="7C138C04" w14:textId="77777777" w:rsidR="0083299F" w:rsidRPr="001D3B72" w:rsidRDefault="0083299F" w:rsidP="0083299F">
      <w:pPr>
        <w:jc w:val="both"/>
        <w:rPr>
          <w:rFonts w:ascii="Arial" w:hAnsi="Arial" w:cs="Arial"/>
          <w:sz w:val="20"/>
          <w:szCs w:val="20"/>
        </w:rPr>
      </w:pPr>
      <w:r w:rsidRPr="001D3B72">
        <w:rPr>
          <w:rFonts w:ascii="Arial" w:hAnsi="Arial" w:cs="Arial"/>
          <w:sz w:val="20"/>
          <w:szCs w:val="20"/>
        </w:rPr>
        <w:t xml:space="preserve">Prodajalec je izpolnil svoje obveznosti v trenutku, ko je v skladu s členom 1. dobavil blago, ob upoštevanju vseh ostalih členov pogodbe. </w:t>
      </w:r>
    </w:p>
    <w:p w14:paraId="58638FC0" w14:textId="7E8E9116" w:rsidR="00C70D64" w:rsidRPr="001D3B72" w:rsidRDefault="00C70D64" w:rsidP="0083299F">
      <w:pPr>
        <w:jc w:val="both"/>
        <w:rPr>
          <w:rFonts w:ascii="Arial" w:hAnsi="Arial" w:cs="Arial"/>
          <w:sz w:val="20"/>
          <w:szCs w:val="20"/>
        </w:rPr>
      </w:pPr>
    </w:p>
    <w:p w14:paraId="3E60FF1D" w14:textId="77777777" w:rsidR="00C70D64" w:rsidRPr="001D3B72" w:rsidRDefault="00C70D64" w:rsidP="0083299F">
      <w:pPr>
        <w:jc w:val="both"/>
        <w:rPr>
          <w:rFonts w:ascii="Arial" w:hAnsi="Arial" w:cs="Arial"/>
          <w:sz w:val="20"/>
          <w:szCs w:val="20"/>
        </w:rPr>
      </w:pPr>
    </w:p>
    <w:p w14:paraId="42141942" w14:textId="77777777" w:rsidR="0083299F" w:rsidRPr="001D3B72" w:rsidRDefault="0083299F" w:rsidP="0083299F">
      <w:pPr>
        <w:rPr>
          <w:rFonts w:ascii="Arial" w:hAnsi="Arial" w:cs="Arial"/>
          <w:b/>
          <w:sz w:val="20"/>
          <w:szCs w:val="20"/>
        </w:rPr>
      </w:pPr>
      <w:r w:rsidRPr="001D3B72">
        <w:rPr>
          <w:rFonts w:ascii="Arial" w:hAnsi="Arial" w:cs="Arial"/>
          <w:b/>
          <w:sz w:val="20"/>
          <w:szCs w:val="20"/>
        </w:rPr>
        <w:t>V. PREVZEM  BLAGA</w:t>
      </w:r>
    </w:p>
    <w:p w14:paraId="1819CDF3" w14:textId="2FDBFE48" w:rsidR="0083299F" w:rsidRPr="001D3B72" w:rsidRDefault="00F908D7" w:rsidP="0083299F">
      <w:pPr>
        <w:jc w:val="center"/>
        <w:rPr>
          <w:rFonts w:ascii="Arial" w:hAnsi="Arial" w:cs="Arial"/>
          <w:b/>
          <w:sz w:val="20"/>
          <w:szCs w:val="20"/>
        </w:rPr>
      </w:pPr>
      <w:r w:rsidRPr="001D3B72">
        <w:rPr>
          <w:rFonts w:ascii="Arial" w:hAnsi="Arial" w:cs="Arial"/>
          <w:b/>
          <w:sz w:val="20"/>
          <w:szCs w:val="20"/>
        </w:rPr>
        <w:t>8</w:t>
      </w:r>
      <w:r w:rsidR="0083299F" w:rsidRPr="001D3B72">
        <w:rPr>
          <w:rFonts w:ascii="Arial" w:hAnsi="Arial" w:cs="Arial"/>
          <w:b/>
          <w:sz w:val="20"/>
          <w:szCs w:val="20"/>
        </w:rPr>
        <w:t>. člen</w:t>
      </w:r>
    </w:p>
    <w:p w14:paraId="71080B53" w14:textId="77777777" w:rsidR="005D03C2" w:rsidRPr="001D3B72" w:rsidRDefault="005D03C2" w:rsidP="005D03C2">
      <w:pPr>
        <w:jc w:val="both"/>
        <w:rPr>
          <w:rFonts w:ascii="Arial" w:hAnsi="Arial" w:cs="Arial"/>
          <w:iCs/>
          <w:sz w:val="20"/>
          <w:szCs w:val="20"/>
        </w:rPr>
      </w:pPr>
      <w:r w:rsidRPr="001D3B72">
        <w:rPr>
          <w:rFonts w:ascii="Arial" w:hAnsi="Arial" w:cs="Arial"/>
          <w:iCs/>
          <w:sz w:val="20"/>
          <w:szCs w:val="20"/>
        </w:rPr>
        <w:t>Prodajalec se obvezuje, da kupcu omogoči kakovostni prevzem pri proizvajalcu pred začetkom dobav. V tem primeru vsaka stranka nosi svoje stroške kakovostnega prevzema. Pri prevzemu mora biti napisan tehnično prevzemni zapisnik, iz katerega je razvidno, da je kakovost dobavljenega blaga v skladu s pogodbenimi določili, tehničnimi pogoji ter zahtevanimi UIC standardi. Prodajalec je dolžan vse certifikate priložiti ob vsaki dobavi.</w:t>
      </w:r>
    </w:p>
    <w:p w14:paraId="5CA75281" w14:textId="77777777" w:rsidR="005D03C2" w:rsidRPr="001D3B72" w:rsidRDefault="005D03C2" w:rsidP="005D03C2">
      <w:pPr>
        <w:jc w:val="both"/>
        <w:rPr>
          <w:rFonts w:ascii="Arial" w:hAnsi="Arial" w:cs="Arial"/>
          <w:iCs/>
          <w:sz w:val="20"/>
          <w:szCs w:val="20"/>
        </w:rPr>
      </w:pPr>
      <w:r w:rsidRPr="001D3B72">
        <w:rPr>
          <w:rFonts w:ascii="Arial" w:hAnsi="Arial" w:cs="Arial"/>
          <w:iCs/>
          <w:sz w:val="20"/>
          <w:szCs w:val="20"/>
        </w:rPr>
        <w:t>Če se pri prevzemu ugotovi odstopanje med zahtevano in dejansko kakovostjo blaga, se prevzem ne opravi.</w:t>
      </w:r>
    </w:p>
    <w:p w14:paraId="726BD565" w14:textId="63B8F84B" w:rsidR="00084A2B" w:rsidRPr="001D3B72" w:rsidRDefault="005D03C2" w:rsidP="005D03C2">
      <w:pPr>
        <w:jc w:val="both"/>
        <w:rPr>
          <w:rFonts w:ascii="Arial" w:hAnsi="Arial" w:cs="Arial"/>
          <w:iCs/>
          <w:sz w:val="20"/>
          <w:szCs w:val="20"/>
        </w:rPr>
      </w:pPr>
      <w:r w:rsidRPr="001D3B72">
        <w:rPr>
          <w:rFonts w:ascii="Arial" w:hAnsi="Arial" w:cs="Arial"/>
          <w:iCs/>
          <w:sz w:val="20"/>
          <w:szCs w:val="20"/>
        </w:rPr>
        <w:t xml:space="preserve">V kolikor se kakovostni prevzem ne opravi pri proizvajalcu, mora prodajalec ob dobavi blaga kupcu dostaviti naslednje listine: dobavnica – </w:t>
      </w:r>
      <w:proofErr w:type="spellStart"/>
      <w:r w:rsidRPr="001D3B72">
        <w:rPr>
          <w:rFonts w:ascii="Arial" w:hAnsi="Arial" w:cs="Arial"/>
          <w:iCs/>
          <w:sz w:val="20"/>
          <w:szCs w:val="20"/>
        </w:rPr>
        <w:t>packing</w:t>
      </w:r>
      <w:proofErr w:type="spellEnd"/>
      <w:r w:rsidRPr="001D3B72">
        <w:rPr>
          <w:rFonts w:ascii="Arial" w:hAnsi="Arial" w:cs="Arial"/>
          <w:iCs/>
          <w:sz w:val="20"/>
          <w:szCs w:val="20"/>
        </w:rPr>
        <w:t xml:space="preserve"> lista, račun</w:t>
      </w:r>
      <w:r w:rsidR="006356DF" w:rsidRPr="001D3B72">
        <w:rPr>
          <w:rFonts w:ascii="Arial" w:hAnsi="Arial" w:cs="Arial"/>
          <w:iCs/>
          <w:sz w:val="20"/>
          <w:szCs w:val="20"/>
        </w:rPr>
        <w:t xml:space="preserve"> in certifikat ustreznosti v skladu s tehničnimi zahtevami</w:t>
      </w:r>
      <w:r w:rsidRPr="001D3B72">
        <w:rPr>
          <w:rFonts w:ascii="Arial" w:hAnsi="Arial" w:cs="Arial"/>
          <w:iCs/>
          <w:sz w:val="20"/>
          <w:szCs w:val="20"/>
        </w:rPr>
        <w:t>.</w:t>
      </w:r>
    </w:p>
    <w:p w14:paraId="1D5DE5AB" w14:textId="754A0CA9" w:rsidR="008114F2" w:rsidRPr="001D3B72" w:rsidRDefault="00F908D7" w:rsidP="008114F2">
      <w:pPr>
        <w:jc w:val="center"/>
        <w:rPr>
          <w:rFonts w:ascii="Arial" w:hAnsi="Arial" w:cs="Arial"/>
          <w:b/>
          <w:sz w:val="20"/>
          <w:szCs w:val="20"/>
        </w:rPr>
      </w:pPr>
      <w:r w:rsidRPr="001D3B72">
        <w:rPr>
          <w:rFonts w:ascii="Arial" w:hAnsi="Arial" w:cs="Arial"/>
          <w:b/>
          <w:sz w:val="20"/>
          <w:szCs w:val="20"/>
        </w:rPr>
        <w:t>9</w:t>
      </w:r>
      <w:r w:rsidR="008114F2" w:rsidRPr="001D3B72">
        <w:rPr>
          <w:rFonts w:ascii="Arial" w:hAnsi="Arial" w:cs="Arial"/>
          <w:b/>
          <w:sz w:val="20"/>
          <w:szCs w:val="20"/>
        </w:rPr>
        <w:t>.člen</w:t>
      </w:r>
    </w:p>
    <w:p w14:paraId="46A2ECAA" w14:textId="36409E99" w:rsidR="008114F2" w:rsidRPr="001D3B72" w:rsidRDefault="008114F2" w:rsidP="008114F2">
      <w:pPr>
        <w:rPr>
          <w:rFonts w:ascii="Arial" w:hAnsi="Arial" w:cs="Arial"/>
          <w:sz w:val="20"/>
          <w:szCs w:val="20"/>
        </w:rPr>
      </w:pPr>
      <w:r w:rsidRPr="001D3B72">
        <w:rPr>
          <w:rFonts w:ascii="Arial" w:hAnsi="Arial" w:cs="Arial"/>
          <w:sz w:val="20"/>
          <w:szCs w:val="20"/>
        </w:rPr>
        <w:t>Količinski prevzem  kupec opravi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w:t>
      </w:r>
    </w:p>
    <w:p w14:paraId="5D04D357" w14:textId="5B3996BE" w:rsidR="0083299F" w:rsidRPr="001D3B72" w:rsidRDefault="00F908D7" w:rsidP="0083299F">
      <w:pPr>
        <w:jc w:val="center"/>
        <w:rPr>
          <w:rFonts w:ascii="Arial" w:hAnsi="Arial" w:cs="Arial"/>
          <w:b/>
          <w:sz w:val="20"/>
          <w:szCs w:val="20"/>
        </w:rPr>
      </w:pPr>
      <w:r w:rsidRPr="001D3B72">
        <w:rPr>
          <w:rFonts w:ascii="Arial" w:hAnsi="Arial" w:cs="Arial"/>
          <w:b/>
          <w:sz w:val="20"/>
          <w:szCs w:val="20"/>
        </w:rPr>
        <w:t>10</w:t>
      </w:r>
      <w:r w:rsidR="0083299F" w:rsidRPr="001D3B72">
        <w:rPr>
          <w:rFonts w:ascii="Arial" w:hAnsi="Arial" w:cs="Arial"/>
          <w:b/>
          <w:sz w:val="20"/>
          <w:szCs w:val="20"/>
        </w:rPr>
        <w:t>. člen</w:t>
      </w:r>
    </w:p>
    <w:p w14:paraId="1D2C9F94" w14:textId="77777777" w:rsidR="0083299F" w:rsidRPr="001D3B72" w:rsidRDefault="0083299F" w:rsidP="0083299F">
      <w:pPr>
        <w:jc w:val="both"/>
        <w:rPr>
          <w:rFonts w:ascii="Arial" w:hAnsi="Arial" w:cs="Arial"/>
          <w:sz w:val="20"/>
          <w:szCs w:val="20"/>
        </w:rPr>
      </w:pPr>
      <w:r w:rsidRPr="001D3B72">
        <w:rPr>
          <w:rFonts w:ascii="Arial" w:hAnsi="Arial" w:cs="Arial"/>
          <w:sz w:val="20"/>
          <w:szCs w:val="20"/>
        </w:rPr>
        <w:t xml:space="preserve">Če se s kontrolo kakovosti blaga ugotovi, da kakovost odstopa od dogovorjene kakovosti, ima kupec pravico: </w:t>
      </w:r>
    </w:p>
    <w:p w14:paraId="53F2A49D" w14:textId="77777777" w:rsidR="0083299F" w:rsidRPr="001D3B72" w:rsidRDefault="0083299F" w:rsidP="0083299F">
      <w:pPr>
        <w:numPr>
          <w:ilvl w:val="0"/>
          <w:numId w:val="23"/>
        </w:numPr>
        <w:tabs>
          <w:tab w:val="clear" w:pos="1211"/>
          <w:tab w:val="num" w:pos="284"/>
        </w:tabs>
        <w:ind w:left="360"/>
        <w:jc w:val="both"/>
        <w:rPr>
          <w:rFonts w:ascii="Arial" w:hAnsi="Arial" w:cs="Arial"/>
          <w:sz w:val="20"/>
          <w:szCs w:val="20"/>
        </w:rPr>
      </w:pPr>
      <w:r w:rsidRPr="001D3B72">
        <w:rPr>
          <w:rFonts w:ascii="Arial" w:hAnsi="Arial" w:cs="Arial"/>
          <w:sz w:val="20"/>
          <w:szCs w:val="20"/>
        </w:rPr>
        <w:t xml:space="preserve"> zavrniti celotno ali delno količino blaga, ali zahtevati od prodajalca, da v roku petnajst dni nadomesti nekvalitetno blago,</w:t>
      </w:r>
    </w:p>
    <w:p w14:paraId="1EA20F8D" w14:textId="77777777" w:rsidR="0083299F" w:rsidRPr="001D3B72" w:rsidRDefault="0083299F" w:rsidP="0083299F">
      <w:pPr>
        <w:numPr>
          <w:ilvl w:val="0"/>
          <w:numId w:val="23"/>
        </w:numPr>
        <w:tabs>
          <w:tab w:val="clear" w:pos="1211"/>
          <w:tab w:val="num" w:pos="360"/>
        </w:tabs>
        <w:ind w:left="360"/>
        <w:jc w:val="both"/>
        <w:rPr>
          <w:rFonts w:ascii="Arial" w:hAnsi="Arial" w:cs="Arial"/>
          <w:sz w:val="20"/>
          <w:szCs w:val="20"/>
        </w:rPr>
      </w:pPr>
      <w:r w:rsidRPr="001D3B72">
        <w:rPr>
          <w:rFonts w:ascii="Arial" w:hAnsi="Arial" w:cs="Arial"/>
          <w:sz w:val="20"/>
          <w:szCs w:val="20"/>
        </w:rPr>
        <w:t>zahtevati, da prodajalec ustrezno zniža ceno reklamiranega blaga, v kolikor se v kontroli kakovosti  ugotovi zmanjšana uporabnost dobavljenega blaga,</w:t>
      </w:r>
    </w:p>
    <w:p w14:paraId="4A3B5902" w14:textId="77777777" w:rsidR="0083299F" w:rsidRPr="001D3B72" w:rsidRDefault="0083299F" w:rsidP="0083299F">
      <w:pPr>
        <w:numPr>
          <w:ilvl w:val="0"/>
          <w:numId w:val="23"/>
        </w:numPr>
        <w:tabs>
          <w:tab w:val="clear" w:pos="1211"/>
          <w:tab w:val="num" w:pos="360"/>
        </w:tabs>
        <w:ind w:left="360"/>
        <w:jc w:val="both"/>
        <w:rPr>
          <w:rFonts w:ascii="Arial" w:hAnsi="Arial" w:cs="Arial"/>
          <w:sz w:val="20"/>
          <w:szCs w:val="20"/>
        </w:rPr>
      </w:pPr>
      <w:r w:rsidRPr="001D3B72">
        <w:rPr>
          <w:rFonts w:ascii="Arial" w:hAnsi="Arial" w:cs="Arial"/>
          <w:sz w:val="20"/>
          <w:szCs w:val="20"/>
        </w:rPr>
        <w:t>izjaviti, da razdira pogodbo.</w:t>
      </w:r>
    </w:p>
    <w:p w14:paraId="61D271D3" w14:textId="77777777" w:rsidR="00786EE6" w:rsidRPr="001D3B72" w:rsidRDefault="00786EE6" w:rsidP="00786EE6">
      <w:pPr>
        <w:ind w:left="360"/>
        <w:jc w:val="both"/>
        <w:rPr>
          <w:rFonts w:ascii="Arial" w:hAnsi="Arial" w:cs="Arial"/>
          <w:sz w:val="20"/>
          <w:szCs w:val="20"/>
        </w:rPr>
      </w:pPr>
    </w:p>
    <w:p w14:paraId="117AD685" w14:textId="7555A87C" w:rsidR="008114F2" w:rsidRPr="001D3B72" w:rsidRDefault="0083299F" w:rsidP="0083299F">
      <w:pPr>
        <w:jc w:val="both"/>
        <w:rPr>
          <w:rFonts w:ascii="Arial" w:hAnsi="Arial" w:cs="Arial"/>
          <w:sz w:val="20"/>
          <w:szCs w:val="20"/>
        </w:rPr>
      </w:pPr>
      <w:r w:rsidRPr="001D3B72">
        <w:rPr>
          <w:rFonts w:ascii="Arial" w:hAnsi="Arial" w:cs="Arial"/>
          <w:sz w:val="20"/>
          <w:szCs w:val="20"/>
        </w:rPr>
        <w:t>V vsakem izmed primerov iz prejšnjega odstavka, ima kupec pravico zahtevati povrnitev nastale škode po splošnih pravilih o odškodninski odgovornosti.</w:t>
      </w:r>
    </w:p>
    <w:p w14:paraId="0732B4DD" w14:textId="77777777" w:rsidR="008114F2" w:rsidRPr="001D3B72" w:rsidRDefault="008114F2" w:rsidP="008114F2">
      <w:pPr>
        <w:jc w:val="both"/>
        <w:rPr>
          <w:rFonts w:ascii="Arial" w:hAnsi="Arial" w:cs="Arial"/>
          <w:sz w:val="20"/>
          <w:szCs w:val="20"/>
        </w:rPr>
      </w:pPr>
    </w:p>
    <w:p w14:paraId="3F51341D" w14:textId="09B3FD6E" w:rsidR="008114F2" w:rsidRPr="001D3B72" w:rsidRDefault="00654383" w:rsidP="00F908D7">
      <w:pPr>
        <w:pStyle w:val="Odstavekseznama"/>
        <w:ind w:left="480"/>
        <w:jc w:val="center"/>
        <w:rPr>
          <w:rFonts w:ascii="Arial" w:hAnsi="Arial" w:cs="Arial"/>
          <w:b/>
          <w:sz w:val="20"/>
        </w:rPr>
      </w:pPr>
      <w:r w:rsidRPr="001D3B72">
        <w:rPr>
          <w:rFonts w:ascii="Arial" w:hAnsi="Arial" w:cs="Arial"/>
          <w:b/>
          <w:sz w:val="20"/>
        </w:rPr>
        <w:t>11</w:t>
      </w:r>
      <w:r w:rsidR="00F908D7" w:rsidRPr="001D3B72">
        <w:rPr>
          <w:rFonts w:ascii="Arial" w:hAnsi="Arial" w:cs="Arial"/>
          <w:b/>
          <w:sz w:val="20"/>
        </w:rPr>
        <w:t xml:space="preserve">. </w:t>
      </w:r>
      <w:r w:rsidR="008114F2" w:rsidRPr="001D3B72">
        <w:rPr>
          <w:rFonts w:ascii="Arial" w:hAnsi="Arial" w:cs="Arial"/>
          <w:b/>
          <w:sz w:val="20"/>
        </w:rPr>
        <w:t>člen</w:t>
      </w:r>
    </w:p>
    <w:p w14:paraId="29490E5C" w14:textId="77777777" w:rsidR="008114F2" w:rsidRPr="001D3B72" w:rsidRDefault="008114F2" w:rsidP="008114F2">
      <w:pPr>
        <w:jc w:val="both"/>
        <w:rPr>
          <w:rFonts w:ascii="Arial" w:hAnsi="Arial" w:cs="Arial"/>
          <w:sz w:val="20"/>
          <w:szCs w:val="20"/>
        </w:rPr>
      </w:pPr>
      <w:r w:rsidRPr="001D3B72">
        <w:rPr>
          <w:rFonts w:ascii="Arial" w:hAnsi="Arial" w:cs="Arial"/>
          <w:sz w:val="20"/>
          <w:szCs w:val="20"/>
        </w:rPr>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jo je utrpel kupec zaradi prodajalčeve zamude in ne izvrševanja pogodbenih obveznosti pri dobavi.</w:t>
      </w:r>
    </w:p>
    <w:p w14:paraId="72B8A062" w14:textId="77777777" w:rsidR="008114F2" w:rsidRPr="001D3B72" w:rsidRDefault="008114F2" w:rsidP="008114F2">
      <w:pPr>
        <w:jc w:val="both"/>
        <w:rPr>
          <w:rFonts w:ascii="Arial" w:hAnsi="Arial" w:cs="Arial"/>
          <w:sz w:val="20"/>
          <w:szCs w:val="20"/>
        </w:rPr>
      </w:pPr>
    </w:p>
    <w:p w14:paraId="2FEDBBF3" w14:textId="11E53A84" w:rsidR="008114F2" w:rsidRPr="001D3B72" w:rsidRDefault="00654383" w:rsidP="00654383">
      <w:pPr>
        <w:pStyle w:val="Odstavekseznama"/>
        <w:ind w:left="360"/>
        <w:jc w:val="center"/>
        <w:rPr>
          <w:rFonts w:ascii="Arial" w:hAnsi="Arial" w:cs="Arial"/>
          <w:b/>
          <w:sz w:val="20"/>
        </w:rPr>
      </w:pPr>
      <w:r w:rsidRPr="001D3B72">
        <w:rPr>
          <w:rFonts w:ascii="Arial" w:hAnsi="Arial" w:cs="Arial"/>
          <w:b/>
          <w:sz w:val="20"/>
        </w:rPr>
        <w:t>12.</w:t>
      </w:r>
      <w:r w:rsidR="008114F2" w:rsidRPr="001D3B72">
        <w:rPr>
          <w:rFonts w:ascii="Arial" w:hAnsi="Arial" w:cs="Arial"/>
          <w:b/>
          <w:sz w:val="20"/>
        </w:rPr>
        <w:t>člen</w:t>
      </w:r>
    </w:p>
    <w:p w14:paraId="4E5025EE" w14:textId="77777777" w:rsidR="008114F2" w:rsidRPr="001D3B72" w:rsidRDefault="008114F2" w:rsidP="008114F2">
      <w:pPr>
        <w:jc w:val="both"/>
        <w:rPr>
          <w:rFonts w:ascii="Arial" w:hAnsi="Arial" w:cs="Arial"/>
          <w:sz w:val="20"/>
          <w:szCs w:val="20"/>
        </w:rPr>
      </w:pPr>
      <w:r w:rsidRPr="001D3B72">
        <w:rPr>
          <w:rFonts w:ascii="Arial" w:hAnsi="Arial" w:cs="Arial"/>
          <w:sz w:val="20"/>
          <w:szCs w:val="20"/>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14:paraId="2E5519C9" w14:textId="77777777" w:rsidR="005D03C2" w:rsidRPr="001D3B72" w:rsidRDefault="005D03C2" w:rsidP="008114F2">
      <w:pPr>
        <w:rPr>
          <w:rFonts w:ascii="Arial" w:hAnsi="Arial" w:cs="Arial"/>
          <w:b/>
          <w:sz w:val="20"/>
          <w:szCs w:val="20"/>
        </w:rPr>
      </w:pPr>
    </w:p>
    <w:p w14:paraId="718308AB" w14:textId="77777777" w:rsidR="008114F2" w:rsidRPr="001D3B72" w:rsidRDefault="008114F2" w:rsidP="008114F2">
      <w:pPr>
        <w:rPr>
          <w:rFonts w:ascii="Arial" w:hAnsi="Arial" w:cs="Arial"/>
          <w:b/>
          <w:sz w:val="20"/>
          <w:szCs w:val="20"/>
        </w:rPr>
      </w:pPr>
    </w:p>
    <w:p w14:paraId="4AF08793" w14:textId="2294FAE1" w:rsidR="008114F2" w:rsidRPr="001D3B72" w:rsidRDefault="008114F2" w:rsidP="008114F2">
      <w:pPr>
        <w:pStyle w:val="Odstavekseznama"/>
        <w:numPr>
          <w:ilvl w:val="0"/>
          <w:numId w:val="17"/>
        </w:numPr>
        <w:rPr>
          <w:rFonts w:ascii="Arial" w:hAnsi="Arial" w:cs="Arial"/>
          <w:b/>
          <w:sz w:val="20"/>
        </w:rPr>
      </w:pPr>
      <w:r w:rsidRPr="001D3B72">
        <w:rPr>
          <w:rFonts w:ascii="Arial" w:hAnsi="Arial" w:cs="Arial"/>
          <w:b/>
          <w:sz w:val="20"/>
        </w:rPr>
        <w:t>REKLAMIRANJE KAKOVOSTI</w:t>
      </w:r>
    </w:p>
    <w:p w14:paraId="088DEB32" w14:textId="220292D3" w:rsidR="008114F2" w:rsidRPr="001D3B72" w:rsidRDefault="00654383" w:rsidP="00654383">
      <w:pPr>
        <w:pStyle w:val="Odstavekseznama"/>
        <w:ind w:left="360"/>
        <w:jc w:val="center"/>
        <w:rPr>
          <w:rFonts w:ascii="Arial" w:hAnsi="Arial" w:cs="Arial"/>
          <w:b/>
          <w:sz w:val="20"/>
        </w:rPr>
      </w:pPr>
      <w:r w:rsidRPr="001D3B72">
        <w:rPr>
          <w:rFonts w:ascii="Arial" w:hAnsi="Arial" w:cs="Arial"/>
          <w:b/>
          <w:sz w:val="20"/>
        </w:rPr>
        <w:t>13.</w:t>
      </w:r>
      <w:r w:rsidR="008114F2" w:rsidRPr="001D3B72">
        <w:rPr>
          <w:rFonts w:ascii="Arial" w:hAnsi="Arial" w:cs="Arial"/>
          <w:b/>
          <w:sz w:val="20"/>
        </w:rPr>
        <w:t>člen</w:t>
      </w:r>
    </w:p>
    <w:p w14:paraId="45150516" w14:textId="0553A7B6" w:rsidR="008114F2" w:rsidRPr="001D3B72" w:rsidRDefault="008114F2" w:rsidP="00F15CF9">
      <w:pPr>
        <w:jc w:val="both"/>
        <w:rPr>
          <w:rFonts w:ascii="Arial" w:hAnsi="Arial" w:cs="Arial"/>
          <w:sz w:val="20"/>
          <w:szCs w:val="20"/>
        </w:rPr>
      </w:pPr>
      <w:r w:rsidRPr="001D3B72">
        <w:rPr>
          <w:rFonts w:ascii="Arial" w:hAnsi="Arial" w:cs="Arial"/>
          <w:sz w:val="20"/>
          <w:szCs w:val="20"/>
        </w:rPr>
        <w:t>Kupec je dolžan reklamirati blago z očitnimi napakami takoj oziroma v roku 8 dni po prejemu na podlagi komisijskega zapisnika, skrite napake pa najkasneje v roku 6 mesecev od prejema komisijskega zapisnika</w:t>
      </w:r>
      <w:r w:rsidR="006218B2" w:rsidRPr="001D3B72">
        <w:rPr>
          <w:rFonts w:ascii="Arial" w:hAnsi="Arial" w:cs="Arial"/>
          <w:sz w:val="20"/>
          <w:szCs w:val="20"/>
        </w:rPr>
        <w:t xml:space="preserve"> reklamacije</w:t>
      </w:r>
      <w:r w:rsidRPr="001D3B72">
        <w:rPr>
          <w:rFonts w:ascii="Arial" w:hAnsi="Arial" w:cs="Arial"/>
          <w:sz w:val="20"/>
          <w:szCs w:val="20"/>
        </w:rPr>
        <w:t xml:space="preserve">. Če kontrolni </w:t>
      </w:r>
      <w:r w:rsidRPr="001D3B72">
        <w:rPr>
          <w:rFonts w:ascii="Arial" w:hAnsi="Arial" w:cs="Arial"/>
          <w:sz w:val="20"/>
          <w:szCs w:val="20"/>
        </w:rPr>
        <w:lastRenderedPageBreak/>
        <w:t xml:space="preserve">pregled zahteva dodatne laboratorijske preiskave, se rok podaljša za 15 dni. O tem se sestavi komisijski zapisnik. V ta namen bo prodajalec dostavil kupcu vso potrebno dokumentacijo za ugotavljanje kakovosti in količine dobavljenega blaga. </w:t>
      </w:r>
    </w:p>
    <w:p w14:paraId="5270E5F9" w14:textId="77777777" w:rsidR="008114F2" w:rsidRPr="001D3B72" w:rsidRDefault="008114F2" w:rsidP="008114F2">
      <w:pPr>
        <w:tabs>
          <w:tab w:val="left" w:pos="615"/>
        </w:tabs>
        <w:jc w:val="both"/>
        <w:rPr>
          <w:rFonts w:ascii="Arial" w:hAnsi="Arial" w:cs="Arial"/>
          <w:sz w:val="20"/>
          <w:szCs w:val="20"/>
        </w:rPr>
      </w:pPr>
    </w:p>
    <w:p w14:paraId="50335826" w14:textId="7EAA7BF9" w:rsidR="008114F2" w:rsidRPr="001D3B72" w:rsidRDefault="008114F2" w:rsidP="008114F2">
      <w:pPr>
        <w:pStyle w:val="Odstavekseznama"/>
        <w:numPr>
          <w:ilvl w:val="0"/>
          <w:numId w:val="17"/>
        </w:numPr>
        <w:jc w:val="both"/>
        <w:rPr>
          <w:rFonts w:ascii="Arial" w:hAnsi="Arial" w:cs="Arial"/>
          <w:b/>
          <w:sz w:val="20"/>
        </w:rPr>
      </w:pPr>
      <w:r w:rsidRPr="001D3B72">
        <w:rPr>
          <w:rFonts w:ascii="Arial" w:hAnsi="Arial" w:cs="Arial"/>
          <w:b/>
          <w:sz w:val="20"/>
        </w:rPr>
        <w:t>POGODBENA KAZEN</w:t>
      </w:r>
    </w:p>
    <w:p w14:paraId="5CC989B6" w14:textId="50F84342" w:rsidR="008114F2" w:rsidRPr="001D3B72" w:rsidRDefault="00654383" w:rsidP="00654383">
      <w:pPr>
        <w:jc w:val="center"/>
        <w:rPr>
          <w:rFonts w:ascii="Arial" w:hAnsi="Arial" w:cs="Arial"/>
          <w:b/>
          <w:sz w:val="20"/>
        </w:rPr>
      </w:pPr>
      <w:r w:rsidRPr="001D3B72">
        <w:rPr>
          <w:rFonts w:ascii="Arial" w:hAnsi="Arial" w:cs="Arial"/>
          <w:b/>
          <w:sz w:val="20"/>
        </w:rPr>
        <w:t>14.</w:t>
      </w:r>
      <w:r w:rsidR="008114F2" w:rsidRPr="001D3B72">
        <w:rPr>
          <w:rFonts w:ascii="Arial" w:hAnsi="Arial" w:cs="Arial"/>
          <w:b/>
          <w:sz w:val="20"/>
        </w:rPr>
        <w:t>člen</w:t>
      </w:r>
    </w:p>
    <w:p w14:paraId="3AB4F823" w14:textId="77777777" w:rsidR="008114F2" w:rsidRPr="001D3B72" w:rsidRDefault="008114F2" w:rsidP="008114F2">
      <w:pPr>
        <w:jc w:val="both"/>
        <w:rPr>
          <w:rFonts w:ascii="Arial" w:hAnsi="Arial" w:cs="Arial"/>
          <w:sz w:val="20"/>
          <w:szCs w:val="20"/>
        </w:rPr>
      </w:pPr>
      <w:r w:rsidRPr="001D3B72">
        <w:rPr>
          <w:rFonts w:ascii="Arial" w:hAnsi="Arial" w:cs="Arial"/>
          <w:sz w:val="20"/>
          <w:szCs w:val="20"/>
        </w:rPr>
        <w:t xml:space="preserve">V primeru zamude dobavnega roka ima kupec pravico do pogodbene kazni, in sicer 5 ‰ (pet promilov) za vsak dan zamude od celotne pogodbene vrednosti, vendar največ do 10% celotne pogodbene vrednosti. </w:t>
      </w:r>
    </w:p>
    <w:p w14:paraId="4BA03B91" w14:textId="77777777" w:rsidR="008114F2" w:rsidRPr="001D3B72" w:rsidRDefault="008114F2" w:rsidP="008114F2">
      <w:pPr>
        <w:jc w:val="both"/>
        <w:rPr>
          <w:rFonts w:ascii="Arial" w:hAnsi="Arial" w:cs="Arial"/>
          <w:sz w:val="20"/>
          <w:szCs w:val="20"/>
        </w:rPr>
      </w:pPr>
    </w:p>
    <w:p w14:paraId="5D1A163F" w14:textId="63E57F21" w:rsidR="008114F2" w:rsidRPr="001D3B72" w:rsidRDefault="00654383" w:rsidP="00654383">
      <w:pPr>
        <w:jc w:val="center"/>
        <w:rPr>
          <w:rFonts w:ascii="Arial" w:hAnsi="Arial" w:cs="Arial"/>
          <w:b/>
          <w:sz w:val="20"/>
        </w:rPr>
      </w:pPr>
      <w:r w:rsidRPr="001D3B72">
        <w:rPr>
          <w:rFonts w:ascii="Arial" w:hAnsi="Arial" w:cs="Arial"/>
          <w:b/>
          <w:sz w:val="20"/>
        </w:rPr>
        <w:t>15.</w:t>
      </w:r>
      <w:r w:rsidR="008114F2" w:rsidRPr="001D3B72">
        <w:rPr>
          <w:rFonts w:ascii="Arial" w:hAnsi="Arial" w:cs="Arial"/>
          <w:b/>
          <w:sz w:val="20"/>
        </w:rPr>
        <w:t>člen</w:t>
      </w:r>
    </w:p>
    <w:p w14:paraId="4CD4504B" w14:textId="77777777" w:rsidR="008114F2" w:rsidRPr="001D3B72" w:rsidRDefault="008114F2" w:rsidP="008114F2">
      <w:pPr>
        <w:jc w:val="both"/>
        <w:rPr>
          <w:rFonts w:ascii="Arial" w:hAnsi="Arial" w:cs="Arial"/>
          <w:sz w:val="20"/>
          <w:szCs w:val="20"/>
        </w:rPr>
      </w:pPr>
      <w:r w:rsidRPr="001D3B72">
        <w:rPr>
          <w:rFonts w:ascii="Arial" w:hAnsi="Arial" w:cs="Arial"/>
          <w:sz w:val="20"/>
          <w:szCs w:val="20"/>
        </w:rPr>
        <w:t xml:space="preserve">Pogodbeni stranki sta sporazumni, da se specifikacija dobav, kakor tudi vsa poslovna, komercialna, tehnična in proizvodna dokumentacija šteje kot poslovna tajnost. </w:t>
      </w:r>
    </w:p>
    <w:p w14:paraId="08192C2F" w14:textId="77777777" w:rsidR="008114F2" w:rsidRPr="001D3B72" w:rsidRDefault="008114F2" w:rsidP="008114F2">
      <w:pPr>
        <w:autoSpaceDE w:val="0"/>
        <w:autoSpaceDN w:val="0"/>
        <w:adjustRightInd w:val="0"/>
        <w:jc w:val="both"/>
        <w:rPr>
          <w:rFonts w:ascii="Arial" w:hAnsi="Arial" w:cs="Arial"/>
          <w:b/>
          <w:bCs/>
          <w:sz w:val="20"/>
          <w:szCs w:val="20"/>
        </w:rPr>
      </w:pPr>
    </w:p>
    <w:p w14:paraId="7FF5D8A8" w14:textId="69FFA50D" w:rsidR="005D03C2" w:rsidRPr="001D3B72" w:rsidRDefault="005D03C2" w:rsidP="005D03C2">
      <w:pPr>
        <w:pStyle w:val="Odstavekseznama"/>
        <w:numPr>
          <w:ilvl w:val="0"/>
          <w:numId w:val="17"/>
        </w:numPr>
        <w:tabs>
          <w:tab w:val="left" w:pos="3710"/>
        </w:tabs>
        <w:jc w:val="both"/>
        <w:rPr>
          <w:rFonts w:ascii="Arial" w:hAnsi="Arial" w:cs="Arial"/>
          <w:b/>
          <w:sz w:val="20"/>
        </w:rPr>
      </w:pPr>
      <w:r w:rsidRPr="001D3B72">
        <w:rPr>
          <w:rFonts w:ascii="Arial" w:hAnsi="Arial" w:cs="Arial"/>
          <w:b/>
          <w:sz w:val="20"/>
        </w:rPr>
        <w:t>JAMSTVO IN GARANCIJA KAKOVOSTI</w:t>
      </w:r>
    </w:p>
    <w:p w14:paraId="19ABAC59" w14:textId="77777777" w:rsidR="005D03C2" w:rsidRPr="001D3B72" w:rsidRDefault="005D03C2" w:rsidP="005D03C2">
      <w:pPr>
        <w:pStyle w:val="Odstavekseznama"/>
        <w:tabs>
          <w:tab w:val="left" w:pos="3710"/>
        </w:tabs>
        <w:ind w:left="720"/>
        <w:jc w:val="both"/>
        <w:rPr>
          <w:rFonts w:ascii="Arial" w:hAnsi="Arial" w:cs="Arial"/>
          <w:b/>
          <w:sz w:val="20"/>
        </w:rPr>
      </w:pPr>
    </w:p>
    <w:p w14:paraId="1585A0E4" w14:textId="77777777" w:rsidR="005D03C2" w:rsidRPr="001D3B72" w:rsidRDefault="005D03C2" w:rsidP="005D03C2">
      <w:pPr>
        <w:tabs>
          <w:tab w:val="left" w:pos="3710"/>
        </w:tabs>
        <w:jc w:val="center"/>
        <w:rPr>
          <w:rFonts w:ascii="Arial" w:hAnsi="Arial" w:cs="Arial"/>
          <w:b/>
          <w:sz w:val="20"/>
          <w:szCs w:val="20"/>
        </w:rPr>
      </w:pPr>
      <w:r w:rsidRPr="001D3B72">
        <w:rPr>
          <w:rFonts w:ascii="Arial" w:hAnsi="Arial" w:cs="Arial"/>
          <w:b/>
          <w:sz w:val="20"/>
          <w:szCs w:val="20"/>
        </w:rPr>
        <w:t>16. člen</w:t>
      </w:r>
    </w:p>
    <w:p w14:paraId="427A080B" w14:textId="77777777" w:rsidR="005D03C2" w:rsidRPr="001D3B72" w:rsidRDefault="005D03C2" w:rsidP="005D03C2">
      <w:pPr>
        <w:tabs>
          <w:tab w:val="left" w:pos="3710"/>
        </w:tabs>
        <w:jc w:val="both"/>
        <w:rPr>
          <w:rFonts w:ascii="Arial" w:hAnsi="Arial" w:cs="Arial"/>
          <w:sz w:val="20"/>
          <w:szCs w:val="20"/>
        </w:rPr>
      </w:pPr>
      <w:r w:rsidRPr="001D3B72">
        <w:rPr>
          <w:rFonts w:ascii="Arial" w:hAnsi="Arial" w:cs="Arial"/>
          <w:sz w:val="20"/>
          <w:szCs w:val="20"/>
        </w:rPr>
        <w:t>Prodajalec zagotavlja garancijo za celotni sklop odbojnika, skupaj z vgrajenim elastomerom. Minimalna zahteva kupca je garancija skladno z UIC 827-1.</w:t>
      </w:r>
    </w:p>
    <w:p w14:paraId="5E937732" w14:textId="77777777" w:rsidR="005D03C2" w:rsidRPr="001D3B72" w:rsidRDefault="005D03C2" w:rsidP="005D03C2">
      <w:pPr>
        <w:tabs>
          <w:tab w:val="left" w:pos="3710"/>
        </w:tabs>
        <w:jc w:val="center"/>
        <w:rPr>
          <w:rFonts w:ascii="Arial" w:hAnsi="Arial" w:cs="Arial"/>
          <w:b/>
          <w:sz w:val="20"/>
          <w:szCs w:val="20"/>
        </w:rPr>
      </w:pPr>
      <w:r w:rsidRPr="001D3B72">
        <w:rPr>
          <w:rFonts w:ascii="Arial" w:hAnsi="Arial" w:cs="Arial"/>
          <w:b/>
          <w:sz w:val="20"/>
          <w:szCs w:val="20"/>
        </w:rPr>
        <w:t>17. člen</w:t>
      </w:r>
    </w:p>
    <w:p w14:paraId="5A5093E7" w14:textId="77777777" w:rsidR="005D03C2" w:rsidRPr="001D3B72" w:rsidRDefault="005D03C2" w:rsidP="005D03C2">
      <w:pPr>
        <w:tabs>
          <w:tab w:val="left" w:pos="3710"/>
        </w:tabs>
        <w:jc w:val="both"/>
        <w:rPr>
          <w:rFonts w:ascii="Arial" w:hAnsi="Arial" w:cs="Arial"/>
          <w:sz w:val="20"/>
          <w:szCs w:val="20"/>
        </w:rPr>
      </w:pPr>
      <w:r w:rsidRPr="001D3B72">
        <w:rPr>
          <w:rFonts w:ascii="Arial" w:hAnsi="Arial" w:cs="Arial"/>
          <w:sz w:val="20"/>
          <w:szCs w:val="20"/>
        </w:rPr>
        <w:t>Prodajalec je dolžan kupcu povrniti vse nastale stroške popravila ali zamenjave pogodbenega blaga v uporabi v garancijski dobi.</w:t>
      </w:r>
    </w:p>
    <w:p w14:paraId="295D9BB0" w14:textId="6046DD7B" w:rsidR="001F0F5E" w:rsidRPr="001D3B72" w:rsidRDefault="005D03C2" w:rsidP="005D03C2">
      <w:pPr>
        <w:tabs>
          <w:tab w:val="left" w:pos="3710"/>
        </w:tabs>
        <w:jc w:val="both"/>
        <w:rPr>
          <w:rFonts w:ascii="Arial" w:hAnsi="Arial" w:cs="Arial"/>
          <w:sz w:val="20"/>
          <w:szCs w:val="20"/>
        </w:rPr>
      </w:pPr>
      <w:r w:rsidRPr="001D3B72">
        <w:rPr>
          <w:rFonts w:ascii="Arial" w:hAnsi="Arial" w:cs="Arial"/>
          <w:sz w:val="20"/>
          <w:szCs w:val="20"/>
        </w:rPr>
        <w:t>Prodajalec na osnovi specificiranih stroškov s strani kupca povrne kupcu vse v prvem odstavku tega člena definirane nastale stroške.</w:t>
      </w:r>
    </w:p>
    <w:p w14:paraId="5828B8C2" w14:textId="77777777" w:rsidR="008114F2" w:rsidRPr="001D3B72" w:rsidRDefault="008114F2" w:rsidP="008114F2">
      <w:pPr>
        <w:tabs>
          <w:tab w:val="left" w:pos="3710"/>
        </w:tabs>
        <w:jc w:val="both"/>
        <w:rPr>
          <w:rFonts w:ascii="Arial" w:hAnsi="Arial" w:cs="Arial"/>
          <w:sz w:val="20"/>
          <w:szCs w:val="20"/>
        </w:rPr>
      </w:pPr>
    </w:p>
    <w:p w14:paraId="2D44BE66" w14:textId="77777777" w:rsidR="008114F2" w:rsidRPr="001D3B72" w:rsidRDefault="008114F2" w:rsidP="008114F2">
      <w:pPr>
        <w:pStyle w:val="Odstavekseznama"/>
        <w:numPr>
          <w:ilvl w:val="0"/>
          <w:numId w:val="17"/>
        </w:numPr>
        <w:jc w:val="both"/>
        <w:rPr>
          <w:rFonts w:ascii="Arial" w:hAnsi="Arial" w:cs="Arial"/>
          <w:b/>
          <w:sz w:val="20"/>
        </w:rPr>
      </w:pPr>
      <w:r w:rsidRPr="001D3B72">
        <w:rPr>
          <w:rFonts w:ascii="Arial" w:hAnsi="Arial" w:cs="Arial"/>
          <w:b/>
          <w:sz w:val="20"/>
        </w:rPr>
        <w:t>FINANČNO ZAVAROVANJE</w:t>
      </w:r>
    </w:p>
    <w:p w14:paraId="41491351" w14:textId="4516B95A" w:rsidR="008114F2" w:rsidRPr="001D3B72" w:rsidRDefault="005D03C2" w:rsidP="00654383">
      <w:pPr>
        <w:tabs>
          <w:tab w:val="left" w:pos="3710"/>
        </w:tabs>
        <w:spacing w:line="276" w:lineRule="auto"/>
        <w:jc w:val="center"/>
        <w:rPr>
          <w:rFonts w:ascii="Arial" w:hAnsi="Arial" w:cs="Arial"/>
          <w:b/>
          <w:sz w:val="20"/>
        </w:rPr>
      </w:pPr>
      <w:r w:rsidRPr="001D3B72">
        <w:rPr>
          <w:rFonts w:ascii="Arial" w:hAnsi="Arial" w:cs="Arial"/>
          <w:b/>
          <w:sz w:val="20"/>
        </w:rPr>
        <w:t>18</w:t>
      </w:r>
      <w:r w:rsidR="00654383" w:rsidRPr="001D3B72">
        <w:rPr>
          <w:rFonts w:ascii="Arial" w:hAnsi="Arial" w:cs="Arial"/>
          <w:b/>
          <w:sz w:val="20"/>
        </w:rPr>
        <w:t>.</w:t>
      </w:r>
      <w:r w:rsidR="008114F2" w:rsidRPr="001D3B72">
        <w:rPr>
          <w:rFonts w:ascii="Arial" w:hAnsi="Arial" w:cs="Arial"/>
          <w:b/>
          <w:sz w:val="20"/>
        </w:rPr>
        <w:t>člen</w:t>
      </w:r>
    </w:p>
    <w:p w14:paraId="64AE5072" w14:textId="6FD941C5" w:rsidR="000B37E4" w:rsidRPr="001D3B72" w:rsidRDefault="000B37E4" w:rsidP="008114F2">
      <w:pPr>
        <w:autoSpaceDE w:val="0"/>
        <w:autoSpaceDN w:val="0"/>
        <w:adjustRightInd w:val="0"/>
        <w:jc w:val="both"/>
        <w:rPr>
          <w:rFonts w:ascii="Arial" w:hAnsi="Arial" w:cs="Arial"/>
          <w:sz w:val="20"/>
          <w:szCs w:val="20"/>
        </w:rPr>
      </w:pPr>
      <w:r w:rsidRPr="001D3B72">
        <w:rPr>
          <w:rFonts w:ascii="Arial" w:hAnsi="Arial" w:cs="Arial"/>
          <w:sz w:val="20"/>
          <w:szCs w:val="20"/>
        </w:rPr>
        <w:t>Za vestno</w:t>
      </w:r>
      <w:r w:rsidR="002C3192" w:rsidRPr="001D3B72">
        <w:rPr>
          <w:rFonts w:ascii="Arial" w:hAnsi="Arial" w:cs="Arial"/>
          <w:sz w:val="20"/>
          <w:szCs w:val="20"/>
        </w:rPr>
        <w:t xml:space="preserve"> in kakovostno izvedbo dobave blaga po tej pogodbi bo prodajalec</w:t>
      </w:r>
      <w:r w:rsidRPr="001D3B72">
        <w:rPr>
          <w:rFonts w:ascii="Arial" w:hAnsi="Arial" w:cs="Arial"/>
          <w:sz w:val="20"/>
          <w:szCs w:val="20"/>
        </w:rPr>
        <w:t xml:space="preserve"> v roku 10 delovnih dni po p</w:t>
      </w:r>
      <w:r w:rsidR="002C3192" w:rsidRPr="001D3B72">
        <w:rPr>
          <w:rFonts w:ascii="Arial" w:hAnsi="Arial" w:cs="Arial"/>
          <w:sz w:val="20"/>
          <w:szCs w:val="20"/>
        </w:rPr>
        <w:t xml:space="preserve">odpisu pogodbe izročil kupcu </w:t>
      </w:r>
      <w:r w:rsidRPr="001D3B72">
        <w:rPr>
          <w:rFonts w:ascii="Arial" w:hAnsi="Arial" w:cs="Arial"/>
          <w:sz w:val="20"/>
          <w:szCs w:val="20"/>
        </w:rPr>
        <w:t xml:space="preserve">bančno garancijo ali kavcijsko zavarovanje zavarovalnice za dobro izvedbo pogodbenih obveznosti v višini 8% pogodbene vrednosti z DDV. Finančno zavarovanje za dobro izvedbo pogodbenih obveznosti velja ves čas trajanja pogodbenega razmerja </w:t>
      </w:r>
      <w:r w:rsidR="002C3192" w:rsidRPr="001D3B72">
        <w:rPr>
          <w:rFonts w:ascii="Arial" w:hAnsi="Arial" w:cs="Arial"/>
          <w:sz w:val="20"/>
          <w:szCs w:val="20"/>
        </w:rPr>
        <w:t>in še 30 dni po končani zadnji dobavi na zahtevano lokacijo naročnika.</w:t>
      </w:r>
    </w:p>
    <w:p w14:paraId="7AB58BD9" w14:textId="77777777" w:rsidR="00CF03E5" w:rsidRPr="001D3B72" w:rsidRDefault="00CF03E5" w:rsidP="008114F2">
      <w:pPr>
        <w:autoSpaceDE w:val="0"/>
        <w:autoSpaceDN w:val="0"/>
        <w:adjustRightInd w:val="0"/>
        <w:jc w:val="both"/>
        <w:rPr>
          <w:rFonts w:ascii="Arial" w:hAnsi="Arial" w:cs="Arial"/>
          <w:sz w:val="20"/>
          <w:szCs w:val="20"/>
        </w:rPr>
      </w:pPr>
    </w:p>
    <w:p w14:paraId="28DFBE15" w14:textId="79FA1A61" w:rsidR="00CF03E5" w:rsidRPr="001D3B72" w:rsidRDefault="00CF03E5" w:rsidP="00CF03E5">
      <w:pPr>
        <w:pStyle w:val="Odstavekseznama"/>
        <w:numPr>
          <w:ilvl w:val="0"/>
          <w:numId w:val="17"/>
        </w:numPr>
        <w:autoSpaceDE w:val="0"/>
        <w:autoSpaceDN w:val="0"/>
        <w:adjustRightInd w:val="0"/>
        <w:jc w:val="both"/>
        <w:rPr>
          <w:rFonts w:ascii="Arial" w:hAnsi="Arial" w:cs="Arial"/>
          <w:b/>
          <w:sz w:val="20"/>
        </w:rPr>
      </w:pPr>
      <w:r w:rsidRPr="001D3B72">
        <w:rPr>
          <w:rFonts w:ascii="Arial" w:hAnsi="Arial" w:cs="Arial"/>
          <w:b/>
          <w:sz w:val="20"/>
        </w:rPr>
        <w:t>VIŠJA SILA</w:t>
      </w:r>
    </w:p>
    <w:p w14:paraId="5D434D52" w14:textId="77777777" w:rsidR="00CF03E5" w:rsidRPr="001D3B72" w:rsidRDefault="00CF03E5" w:rsidP="00CF03E5">
      <w:pPr>
        <w:pStyle w:val="Odstavekseznama"/>
        <w:autoSpaceDE w:val="0"/>
        <w:autoSpaceDN w:val="0"/>
        <w:adjustRightInd w:val="0"/>
        <w:ind w:left="720"/>
        <w:jc w:val="both"/>
        <w:rPr>
          <w:rFonts w:ascii="Arial" w:hAnsi="Arial" w:cs="Arial"/>
          <w:sz w:val="20"/>
        </w:rPr>
      </w:pPr>
    </w:p>
    <w:p w14:paraId="2A8BE9F9" w14:textId="67D1C4BA" w:rsidR="00CF03E5" w:rsidRPr="001D3B72" w:rsidRDefault="005D03C2" w:rsidP="00CF03E5">
      <w:pPr>
        <w:autoSpaceDE w:val="0"/>
        <w:autoSpaceDN w:val="0"/>
        <w:adjustRightInd w:val="0"/>
        <w:jc w:val="center"/>
        <w:rPr>
          <w:rFonts w:ascii="Arial" w:hAnsi="Arial" w:cs="Arial"/>
          <w:b/>
          <w:sz w:val="20"/>
          <w:szCs w:val="20"/>
        </w:rPr>
      </w:pPr>
      <w:r w:rsidRPr="001D3B72">
        <w:rPr>
          <w:rFonts w:ascii="Arial" w:hAnsi="Arial" w:cs="Arial"/>
          <w:b/>
          <w:sz w:val="20"/>
          <w:szCs w:val="20"/>
        </w:rPr>
        <w:t>19</w:t>
      </w:r>
      <w:r w:rsidR="00CF03E5" w:rsidRPr="001D3B72">
        <w:rPr>
          <w:rFonts w:ascii="Arial" w:hAnsi="Arial" w:cs="Arial"/>
          <w:b/>
          <w:sz w:val="20"/>
          <w:szCs w:val="20"/>
        </w:rPr>
        <w:t>. člen</w:t>
      </w:r>
    </w:p>
    <w:p w14:paraId="549BADBA" w14:textId="77777777" w:rsidR="00CF03E5" w:rsidRPr="001D3B72" w:rsidRDefault="00CF03E5" w:rsidP="00CF03E5">
      <w:pPr>
        <w:autoSpaceDE w:val="0"/>
        <w:autoSpaceDN w:val="0"/>
        <w:adjustRightInd w:val="0"/>
        <w:jc w:val="both"/>
        <w:rPr>
          <w:rFonts w:ascii="Arial" w:hAnsi="Arial" w:cs="Arial"/>
          <w:sz w:val="20"/>
          <w:szCs w:val="20"/>
        </w:rPr>
      </w:pPr>
      <w:r w:rsidRPr="001D3B72">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7364A237" w14:textId="77777777" w:rsidR="00CF03E5" w:rsidRPr="001D3B72" w:rsidRDefault="00CF03E5" w:rsidP="00CF03E5">
      <w:pPr>
        <w:autoSpaceDE w:val="0"/>
        <w:autoSpaceDN w:val="0"/>
        <w:adjustRightInd w:val="0"/>
        <w:jc w:val="both"/>
        <w:rPr>
          <w:rFonts w:ascii="Arial" w:hAnsi="Arial" w:cs="Arial"/>
          <w:sz w:val="20"/>
          <w:szCs w:val="20"/>
        </w:rPr>
      </w:pPr>
      <w:r w:rsidRPr="001D3B72">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21C30FA7" w14:textId="76B01C87" w:rsidR="00CF03E5" w:rsidRPr="001D3B72" w:rsidRDefault="00CF03E5" w:rsidP="00CF03E5">
      <w:pPr>
        <w:autoSpaceDE w:val="0"/>
        <w:autoSpaceDN w:val="0"/>
        <w:adjustRightInd w:val="0"/>
        <w:jc w:val="both"/>
        <w:rPr>
          <w:rFonts w:ascii="Arial" w:hAnsi="Arial" w:cs="Arial"/>
          <w:sz w:val="20"/>
          <w:szCs w:val="20"/>
        </w:rPr>
      </w:pPr>
      <w:r w:rsidRPr="001D3B72">
        <w:rPr>
          <w:rFonts w:ascii="Arial" w:hAnsi="Arial" w:cs="Arial"/>
          <w:sz w:val="20"/>
          <w:szCs w:val="20"/>
        </w:rPr>
        <w:t>Nobena od pogodbenih strank ni odgovorna za neizpolnitev katerekoli izmed svojih obveznosti iz razlogov, ki so posledica višje sile.</w:t>
      </w:r>
    </w:p>
    <w:p w14:paraId="7CBD131B" w14:textId="77777777" w:rsidR="002C3192" w:rsidRPr="001D3B72" w:rsidRDefault="002C3192" w:rsidP="008114F2">
      <w:pPr>
        <w:autoSpaceDE w:val="0"/>
        <w:autoSpaceDN w:val="0"/>
        <w:adjustRightInd w:val="0"/>
        <w:jc w:val="both"/>
        <w:rPr>
          <w:rFonts w:ascii="Arial" w:hAnsi="Arial" w:cs="Arial"/>
          <w:sz w:val="20"/>
          <w:szCs w:val="20"/>
        </w:rPr>
      </w:pPr>
    </w:p>
    <w:p w14:paraId="7F72B5AC" w14:textId="77777777" w:rsidR="008114F2" w:rsidRPr="001D3B72" w:rsidRDefault="008114F2" w:rsidP="008114F2">
      <w:pPr>
        <w:pStyle w:val="Odstavekseznama"/>
        <w:numPr>
          <w:ilvl w:val="0"/>
          <w:numId w:val="17"/>
        </w:numPr>
        <w:tabs>
          <w:tab w:val="left" w:pos="864"/>
        </w:tabs>
        <w:ind w:right="-752"/>
        <w:jc w:val="both"/>
        <w:rPr>
          <w:rFonts w:ascii="Arial" w:hAnsi="Arial" w:cs="Arial"/>
          <w:b/>
          <w:sz w:val="20"/>
        </w:rPr>
      </w:pPr>
      <w:r w:rsidRPr="001D3B72">
        <w:rPr>
          <w:rFonts w:ascii="Arial" w:hAnsi="Arial" w:cs="Arial"/>
          <w:b/>
          <w:sz w:val="20"/>
        </w:rPr>
        <w:t xml:space="preserve">PROTIKORUPCIJSKA KLAVZULA </w:t>
      </w:r>
    </w:p>
    <w:p w14:paraId="6EB08A62" w14:textId="022B0B28" w:rsidR="008114F2" w:rsidRPr="001D3B72" w:rsidRDefault="005D03C2" w:rsidP="005D03C2">
      <w:pPr>
        <w:ind w:left="720"/>
        <w:jc w:val="center"/>
        <w:rPr>
          <w:rFonts w:ascii="Arial" w:hAnsi="Arial" w:cs="Arial"/>
          <w:b/>
          <w:sz w:val="20"/>
        </w:rPr>
      </w:pPr>
      <w:r w:rsidRPr="001D3B72">
        <w:rPr>
          <w:rFonts w:ascii="Arial" w:hAnsi="Arial" w:cs="Arial"/>
          <w:b/>
          <w:sz w:val="20"/>
        </w:rPr>
        <w:t>20</w:t>
      </w:r>
      <w:r w:rsidR="00CF03E5" w:rsidRPr="001D3B72">
        <w:rPr>
          <w:rFonts w:ascii="Arial" w:hAnsi="Arial" w:cs="Arial"/>
          <w:b/>
          <w:sz w:val="20"/>
        </w:rPr>
        <w:t>.</w:t>
      </w:r>
      <w:r w:rsidR="008114F2" w:rsidRPr="001D3B72">
        <w:rPr>
          <w:rFonts w:ascii="Arial" w:hAnsi="Arial" w:cs="Arial"/>
          <w:b/>
          <w:sz w:val="20"/>
        </w:rPr>
        <w:t>člen</w:t>
      </w:r>
    </w:p>
    <w:p w14:paraId="05B9B808" w14:textId="77777777" w:rsidR="008114F2" w:rsidRPr="001D3B72" w:rsidRDefault="008114F2" w:rsidP="008114F2">
      <w:pPr>
        <w:jc w:val="both"/>
        <w:rPr>
          <w:rFonts w:ascii="Arial" w:hAnsi="Arial" w:cs="Arial"/>
          <w:sz w:val="20"/>
          <w:szCs w:val="20"/>
        </w:rPr>
      </w:pPr>
      <w:r w:rsidRPr="001D3B72">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40D5CA12" w14:textId="77777777" w:rsidR="008114F2" w:rsidRPr="001D3B72" w:rsidRDefault="008114F2" w:rsidP="008114F2">
      <w:pPr>
        <w:pStyle w:val="Odstavekseznama"/>
        <w:numPr>
          <w:ilvl w:val="0"/>
          <w:numId w:val="22"/>
        </w:numPr>
        <w:ind w:left="360"/>
        <w:contextualSpacing/>
        <w:jc w:val="both"/>
        <w:rPr>
          <w:rFonts w:ascii="Arial" w:hAnsi="Arial" w:cs="Arial"/>
          <w:sz w:val="20"/>
        </w:rPr>
      </w:pPr>
      <w:r w:rsidRPr="001D3B72">
        <w:rPr>
          <w:rFonts w:ascii="Arial" w:hAnsi="Arial" w:cs="Arial"/>
          <w:sz w:val="20"/>
        </w:rPr>
        <w:t>pridobitev posla,</w:t>
      </w:r>
    </w:p>
    <w:p w14:paraId="64B5F319" w14:textId="77777777" w:rsidR="008114F2" w:rsidRPr="001D3B72" w:rsidRDefault="008114F2" w:rsidP="008114F2">
      <w:pPr>
        <w:pStyle w:val="Odstavekseznama"/>
        <w:numPr>
          <w:ilvl w:val="0"/>
          <w:numId w:val="22"/>
        </w:numPr>
        <w:ind w:left="360"/>
        <w:contextualSpacing/>
        <w:jc w:val="both"/>
        <w:rPr>
          <w:rFonts w:ascii="Arial" w:hAnsi="Arial" w:cs="Arial"/>
          <w:sz w:val="20"/>
        </w:rPr>
      </w:pPr>
      <w:r w:rsidRPr="001D3B72">
        <w:rPr>
          <w:rFonts w:ascii="Arial" w:hAnsi="Arial" w:cs="Arial"/>
          <w:sz w:val="20"/>
        </w:rPr>
        <w:t>za sklenitev posla pod ugodnejšimi pogoji,</w:t>
      </w:r>
    </w:p>
    <w:p w14:paraId="333BE8C4" w14:textId="77777777" w:rsidR="008114F2" w:rsidRPr="001D3B72" w:rsidRDefault="008114F2" w:rsidP="008114F2">
      <w:pPr>
        <w:pStyle w:val="Odstavekseznama"/>
        <w:numPr>
          <w:ilvl w:val="0"/>
          <w:numId w:val="22"/>
        </w:numPr>
        <w:ind w:left="360"/>
        <w:contextualSpacing/>
        <w:jc w:val="both"/>
        <w:rPr>
          <w:rFonts w:ascii="Arial" w:hAnsi="Arial" w:cs="Arial"/>
          <w:sz w:val="20"/>
        </w:rPr>
      </w:pPr>
      <w:r w:rsidRPr="001D3B72">
        <w:rPr>
          <w:rFonts w:ascii="Arial" w:hAnsi="Arial" w:cs="Arial"/>
          <w:sz w:val="20"/>
        </w:rPr>
        <w:t>za opustitev dolžnega nadzora nad izvajanjem pogodbenih obveznosti,</w:t>
      </w:r>
    </w:p>
    <w:p w14:paraId="1C5D6326" w14:textId="77777777" w:rsidR="008114F2" w:rsidRPr="001D3B72" w:rsidRDefault="008114F2" w:rsidP="008114F2">
      <w:pPr>
        <w:pStyle w:val="Odstavekseznama"/>
        <w:numPr>
          <w:ilvl w:val="0"/>
          <w:numId w:val="22"/>
        </w:numPr>
        <w:ind w:left="360"/>
        <w:contextualSpacing/>
        <w:jc w:val="both"/>
        <w:rPr>
          <w:rFonts w:ascii="Arial" w:hAnsi="Arial" w:cs="Arial"/>
          <w:sz w:val="20"/>
        </w:rPr>
      </w:pPr>
      <w:r w:rsidRPr="001D3B72">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45B16845" w14:textId="77777777" w:rsidR="008114F2" w:rsidRPr="001D3B72" w:rsidRDefault="008114F2" w:rsidP="008114F2">
      <w:pPr>
        <w:jc w:val="both"/>
        <w:rPr>
          <w:rFonts w:ascii="Arial" w:hAnsi="Arial" w:cs="Arial"/>
          <w:sz w:val="20"/>
          <w:szCs w:val="20"/>
        </w:rPr>
      </w:pPr>
      <w:r w:rsidRPr="001D3B72">
        <w:rPr>
          <w:rFonts w:ascii="Arial" w:hAnsi="Arial" w:cs="Arial"/>
          <w:sz w:val="20"/>
          <w:szCs w:val="20"/>
        </w:rPr>
        <w:t>Pogodbeni stranki sta se dolžni vzdržati vsakršnih ravnanj, ki bi na podlagi vsebine iz I. odstavka pomenila kršitev zakonskih določil.</w:t>
      </w:r>
    </w:p>
    <w:p w14:paraId="41F9F323" w14:textId="77777777" w:rsidR="008114F2" w:rsidRPr="001D3B72" w:rsidRDefault="008114F2" w:rsidP="008114F2">
      <w:pPr>
        <w:jc w:val="both"/>
        <w:rPr>
          <w:rFonts w:ascii="Arial" w:hAnsi="Arial" w:cs="Arial"/>
          <w:sz w:val="20"/>
          <w:szCs w:val="20"/>
        </w:rPr>
      </w:pPr>
      <w:r w:rsidRPr="001D3B72">
        <w:rPr>
          <w:rFonts w:ascii="Arial" w:hAnsi="Arial" w:cs="Arial"/>
          <w:sz w:val="20"/>
          <w:szCs w:val="20"/>
        </w:rPr>
        <w:lastRenderedPageBreak/>
        <w:t>V primeru, da kupec ugotovi domnevni obstoj dejanskega stanja iz 1. in 2. odstavka tega člena, je dolžan sprožiti postopek ugotavljanja ničnosti pogodbe ter o tem obvestiti pristojne organe pregona.</w:t>
      </w:r>
    </w:p>
    <w:p w14:paraId="2CF157EA" w14:textId="77777777" w:rsidR="008114F2" w:rsidRPr="001D3B72" w:rsidRDefault="008114F2" w:rsidP="008114F2">
      <w:pPr>
        <w:jc w:val="both"/>
        <w:rPr>
          <w:rFonts w:ascii="Arial" w:hAnsi="Arial" w:cs="Arial"/>
          <w:sz w:val="20"/>
          <w:szCs w:val="20"/>
        </w:rPr>
      </w:pPr>
    </w:p>
    <w:p w14:paraId="41C66973" w14:textId="46E78FE7" w:rsidR="008114F2" w:rsidRPr="001D3B72" w:rsidRDefault="008114F2" w:rsidP="00654383">
      <w:pPr>
        <w:pStyle w:val="Odstavekseznama"/>
        <w:numPr>
          <w:ilvl w:val="0"/>
          <w:numId w:val="17"/>
        </w:numPr>
        <w:tabs>
          <w:tab w:val="left" w:pos="864"/>
        </w:tabs>
        <w:ind w:right="-752"/>
        <w:jc w:val="both"/>
        <w:rPr>
          <w:rFonts w:ascii="Arial" w:hAnsi="Arial" w:cs="Arial"/>
          <w:b/>
          <w:sz w:val="20"/>
        </w:rPr>
      </w:pPr>
      <w:r w:rsidRPr="001D3B72">
        <w:rPr>
          <w:rFonts w:ascii="Arial" w:hAnsi="Arial" w:cs="Arial"/>
          <w:b/>
          <w:sz w:val="20"/>
        </w:rPr>
        <w:t>RAZVEZNI POGOJI</w:t>
      </w:r>
    </w:p>
    <w:p w14:paraId="73C83884" w14:textId="66C13050" w:rsidR="008114F2" w:rsidRPr="001D3B72" w:rsidRDefault="005D03C2" w:rsidP="00654383">
      <w:pPr>
        <w:ind w:left="360"/>
        <w:jc w:val="center"/>
        <w:rPr>
          <w:rFonts w:ascii="Arial" w:hAnsi="Arial" w:cs="Arial"/>
          <w:b/>
          <w:sz w:val="20"/>
        </w:rPr>
      </w:pPr>
      <w:r w:rsidRPr="001D3B72">
        <w:rPr>
          <w:rFonts w:ascii="Arial" w:hAnsi="Arial" w:cs="Arial"/>
          <w:b/>
          <w:sz w:val="20"/>
        </w:rPr>
        <w:t>21</w:t>
      </w:r>
      <w:r w:rsidR="00654383" w:rsidRPr="001D3B72">
        <w:rPr>
          <w:rFonts w:ascii="Arial" w:hAnsi="Arial" w:cs="Arial"/>
          <w:b/>
          <w:sz w:val="20"/>
        </w:rPr>
        <w:t>.</w:t>
      </w:r>
      <w:r w:rsidR="008114F2" w:rsidRPr="001D3B72">
        <w:rPr>
          <w:rFonts w:ascii="Arial" w:hAnsi="Arial" w:cs="Arial"/>
          <w:b/>
          <w:sz w:val="20"/>
        </w:rPr>
        <w:t>člen</w:t>
      </w:r>
    </w:p>
    <w:p w14:paraId="632D14B1" w14:textId="77777777" w:rsidR="008114F2" w:rsidRPr="001D3B72" w:rsidRDefault="008114F2" w:rsidP="008114F2">
      <w:pPr>
        <w:jc w:val="both"/>
        <w:rPr>
          <w:rFonts w:ascii="Arial" w:hAnsi="Arial" w:cs="Arial"/>
          <w:sz w:val="20"/>
          <w:szCs w:val="20"/>
        </w:rPr>
      </w:pPr>
      <w:r w:rsidRPr="001D3B72">
        <w:rPr>
          <w:rFonts w:ascii="Arial" w:hAnsi="Arial" w:cs="Arial"/>
          <w:sz w:val="20"/>
          <w:szCs w:val="20"/>
        </w:rPr>
        <w:t>Ta pogodba je sklenjena pod razveznim pogojem, ki se uresniči v primeru izpolnitve ene od naslednjih okoliščin:</w:t>
      </w:r>
    </w:p>
    <w:p w14:paraId="537FA424" w14:textId="77777777" w:rsidR="008114F2" w:rsidRPr="001D3B72" w:rsidRDefault="008114F2" w:rsidP="008114F2">
      <w:pPr>
        <w:tabs>
          <w:tab w:val="left" w:pos="864"/>
        </w:tabs>
        <w:ind w:left="862" w:hanging="862"/>
        <w:jc w:val="both"/>
        <w:rPr>
          <w:rFonts w:ascii="Arial" w:eastAsia="Batang" w:hAnsi="Arial" w:cs="Arial"/>
          <w:sz w:val="20"/>
          <w:szCs w:val="20"/>
          <w:lang w:eastAsia="ko-KR"/>
        </w:rPr>
      </w:pPr>
      <w:r w:rsidRPr="001D3B72">
        <w:rPr>
          <w:rFonts w:ascii="Arial" w:eastAsia="Batang" w:hAnsi="Arial" w:cs="Arial"/>
          <w:sz w:val="20"/>
          <w:szCs w:val="20"/>
          <w:lang w:eastAsia="ko-KR"/>
        </w:rPr>
        <w:t>-</w:t>
      </w:r>
      <w:r w:rsidRPr="001D3B72">
        <w:rPr>
          <w:rFonts w:ascii="Arial" w:eastAsia="Batang" w:hAnsi="Arial" w:cs="Arial"/>
          <w:sz w:val="20"/>
          <w:szCs w:val="20"/>
          <w:lang w:eastAsia="ko-KR"/>
        </w:rPr>
        <w:tab/>
        <w:t xml:space="preserve">če bo kupec seznanjen, da je sodišče s pravnomočno odločitvijo ugotovilo kršitev obveznosti delovne, </w:t>
      </w:r>
      <w:proofErr w:type="spellStart"/>
      <w:r w:rsidRPr="001D3B72">
        <w:rPr>
          <w:rFonts w:ascii="Arial" w:eastAsia="Batang" w:hAnsi="Arial" w:cs="Arial"/>
          <w:sz w:val="20"/>
          <w:szCs w:val="20"/>
          <w:lang w:eastAsia="ko-KR"/>
        </w:rPr>
        <w:t>okoljske</w:t>
      </w:r>
      <w:proofErr w:type="spellEnd"/>
      <w:r w:rsidRPr="001D3B72">
        <w:rPr>
          <w:rFonts w:ascii="Arial" w:eastAsia="Batang" w:hAnsi="Arial" w:cs="Arial"/>
          <w:sz w:val="20"/>
          <w:szCs w:val="20"/>
          <w:lang w:eastAsia="ko-KR"/>
        </w:rPr>
        <w:t xml:space="preserve"> ali socialne zakonodaje s strani prodajalca ali podizvajalca ali </w:t>
      </w:r>
    </w:p>
    <w:p w14:paraId="62C8CAC0" w14:textId="77777777" w:rsidR="008114F2" w:rsidRPr="001D3B72" w:rsidRDefault="008114F2" w:rsidP="008114F2">
      <w:pPr>
        <w:tabs>
          <w:tab w:val="left" w:pos="864"/>
        </w:tabs>
        <w:ind w:left="862" w:hanging="862"/>
        <w:jc w:val="both"/>
        <w:rPr>
          <w:rFonts w:ascii="Arial" w:eastAsia="Batang" w:hAnsi="Arial" w:cs="Arial"/>
          <w:sz w:val="20"/>
          <w:szCs w:val="20"/>
          <w:lang w:eastAsia="ko-KR"/>
        </w:rPr>
      </w:pPr>
      <w:r w:rsidRPr="001D3B72">
        <w:rPr>
          <w:rFonts w:ascii="Arial" w:eastAsia="Batang" w:hAnsi="Arial" w:cs="Arial"/>
          <w:sz w:val="20"/>
          <w:szCs w:val="20"/>
          <w:lang w:eastAsia="ko-KR"/>
        </w:rPr>
        <w:t>-</w:t>
      </w:r>
      <w:r w:rsidRPr="001D3B72">
        <w:rPr>
          <w:rFonts w:ascii="Arial" w:eastAsia="Batang" w:hAnsi="Arial" w:cs="Arial"/>
          <w:sz w:val="20"/>
          <w:szCs w:val="20"/>
          <w:lang w:eastAsia="ko-KR"/>
        </w:rPr>
        <w:tab/>
        <w:t>če bo kupec seznanjen, da je pristojni državni organ pri prodajalcu ali podizvajalcu v času izvajanja pogodbe ugotovil najmanj dve kršitvi v zvezi s:</w:t>
      </w:r>
    </w:p>
    <w:p w14:paraId="4C170124" w14:textId="77777777" w:rsidR="008114F2" w:rsidRPr="001D3B72" w:rsidRDefault="008114F2" w:rsidP="008114F2">
      <w:pPr>
        <w:pStyle w:val="Odstavekseznama"/>
        <w:numPr>
          <w:ilvl w:val="1"/>
          <w:numId w:val="30"/>
        </w:numPr>
        <w:tabs>
          <w:tab w:val="left" w:pos="864"/>
        </w:tabs>
        <w:ind w:right="-754"/>
        <w:jc w:val="both"/>
        <w:rPr>
          <w:rFonts w:ascii="Arial" w:eastAsia="Batang" w:hAnsi="Arial" w:cs="Arial"/>
          <w:sz w:val="20"/>
          <w:lang w:eastAsia="ko-KR"/>
        </w:rPr>
      </w:pPr>
      <w:r w:rsidRPr="001D3B72">
        <w:rPr>
          <w:rFonts w:ascii="Arial" w:eastAsia="Batang" w:hAnsi="Arial" w:cs="Arial"/>
          <w:sz w:val="20"/>
          <w:lang w:eastAsia="ko-KR"/>
        </w:rPr>
        <w:t xml:space="preserve">plačilom za delo, </w:t>
      </w:r>
    </w:p>
    <w:p w14:paraId="2993904E" w14:textId="77777777" w:rsidR="008114F2" w:rsidRPr="001D3B72" w:rsidRDefault="008114F2" w:rsidP="008114F2">
      <w:pPr>
        <w:pStyle w:val="Odstavekseznama"/>
        <w:numPr>
          <w:ilvl w:val="1"/>
          <w:numId w:val="30"/>
        </w:numPr>
        <w:tabs>
          <w:tab w:val="left" w:pos="864"/>
        </w:tabs>
        <w:ind w:right="-754"/>
        <w:jc w:val="both"/>
        <w:rPr>
          <w:rFonts w:ascii="Arial" w:eastAsia="Batang" w:hAnsi="Arial" w:cs="Arial"/>
          <w:sz w:val="20"/>
          <w:lang w:eastAsia="ko-KR"/>
        </w:rPr>
      </w:pPr>
      <w:r w:rsidRPr="001D3B72">
        <w:rPr>
          <w:rFonts w:ascii="Arial" w:eastAsia="Batang" w:hAnsi="Arial" w:cs="Arial"/>
          <w:sz w:val="20"/>
          <w:lang w:eastAsia="ko-KR"/>
        </w:rPr>
        <w:t xml:space="preserve">delovnim časom, </w:t>
      </w:r>
    </w:p>
    <w:p w14:paraId="1D13CC17" w14:textId="77777777" w:rsidR="008114F2" w:rsidRPr="001D3B72" w:rsidRDefault="008114F2" w:rsidP="008114F2">
      <w:pPr>
        <w:pStyle w:val="Odstavekseznama"/>
        <w:numPr>
          <w:ilvl w:val="1"/>
          <w:numId w:val="30"/>
        </w:numPr>
        <w:tabs>
          <w:tab w:val="left" w:pos="864"/>
        </w:tabs>
        <w:ind w:right="-754"/>
        <w:jc w:val="both"/>
        <w:rPr>
          <w:rFonts w:ascii="Arial" w:eastAsia="Batang" w:hAnsi="Arial" w:cs="Arial"/>
          <w:sz w:val="20"/>
          <w:lang w:eastAsia="ko-KR"/>
        </w:rPr>
      </w:pPr>
      <w:r w:rsidRPr="001D3B72">
        <w:rPr>
          <w:rFonts w:ascii="Arial" w:eastAsia="Batang" w:hAnsi="Arial" w:cs="Arial"/>
          <w:sz w:val="20"/>
          <w:lang w:eastAsia="ko-KR"/>
        </w:rPr>
        <w:t xml:space="preserve">počitki, </w:t>
      </w:r>
    </w:p>
    <w:p w14:paraId="1B895A56" w14:textId="77777777" w:rsidR="008114F2" w:rsidRPr="001D3B72" w:rsidRDefault="008114F2" w:rsidP="008114F2">
      <w:pPr>
        <w:pStyle w:val="Odstavekseznama"/>
        <w:numPr>
          <w:ilvl w:val="1"/>
          <w:numId w:val="30"/>
        </w:numPr>
        <w:tabs>
          <w:tab w:val="left" w:pos="864"/>
        </w:tabs>
        <w:jc w:val="both"/>
        <w:rPr>
          <w:rFonts w:ascii="Arial" w:eastAsia="Batang" w:hAnsi="Arial" w:cs="Arial"/>
          <w:sz w:val="20"/>
          <w:lang w:eastAsia="ko-KR"/>
        </w:rPr>
      </w:pPr>
      <w:r w:rsidRPr="001D3B72">
        <w:rPr>
          <w:rFonts w:ascii="Arial" w:eastAsia="Batang" w:hAnsi="Arial" w:cs="Arial"/>
          <w:sz w:val="20"/>
          <w:lang w:eastAsia="ko-KR"/>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 </w:t>
      </w:r>
    </w:p>
    <w:p w14:paraId="7F5B4FC2" w14:textId="77777777" w:rsidR="008114F2" w:rsidRPr="001D3B72" w:rsidRDefault="008114F2" w:rsidP="008114F2">
      <w:pPr>
        <w:tabs>
          <w:tab w:val="left" w:pos="864"/>
        </w:tabs>
        <w:ind w:left="720" w:right="-754"/>
        <w:rPr>
          <w:rFonts w:ascii="Arial" w:eastAsia="Batang" w:hAnsi="Arial" w:cs="Arial"/>
          <w:sz w:val="20"/>
          <w:szCs w:val="20"/>
          <w:lang w:eastAsia="ko-KR"/>
        </w:rPr>
      </w:pPr>
    </w:p>
    <w:p w14:paraId="6D0FC05B" w14:textId="77777777" w:rsidR="008114F2" w:rsidRPr="001D3B72" w:rsidRDefault="008114F2" w:rsidP="008114F2">
      <w:pPr>
        <w:jc w:val="both"/>
        <w:rPr>
          <w:rFonts w:ascii="Arial" w:hAnsi="Arial" w:cs="Arial"/>
          <w:sz w:val="20"/>
          <w:szCs w:val="20"/>
        </w:rPr>
      </w:pPr>
      <w:r w:rsidRPr="001D3B72">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kupec obvestil prodajalca.</w:t>
      </w:r>
    </w:p>
    <w:p w14:paraId="10535F11" w14:textId="77777777" w:rsidR="008114F2" w:rsidRPr="001D3B72" w:rsidRDefault="008114F2" w:rsidP="008114F2">
      <w:pPr>
        <w:jc w:val="both"/>
        <w:rPr>
          <w:rFonts w:ascii="Arial" w:hAnsi="Arial" w:cs="Arial"/>
          <w:sz w:val="20"/>
          <w:szCs w:val="20"/>
        </w:rPr>
      </w:pPr>
    </w:p>
    <w:p w14:paraId="6972DA54" w14:textId="77777777" w:rsidR="008114F2" w:rsidRPr="001D3B72" w:rsidRDefault="008114F2" w:rsidP="008114F2">
      <w:pPr>
        <w:jc w:val="both"/>
        <w:rPr>
          <w:rFonts w:ascii="Arial" w:hAnsi="Arial" w:cs="Arial"/>
          <w:sz w:val="20"/>
          <w:szCs w:val="20"/>
        </w:rPr>
      </w:pPr>
      <w:r w:rsidRPr="001D3B72">
        <w:rPr>
          <w:rFonts w:ascii="Arial" w:hAnsi="Arial" w:cs="Arial"/>
          <w:sz w:val="20"/>
          <w:szCs w:val="20"/>
        </w:rPr>
        <w:t>Če kupec v roku 30 dni od seznanitve s kršitvijo ne začne novega postopka javnega naročila, se šteje, da je pogodba razvezana trideseti dan od seznanitve s kršitvijo.</w:t>
      </w:r>
    </w:p>
    <w:p w14:paraId="762EA978" w14:textId="77777777" w:rsidR="008114F2" w:rsidRPr="001D3B72" w:rsidRDefault="008114F2" w:rsidP="008114F2">
      <w:pPr>
        <w:tabs>
          <w:tab w:val="left" w:pos="864"/>
        </w:tabs>
        <w:ind w:right="-752"/>
        <w:jc w:val="both"/>
        <w:rPr>
          <w:rFonts w:ascii="Arial" w:hAnsi="Arial" w:cs="Arial"/>
          <w:b/>
          <w:sz w:val="20"/>
          <w:szCs w:val="20"/>
        </w:rPr>
      </w:pPr>
    </w:p>
    <w:p w14:paraId="77286271" w14:textId="476AF237" w:rsidR="008114F2" w:rsidRPr="001D3B72" w:rsidRDefault="008114F2" w:rsidP="00654383">
      <w:pPr>
        <w:pStyle w:val="Odstavekseznama"/>
        <w:numPr>
          <w:ilvl w:val="0"/>
          <w:numId w:val="17"/>
        </w:numPr>
        <w:tabs>
          <w:tab w:val="left" w:pos="864"/>
        </w:tabs>
        <w:ind w:right="-752"/>
        <w:jc w:val="both"/>
        <w:rPr>
          <w:rFonts w:ascii="Arial" w:hAnsi="Arial" w:cs="Arial"/>
          <w:b/>
          <w:sz w:val="20"/>
        </w:rPr>
      </w:pPr>
      <w:r w:rsidRPr="001D3B72">
        <w:rPr>
          <w:rFonts w:ascii="Arial" w:hAnsi="Arial" w:cs="Arial"/>
          <w:b/>
          <w:sz w:val="20"/>
        </w:rPr>
        <w:t>KONČNE DOLOČBE</w:t>
      </w:r>
    </w:p>
    <w:p w14:paraId="63558102" w14:textId="44F1D13B" w:rsidR="008114F2" w:rsidRPr="001D3B72" w:rsidRDefault="005D03C2" w:rsidP="00654383">
      <w:pPr>
        <w:pStyle w:val="Oznakadokumenta"/>
        <w:keepNext w:val="0"/>
        <w:keepLines w:val="0"/>
        <w:spacing w:before="0" w:after="0" w:line="240" w:lineRule="auto"/>
        <w:ind w:left="360"/>
        <w:jc w:val="center"/>
        <w:rPr>
          <w:rFonts w:cs="Arial"/>
          <w:spacing w:val="0"/>
          <w:kern w:val="0"/>
          <w:sz w:val="20"/>
        </w:rPr>
      </w:pPr>
      <w:r w:rsidRPr="001D3B72">
        <w:rPr>
          <w:rFonts w:cs="Arial"/>
          <w:spacing w:val="0"/>
          <w:kern w:val="0"/>
          <w:sz w:val="20"/>
        </w:rPr>
        <w:t>22</w:t>
      </w:r>
      <w:r w:rsidR="00654383" w:rsidRPr="001D3B72">
        <w:rPr>
          <w:rFonts w:cs="Arial"/>
          <w:spacing w:val="0"/>
          <w:kern w:val="0"/>
          <w:sz w:val="20"/>
        </w:rPr>
        <w:t>.</w:t>
      </w:r>
      <w:r w:rsidR="008114F2" w:rsidRPr="001D3B72">
        <w:rPr>
          <w:rFonts w:cs="Arial"/>
          <w:spacing w:val="0"/>
          <w:kern w:val="0"/>
          <w:sz w:val="20"/>
        </w:rPr>
        <w:t>člen</w:t>
      </w:r>
    </w:p>
    <w:p w14:paraId="62432296" w14:textId="77777777" w:rsidR="008114F2" w:rsidRPr="001D3B72" w:rsidRDefault="008114F2" w:rsidP="008114F2">
      <w:pPr>
        <w:pStyle w:val="Oznakadokumenta"/>
        <w:keepNext w:val="0"/>
        <w:keepLines w:val="0"/>
        <w:spacing w:before="0" w:after="0" w:line="240" w:lineRule="auto"/>
        <w:ind w:left="0"/>
        <w:jc w:val="both"/>
        <w:rPr>
          <w:rFonts w:cs="Arial"/>
          <w:b w:val="0"/>
          <w:spacing w:val="0"/>
          <w:kern w:val="0"/>
          <w:sz w:val="20"/>
        </w:rPr>
      </w:pPr>
      <w:r w:rsidRPr="001D3B72">
        <w:rPr>
          <w:rFonts w:cs="Arial"/>
          <w:b w:val="0"/>
          <w:spacing w:val="0"/>
          <w:kern w:val="0"/>
          <w:sz w:val="20"/>
        </w:rPr>
        <w:t>Morebitna nesoglasja iz te pogodbe bosta pogodbeni stranki reševali sporazumno, v nasprotnem primeru pa bo spore reševalo pristojno sodišče v Ljubljani.</w:t>
      </w:r>
    </w:p>
    <w:p w14:paraId="4492ADCF" w14:textId="77777777" w:rsidR="008114F2" w:rsidRPr="001D3B72" w:rsidRDefault="008114F2" w:rsidP="008114F2">
      <w:pPr>
        <w:pStyle w:val="Oznakadokumenta"/>
        <w:keepNext w:val="0"/>
        <w:keepLines w:val="0"/>
        <w:spacing w:before="0" w:after="0" w:line="240" w:lineRule="auto"/>
        <w:ind w:left="0"/>
        <w:jc w:val="both"/>
        <w:rPr>
          <w:rFonts w:cs="Arial"/>
          <w:b w:val="0"/>
          <w:spacing w:val="0"/>
          <w:kern w:val="0"/>
          <w:sz w:val="20"/>
        </w:rPr>
      </w:pPr>
    </w:p>
    <w:p w14:paraId="4A22A575" w14:textId="77777777" w:rsidR="008114F2" w:rsidRPr="001D3B72" w:rsidRDefault="008114F2" w:rsidP="008114F2">
      <w:pPr>
        <w:pStyle w:val="Oznakadokumenta"/>
        <w:keepNext w:val="0"/>
        <w:keepLines w:val="0"/>
        <w:spacing w:before="0" w:after="0" w:line="240" w:lineRule="auto"/>
        <w:ind w:left="0"/>
        <w:jc w:val="both"/>
        <w:rPr>
          <w:rFonts w:cs="Arial"/>
          <w:b w:val="0"/>
          <w:spacing w:val="0"/>
          <w:kern w:val="0"/>
          <w:sz w:val="20"/>
        </w:rPr>
      </w:pPr>
    </w:p>
    <w:p w14:paraId="2E324961" w14:textId="77777777" w:rsidR="008114F2" w:rsidRPr="001D3B72" w:rsidRDefault="008114F2" w:rsidP="008114F2">
      <w:pPr>
        <w:spacing w:line="240" w:lineRule="exact"/>
        <w:jc w:val="both"/>
        <w:rPr>
          <w:rFonts w:ascii="Arial" w:hAnsi="Arial" w:cs="Arial"/>
          <w:sz w:val="20"/>
          <w:szCs w:val="20"/>
        </w:rPr>
      </w:pPr>
      <w:r w:rsidRPr="001D3B72">
        <w:rPr>
          <w:rFonts w:ascii="Arial" w:hAnsi="Arial" w:cs="Arial"/>
          <w:sz w:val="20"/>
          <w:szCs w:val="20"/>
        </w:rPr>
        <w:t>Skrbnik pogodbe s strani kupca je ………………………., Tel.: …………………., e-pošta: …………………………….</w:t>
      </w:r>
    </w:p>
    <w:p w14:paraId="5A35D9D7" w14:textId="77777777" w:rsidR="008114F2" w:rsidRPr="001D3B72" w:rsidRDefault="008114F2" w:rsidP="008114F2">
      <w:pPr>
        <w:spacing w:line="240" w:lineRule="exact"/>
        <w:jc w:val="both"/>
        <w:rPr>
          <w:rFonts w:ascii="Arial" w:hAnsi="Arial" w:cs="Arial"/>
          <w:sz w:val="20"/>
          <w:szCs w:val="20"/>
        </w:rPr>
      </w:pPr>
      <w:r w:rsidRPr="001D3B72">
        <w:rPr>
          <w:rFonts w:ascii="Arial" w:hAnsi="Arial" w:cs="Arial"/>
          <w:sz w:val="20"/>
          <w:szCs w:val="20"/>
        </w:rPr>
        <w:t>Skrbnik pogodbe s strani prodajalca je ………………………., Tel.: …………………., e-pošta: …………………………….</w:t>
      </w:r>
    </w:p>
    <w:p w14:paraId="5EF2F182" w14:textId="77777777" w:rsidR="008114F2" w:rsidRPr="001D3B72" w:rsidRDefault="008114F2" w:rsidP="008114F2">
      <w:pPr>
        <w:jc w:val="center"/>
        <w:rPr>
          <w:rFonts w:ascii="Arial" w:hAnsi="Arial" w:cs="Arial"/>
          <w:b/>
          <w:sz w:val="20"/>
          <w:szCs w:val="20"/>
        </w:rPr>
      </w:pPr>
    </w:p>
    <w:p w14:paraId="2927F15A" w14:textId="6204B0E8" w:rsidR="008114F2" w:rsidRPr="001D3B72" w:rsidRDefault="008114F2" w:rsidP="008114F2">
      <w:pPr>
        <w:autoSpaceDE w:val="0"/>
        <w:autoSpaceDN w:val="0"/>
        <w:jc w:val="both"/>
        <w:rPr>
          <w:rFonts w:ascii="Arial" w:hAnsi="Arial" w:cs="Arial"/>
          <w:sz w:val="20"/>
          <w:szCs w:val="20"/>
        </w:rPr>
      </w:pPr>
      <w:r w:rsidRPr="001D3B72">
        <w:rPr>
          <w:rFonts w:ascii="Arial" w:hAnsi="Arial" w:cs="Arial"/>
          <w:sz w:val="20"/>
          <w:szCs w:val="20"/>
        </w:rPr>
        <w:t>Pogodbeni stranki imata pravico v primeru objektivnih razlogov zamenjati v tej točki navedene zastopnike. O spremembi se morata pisno obvestiti.</w:t>
      </w:r>
      <w:r w:rsidR="00930F5A" w:rsidRPr="001D3B72">
        <w:rPr>
          <w:rFonts w:ascii="Arial" w:hAnsi="Arial" w:cs="Arial"/>
          <w:sz w:val="20"/>
          <w:szCs w:val="20"/>
        </w:rPr>
        <w:t xml:space="preserve"> Zaradi spremembe skrbnika pogodbe ni potrebno sklepati aneksa k pogodbi.</w:t>
      </w:r>
    </w:p>
    <w:p w14:paraId="7C62DD76" w14:textId="77777777" w:rsidR="008114F2" w:rsidRPr="001D3B72" w:rsidRDefault="008114F2" w:rsidP="008114F2">
      <w:pPr>
        <w:pStyle w:val="Oznakadokumenta"/>
        <w:keepNext w:val="0"/>
        <w:keepLines w:val="0"/>
        <w:spacing w:before="0" w:after="0" w:line="240" w:lineRule="auto"/>
        <w:ind w:left="0"/>
        <w:jc w:val="both"/>
        <w:rPr>
          <w:rFonts w:cs="Arial"/>
          <w:b w:val="0"/>
          <w:spacing w:val="0"/>
          <w:kern w:val="0"/>
          <w:sz w:val="20"/>
        </w:rPr>
      </w:pPr>
    </w:p>
    <w:p w14:paraId="77D6FAEA" w14:textId="433A8BA9" w:rsidR="008114F2" w:rsidRPr="001D3B72" w:rsidRDefault="005D03C2" w:rsidP="00654383">
      <w:pPr>
        <w:pStyle w:val="Oznakadokumenta"/>
        <w:keepNext w:val="0"/>
        <w:keepLines w:val="0"/>
        <w:spacing w:before="0" w:after="0" w:line="240" w:lineRule="auto"/>
        <w:ind w:left="360"/>
        <w:jc w:val="center"/>
        <w:rPr>
          <w:rFonts w:cs="Arial"/>
          <w:spacing w:val="0"/>
          <w:kern w:val="0"/>
          <w:sz w:val="20"/>
        </w:rPr>
      </w:pPr>
      <w:r w:rsidRPr="001D3B72">
        <w:rPr>
          <w:rFonts w:cs="Arial"/>
          <w:spacing w:val="0"/>
          <w:kern w:val="0"/>
          <w:sz w:val="20"/>
        </w:rPr>
        <w:t>23</w:t>
      </w:r>
      <w:r w:rsidR="00654383" w:rsidRPr="001D3B72">
        <w:rPr>
          <w:rFonts w:cs="Arial"/>
          <w:spacing w:val="0"/>
          <w:kern w:val="0"/>
          <w:sz w:val="20"/>
        </w:rPr>
        <w:t>.</w:t>
      </w:r>
      <w:r w:rsidR="008114F2" w:rsidRPr="001D3B72">
        <w:rPr>
          <w:rFonts w:cs="Arial"/>
          <w:spacing w:val="0"/>
          <w:kern w:val="0"/>
          <w:sz w:val="20"/>
        </w:rPr>
        <w:t>člen</w:t>
      </w:r>
    </w:p>
    <w:p w14:paraId="0D64D760" w14:textId="77777777" w:rsidR="008114F2" w:rsidRPr="001D3B72" w:rsidRDefault="008114F2" w:rsidP="008114F2">
      <w:pPr>
        <w:jc w:val="both"/>
        <w:rPr>
          <w:rFonts w:ascii="Arial" w:hAnsi="Arial" w:cs="Arial"/>
          <w:bCs/>
          <w:iCs/>
          <w:sz w:val="20"/>
          <w:szCs w:val="20"/>
        </w:rPr>
      </w:pPr>
      <w:r w:rsidRPr="001D3B72">
        <w:rPr>
          <w:rFonts w:ascii="Arial" w:hAnsi="Arial" w:cs="Arial"/>
          <w:bCs/>
          <w:iCs/>
          <w:sz w:val="20"/>
          <w:szCs w:val="20"/>
        </w:rPr>
        <w:t xml:space="preserve">Pogodba je sestavljena v štirih (4) enakih izvodih, od katerih prejme prodajalec 1 (en), kupec pa 3 (tri) izvode. </w:t>
      </w:r>
    </w:p>
    <w:p w14:paraId="56D58226" w14:textId="694CD0C2" w:rsidR="008114F2" w:rsidRPr="001D3B72" w:rsidRDefault="008114F2" w:rsidP="008114F2">
      <w:pPr>
        <w:tabs>
          <w:tab w:val="left" w:pos="864"/>
        </w:tabs>
        <w:jc w:val="both"/>
        <w:rPr>
          <w:rFonts w:ascii="Arial" w:hAnsi="Arial" w:cs="Arial"/>
          <w:bCs/>
          <w:iCs/>
          <w:sz w:val="20"/>
          <w:szCs w:val="20"/>
        </w:rPr>
      </w:pPr>
      <w:r w:rsidRPr="001D3B72">
        <w:rPr>
          <w:rFonts w:ascii="Arial" w:hAnsi="Arial" w:cs="Arial"/>
          <w:bCs/>
          <w:iCs/>
          <w:sz w:val="20"/>
          <w:szCs w:val="20"/>
        </w:rPr>
        <w:t xml:space="preserve">Pogodba stopi v veljavo z dnem, ko jo podpišeta obe pogodbeni stranki in pod pogojem, da prodajalec predloži finančno zavarovanje za dobro izvedbo pogodbenih obveznosti ter velja do </w:t>
      </w:r>
      <w:r w:rsidR="00680104" w:rsidRPr="001D3B72">
        <w:rPr>
          <w:rFonts w:ascii="Arial" w:hAnsi="Arial" w:cs="Arial"/>
          <w:bCs/>
          <w:iCs/>
          <w:sz w:val="20"/>
          <w:szCs w:val="20"/>
        </w:rPr>
        <w:t>izpolnitve pogodbenih obveznosti</w:t>
      </w:r>
      <w:r w:rsidRPr="001D3B72">
        <w:rPr>
          <w:rFonts w:ascii="Arial" w:hAnsi="Arial" w:cs="Arial"/>
          <w:bCs/>
          <w:iCs/>
          <w:sz w:val="20"/>
          <w:szCs w:val="20"/>
        </w:rPr>
        <w:t>.</w:t>
      </w:r>
    </w:p>
    <w:p w14:paraId="7DBC8123" w14:textId="77777777" w:rsidR="008114F2" w:rsidRPr="001D3B72" w:rsidRDefault="008114F2" w:rsidP="008114F2">
      <w:pPr>
        <w:spacing w:line="240" w:lineRule="exact"/>
        <w:jc w:val="both"/>
        <w:rPr>
          <w:rFonts w:ascii="Arial" w:hAnsi="Arial" w:cs="Arial"/>
          <w:sz w:val="20"/>
          <w:szCs w:val="20"/>
        </w:rPr>
      </w:pPr>
    </w:p>
    <w:p w14:paraId="43B31240" w14:textId="77777777" w:rsidR="008114F2" w:rsidRPr="001D3B72" w:rsidRDefault="008114F2" w:rsidP="008114F2">
      <w:pPr>
        <w:spacing w:line="240" w:lineRule="exact"/>
        <w:jc w:val="both"/>
        <w:rPr>
          <w:rFonts w:ascii="Arial" w:hAnsi="Arial" w:cs="Arial"/>
          <w:sz w:val="20"/>
          <w:szCs w:val="20"/>
        </w:rPr>
      </w:pPr>
      <w:r w:rsidRPr="001D3B72">
        <w:rPr>
          <w:rFonts w:ascii="Arial" w:hAnsi="Arial" w:cs="Arial"/>
          <w:sz w:val="20"/>
          <w:szCs w:val="20"/>
        </w:rPr>
        <w:t>Priloge:</w:t>
      </w:r>
    </w:p>
    <w:p w14:paraId="47D008E0" w14:textId="0E5105C6" w:rsidR="008114F2" w:rsidRPr="001D3B72" w:rsidRDefault="008114F2" w:rsidP="008114F2">
      <w:pPr>
        <w:rPr>
          <w:rFonts w:ascii="Arial" w:hAnsi="Arial" w:cs="Arial"/>
          <w:sz w:val="20"/>
          <w:szCs w:val="20"/>
        </w:rPr>
      </w:pPr>
      <w:r w:rsidRPr="001D3B72">
        <w:rPr>
          <w:rFonts w:ascii="Arial" w:hAnsi="Arial" w:cs="Arial"/>
          <w:sz w:val="20"/>
          <w:szCs w:val="20"/>
        </w:rPr>
        <w:t>Priloga 1: Predračun št. ………….</w:t>
      </w:r>
      <w:r w:rsidR="000B37E4" w:rsidRPr="001D3B72">
        <w:rPr>
          <w:rFonts w:ascii="Arial" w:hAnsi="Arial" w:cs="Arial"/>
          <w:sz w:val="20"/>
          <w:szCs w:val="20"/>
        </w:rPr>
        <w:t>...........</w:t>
      </w:r>
      <w:r w:rsidRPr="001D3B72">
        <w:rPr>
          <w:rFonts w:ascii="Arial" w:hAnsi="Arial" w:cs="Arial"/>
          <w:sz w:val="20"/>
          <w:szCs w:val="20"/>
        </w:rPr>
        <w:t xml:space="preserve"> z dne ……………...</w:t>
      </w:r>
    </w:p>
    <w:p w14:paraId="12F15B3C" w14:textId="3D8188EA" w:rsidR="008114F2" w:rsidRPr="001D3B72" w:rsidRDefault="001E43A3" w:rsidP="008114F2">
      <w:pPr>
        <w:rPr>
          <w:rFonts w:ascii="Arial" w:hAnsi="Arial" w:cs="Arial"/>
          <w:spacing w:val="-5"/>
          <w:sz w:val="20"/>
          <w:szCs w:val="20"/>
        </w:rPr>
      </w:pPr>
      <w:r w:rsidRPr="001D3B72">
        <w:rPr>
          <w:rFonts w:ascii="Arial" w:hAnsi="Arial" w:cs="Arial"/>
          <w:sz w:val="20"/>
          <w:szCs w:val="20"/>
        </w:rPr>
        <w:t>Priloga 2: razpisni Obrazec 13</w:t>
      </w:r>
      <w:r w:rsidR="008114F2" w:rsidRPr="001D3B72">
        <w:rPr>
          <w:rFonts w:ascii="Arial" w:hAnsi="Arial" w:cs="Arial"/>
          <w:sz w:val="20"/>
          <w:szCs w:val="20"/>
        </w:rPr>
        <w:t xml:space="preserve"> - Tehnične zahteve</w:t>
      </w:r>
    </w:p>
    <w:p w14:paraId="5045C8D0" w14:textId="77777777" w:rsidR="008114F2" w:rsidRPr="001D3B72" w:rsidRDefault="008114F2" w:rsidP="008114F2">
      <w:pPr>
        <w:jc w:val="both"/>
        <w:rPr>
          <w:rFonts w:ascii="Arial" w:hAnsi="Arial" w:cs="Arial"/>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8114F2" w:rsidRPr="001D3B72" w14:paraId="3BF98E62" w14:textId="77777777" w:rsidTr="00CE1F3B">
        <w:tc>
          <w:tcPr>
            <w:tcW w:w="4888" w:type="dxa"/>
          </w:tcPr>
          <w:p w14:paraId="2035C05C" w14:textId="77777777" w:rsidR="008114F2" w:rsidRPr="001D3B72" w:rsidRDefault="008114F2" w:rsidP="00CE1F3B">
            <w:pPr>
              <w:rPr>
                <w:rFonts w:ascii="Arial" w:hAnsi="Arial" w:cs="Arial"/>
                <w:sz w:val="20"/>
                <w:szCs w:val="20"/>
              </w:rPr>
            </w:pPr>
          </w:p>
          <w:p w14:paraId="4921595F" w14:textId="77777777" w:rsidR="008114F2" w:rsidRPr="001D3B72" w:rsidRDefault="008114F2" w:rsidP="00CE1F3B">
            <w:pPr>
              <w:rPr>
                <w:rFonts w:ascii="Arial" w:hAnsi="Arial" w:cs="Arial"/>
                <w:sz w:val="20"/>
                <w:szCs w:val="20"/>
              </w:rPr>
            </w:pPr>
          </w:p>
          <w:p w14:paraId="1F6E6416" w14:textId="77777777" w:rsidR="008114F2" w:rsidRPr="001D3B72" w:rsidRDefault="008114F2" w:rsidP="00CE1F3B">
            <w:pPr>
              <w:rPr>
                <w:rFonts w:ascii="Arial" w:hAnsi="Arial" w:cs="Arial"/>
                <w:sz w:val="20"/>
                <w:szCs w:val="20"/>
              </w:rPr>
            </w:pPr>
            <w:r w:rsidRPr="001D3B72">
              <w:rPr>
                <w:rFonts w:ascii="Arial" w:hAnsi="Arial" w:cs="Arial"/>
                <w:sz w:val="20"/>
                <w:szCs w:val="20"/>
              </w:rPr>
              <w:t>V …………….., dne ……………</w:t>
            </w:r>
          </w:p>
        </w:tc>
        <w:tc>
          <w:tcPr>
            <w:tcW w:w="4888" w:type="dxa"/>
          </w:tcPr>
          <w:p w14:paraId="690259E9" w14:textId="77777777" w:rsidR="008114F2" w:rsidRPr="001D3B72" w:rsidRDefault="008114F2" w:rsidP="00CE1F3B">
            <w:pPr>
              <w:jc w:val="center"/>
              <w:rPr>
                <w:rFonts w:ascii="Arial" w:hAnsi="Arial" w:cs="Arial"/>
                <w:sz w:val="20"/>
                <w:szCs w:val="20"/>
              </w:rPr>
            </w:pPr>
          </w:p>
          <w:p w14:paraId="1A402925" w14:textId="77777777" w:rsidR="008114F2" w:rsidRPr="001D3B72" w:rsidRDefault="008114F2" w:rsidP="00CE1F3B">
            <w:pPr>
              <w:jc w:val="center"/>
              <w:rPr>
                <w:rFonts w:ascii="Arial" w:hAnsi="Arial" w:cs="Arial"/>
                <w:sz w:val="20"/>
                <w:szCs w:val="20"/>
              </w:rPr>
            </w:pPr>
          </w:p>
          <w:p w14:paraId="2A7740B1" w14:textId="77777777" w:rsidR="008114F2" w:rsidRPr="001D3B72" w:rsidRDefault="008114F2" w:rsidP="00CE1F3B">
            <w:pPr>
              <w:jc w:val="center"/>
              <w:rPr>
                <w:rFonts w:ascii="Arial" w:hAnsi="Arial" w:cs="Arial"/>
                <w:sz w:val="20"/>
                <w:szCs w:val="20"/>
              </w:rPr>
            </w:pPr>
            <w:r w:rsidRPr="001D3B72">
              <w:rPr>
                <w:rFonts w:ascii="Arial" w:hAnsi="Arial" w:cs="Arial"/>
                <w:sz w:val="20"/>
                <w:szCs w:val="20"/>
              </w:rPr>
              <w:t>V Ljubljani, dne ……………</w:t>
            </w:r>
          </w:p>
        </w:tc>
      </w:tr>
    </w:tbl>
    <w:p w14:paraId="6FD81566" w14:textId="77777777" w:rsidR="008114F2" w:rsidRPr="001D3B72" w:rsidRDefault="008114F2" w:rsidP="008114F2">
      <w:pPr>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8114F2" w:rsidRPr="001D3B72" w14:paraId="7C269994" w14:textId="77777777" w:rsidTr="00CE1F3B">
        <w:trPr>
          <w:jc w:val="center"/>
        </w:trPr>
        <w:tc>
          <w:tcPr>
            <w:tcW w:w="4890" w:type="dxa"/>
          </w:tcPr>
          <w:p w14:paraId="4FB9D50D" w14:textId="77777777" w:rsidR="008114F2" w:rsidRPr="001D3B72" w:rsidRDefault="008114F2" w:rsidP="00CE1F3B">
            <w:pPr>
              <w:rPr>
                <w:rFonts w:ascii="Arial" w:hAnsi="Arial" w:cs="Arial"/>
                <w:sz w:val="20"/>
                <w:szCs w:val="20"/>
              </w:rPr>
            </w:pPr>
            <w:r w:rsidRPr="001D3B72">
              <w:rPr>
                <w:rFonts w:ascii="Arial" w:hAnsi="Arial" w:cs="Arial"/>
                <w:sz w:val="20"/>
                <w:szCs w:val="20"/>
              </w:rPr>
              <w:t xml:space="preserve">                PRODAJALEC</w:t>
            </w:r>
          </w:p>
          <w:p w14:paraId="272F3C40" w14:textId="77777777" w:rsidR="008114F2" w:rsidRPr="001D3B72" w:rsidRDefault="008114F2" w:rsidP="00CE1F3B">
            <w:pPr>
              <w:jc w:val="center"/>
              <w:rPr>
                <w:rFonts w:ascii="Arial" w:hAnsi="Arial" w:cs="Arial"/>
                <w:sz w:val="20"/>
                <w:szCs w:val="20"/>
              </w:rPr>
            </w:pPr>
          </w:p>
          <w:p w14:paraId="5A2725A3" w14:textId="77777777" w:rsidR="008114F2" w:rsidRPr="001D3B72" w:rsidRDefault="008114F2" w:rsidP="00CE1F3B">
            <w:pPr>
              <w:jc w:val="center"/>
              <w:rPr>
                <w:rFonts w:ascii="Arial" w:hAnsi="Arial" w:cs="Arial"/>
                <w:sz w:val="20"/>
                <w:szCs w:val="20"/>
              </w:rPr>
            </w:pPr>
          </w:p>
        </w:tc>
        <w:tc>
          <w:tcPr>
            <w:tcW w:w="4886" w:type="dxa"/>
          </w:tcPr>
          <w:p w14:paraId="2ADBB582" w14:textId="77777777" w:rsidR="008114F2" w:rsidRPr="001D3B72" w:rsidRDefault="008114F2" w:rsidP="00CE1F3B">
            <w:pPr>
              <w:jc w:val="center"/>
              <w:rPr>
                <w:rFonts w:ascii="Arial" w:hAnsi="Arial" w:cs="Arial"/>
                <w:sz w:val="20"/>
                <w:szCs w:val="20"/>
              </w:rPr>
            </w:pPr>
            <w:r w:rsidRPr="001D3B72">
              <w:rPr>
                <w:rFonts w:ascii="Arial" w:hAnsi="Arial" w:cs="Arial"/>
                <w:sz w:val="20"/>
                <w:szCs w:val="20"/>
              </w:rPr>
              <w:t>KUPEC</w:t>
            </w:r>
          </w:p>
          <w:p w14:paraId="49CF0728" w14:textId="77777777" w:rsidR="008114F2" w:rsidRPr="001D3B72" w:rsidRDefault="008114F2" w:rsidP="00CE1F3B">
            <w:pPr>
              <w:ind w:right="360"/>
              <w:rPr>
                <w:rFonts w:ascii="Arial" w:hAnsi="Arial" w:cs="Arial"/>
                <w:sz w:val="20"/>
                <w:szCs w:val="20"/>
              </w:rPr>
            </w:pPr>
            <w:r w:rsidRPr="001D3B72">
              <w:rPr>
                <w:rFonts w:ascii="Arial" w:hAnsi="Arial" w:cs="Arial"/>
                <w:sz w:val="20"/>
                <w:szCs w:val="20"/>
              </w:rPr>
              <w:t xml:space="preserve">                      SŽ – Vleka in tehnika, d.o.o.</w:t>
            </w:r>
          </w:p>
          <w:p w14:paraId="26525596" w14:textId="77777777" w:rsidR="008114F2" w:rsidRPr="001D3B72" w:rsidRDefault="008114F2" w:rsidP="00CE1F3B">
            <w:pPr>
              <w:rPr>
                <w:rFonts w:ascii="Arial" w:hAnsi="Arial" w:cs="Arial"/>
                <w:sz w:val="20"/>
                <w:szCs w:val="20"/>
              </w:rPr>
            </w:pPr>
            <w:r w:rsidRPr="001D3B72">
              <w:rPr>
                <w:rFonts w:ascii="Arial" w:hAnsi="Arial" w:cs="Arial"/>
                <w:sz w:val="20"/>
                <w:szCs w:val="20"/>
              </w:rPr>
              <w:t xml:space="preserve">                                Dušan Žičkar</w:t>
            </w:r>
          </w:p>
          <w:p w14:paraId="3FAA1CFB" w14:textId="77777777" w:rsidR="008114F2" w:rsidRPr="001D3B72" w:rsidRDefault="008114F2" w:rsidP="00CE1F3B">
            <w:pPr>
              <w:rPr>
                <w:rFonts w:ascii="Arial" w:hAnsi="Arial" w:cs="Arial"/>
                <w:sz w:val="20"/>
                <w:szCs w:val="20"/>
              </w:rPr>
            </w:pPr>
            <w:r w:rsidRPr="001D3B72">
              <w:rPr>
                <w:rFonts w:ascii="Arial" w:hAnsi="Arial" w:cs="Arial"/>
                <w:sz w:val="20"/>
                <w:szCs w:val="20"/>
              </w:rPr>
              <w:t xml:space="preserve">                                   Direktor              </w:t>
            </w:r>
          </w:p>
        </w:tc>
      </w:tr>
    </w:tbl>
    <w:p w14:paraId="23572FB1" w14:textId="77777777" w:rsidR="001E7E78" w:rsidRPr="001D3B72" w:rsidRDefault="001E7E78" w:rsidP="0083299F">
      <w:pPr>
        <w:jc w:val="both"/>
        <w:rPr>
          <w:rFonts w:ascii="Arial" w:hAnsi="Arial" w:cs="Arial"/>
          <w:sz w:val="20"/>
          <w:szCs w:val="20"/>
        </w:rPr>
      </w:pPr>
    </w:p>
    <w:p w14:paraId="02FF8713" w14:textId="72AF4182" w:rsidR="00B06947" w:rsidRPr="001D3B72" w:rsidRDefault="000B37E4" w:rsidP="00914135">
      <w:pPr>
        <w:pStyle w:val="Naslov2"/>
        <w:rPr>
          <w:i w:val="0"/>
          <w:sz w:val="20"/>
          <w:szCs w:val="20"/>
        </w:rPr>
      </w:pPr>
      <w:bookmarkStart w:id="23" w:name="_Toc57805100"/>
      <w:bookmarkStart w:id="24" w:name="_Toc117155049"/>
      <w:bookmarkStart w:id="25" w:name="_Hlk52281739"/>
      <w:bookmarkStart w:id="26" w:name="_Toc532533799"/>
      <w:r w:rsidRPr="001D3B72">
        <w:rPr>
          <w:i w:val="0"/>
          <w:sz w:val="20"/>
          <w:szCs w:val="20"/>
        </w:rPr>
        <w:t>Obrazec 5</w:t>
      </w:r>
      <w:r w:rsidR="00B06947" w:rsidRPr="001D3B72">
        <w:rPr>
          <w:i w:val="0"/>
          <w:sz w:val="20"/>
          <w:szCs w:val="20"/>
        </w:rPr>
        <w:t>a</w:t>
      </w:r>
      <w:bookmarkEnd w:id="23"/>
      <w:bookmarkEnd w:id="24"/>
    </w:p>
    <w:bookmarkEnd w:id="25"/>
    <w:p w14:paraId="1FED9EE0" w14:textId="77777777" w:rsidR="00B06947" w:rsidRPr="001D3B72" w:rsidRDefault="00B06947" w:rsidP="00B06947">
      <w:pPr>
        <w:rPr>
          <w:rFonts w:ascii="Arial" w:hAnsi="Arial" w:cs="Arial"/>
          <w:sz w:val="20"/>
          <w:szCs w:val="20"/>
        </w:rPr>
      </w:pPr>
    </w:p>
    <w:p w14:paraId="79F4A8FA" w14:textId="77777777" w:rsidR="00B06947" w:rsidRPr="001D3B72" w:rsidRDefault="00B06947" w:rsidP="00B06947">
      <w:pPr>
        <w:jc w:val="center"/>
        <w:rPr>
          <w:rFonts w:ascii="Arial" w:hAnsi="Arial" w:cs="Arial"/>
          <w:b/>
          <w:i/>
          <w:sz w:val="20"/>
          <w:szCs w:val="20"/>
          <w:u w:val="single"/>
        </w:rPr>
      </w:pPr>
      <w:r w:rsidRPr="001D3B72">
        <w:rPr>
          <w:rFonts w:ascii="Arial" w:hAnsi="Arial" w:cs="Arial"/>
          <w:b/>
          <w:sz w:val="20"/>
          <w:szCs w:val="20"/>
        </w:rPr>
        <w:t xml:space="preserve">VZOREC </w:t>
      </w:r>
      <w:r w:rsidR="002A178D" w:rsidRPr="001D3B72">
        <w:rPr>
          <w:rFonts w:ascii="Arial" w:hAnsi="Arial" w:cs="Arial"/>
          <w:b/>
          <w:sz w:val="20"/>
          <w:szCs w:val="20"/>
        </w:rPr>
        <w:t>ZAVA</w:t>
      </w:r>
      <w:r w:rsidR="009A51CF" w:rsidRPr="001D3B72">
        <w:rPr>
          <w:rFonts w:ascii="Arial" w:hAnsi="Arial" w:cs="Arial"/>
          <w:b/>
          <w:sz w:val="20"/>
          <w:szCs w:val="20"/>
        </w:rPr>
        <w:t xml:space="preserve">ROVANJA </w:t>
      </w:r>
      <w:r w:rsidRPr="001D3B72">
        <w:rPr>
          <w:rFonts w:ascii="Arial" w:hAnsi="Arial" w:cs="Arial"/>
          <w:b/>
          <w:sz w:val="20"/>
          <w:szCs w:val="20"/>
        </w:rPr>
        <w:t xml:space="preserve">ZA </w:t>
      </w:r>
      <w:r w:rsidR="00BC314B" w:rsidRPr="001D3B72">
        <w:rPr>
          <w:rFonts w:ascii="Arial" w:hAnsi="Arial" w:cs="Arial"/>
          <w:b/>
          <w:sz w:val="20"/>
          <w:szCs w:val="20"/>
        </w:rPr>
        <w:t>RESNOST PONUDBE</w:t>
      </w:r>
      <w:r w:rsidR="009A51CF" w:rsidRPr="001D3B72">
        <w:rPr>
          <w:rFonts w:ascii="Arial" w:hAnsi="Arial" w:cs="Arial"/>
          <w:b/>
          <w:sz w:val="20"/>
          <w:szCs w:val="20"/>
        </w:rPr>
        <w:t xml:space="preserve"> -MENIČN</w:t>
      </w:r>
      <w:r w:rsidR="00677DBC" w:rsidRPr="001D3B72">
        <w:rPr>
          <w:rFonts w:ascii="Arial" w:hAnsi="Arial" w:cs="Arial"/>
          <w:b/>
          <w:sz w:val="20"/>
          <w:szCs w:val="20"/>
        </w:rPr>
        <w:t>A</w:t>
      </w:r>
      <w:r w:rsidR="009A51CF" w:rsidRPr="001D3B72">
        <w:rPr>
          <w:rFonts w:ascii="Arial" w:hAnsi="Arial" w:cs="Arial"/>
          <w:b/>
          <w:sz w:val="20"/>
          <w:szCs w:val="20"/>
        </w:rPr>
        <w:t xml:space="preserve"> IZJAV</w:t>
      </w:r>
      <w:r w:rsidR="00677DBC" w:rsidRPr="001D3B72">
        <w:rPr>
          <w:rFonts w:ascii="Arial" w:hAnsi="Arial" w:cs="Arial"/>
          <w:b/>
          <w:sz w:val="20"/>
          <w:szCs w:val="20"/>
        </w:rPr>
        <w:t>A</w:t>
      </w:r>
    </w:p>
    <w:p w14:paraId="3A03791B" w14:textId="77777777" w:rsidR="00B06947" w:rsidRPr="001D3B72" w:rsidRDefault="00B06947" w:rsidP="00B06947">
      <w:pPr>
        <w:jc w:val="both"/>
        <w:rPr>
          <w:rFonts w:ascii="Arial" w:hAnsi="Arial" w:cs="Arial"/>
          <w:sz w:val="20"/>
          <w:szCs w:val="20"/>
        </w:rPr>
      </w:pPr>
    </w:p>
    <w:p w14:paraId="3249C512" w14:textId="77777777" w:rsidR="00085CBC" w:rsidRPr="001D3B72" w:rsidRDefault="00085CBC" w:rsidP="00B06947">
      <w:pPr>
        <w:jc w:val="both"/>
        <w:rPr>
          <w:rFonts w:ascii="Arial" w:hAnsi="Arial" w:cs="Arial"/>
          <w:sz w:val="20"/>
          <w:szCs w:val="20"/>
        </w:rPr>
      </w:pPr>
    </w:p>
    <w:p w14:paraId="531A0939" w14:textId="77777777" w:rsidR="00085CBC" w:rsidRPr="001D3B72" w:rsidRDefault="00085CBC" w:rsidP="00085CBC">
      <w:pPr>
        <w:jc w:val="both"/>
        <w:rPr>
          <w:rFonts w:ascii="Arial" w:hAnsi="Arial" w:cs="Arial"/>
          <w:sz w:val="20"/>
          <w:szCs w:val="20"/>
        </w:rPr>
      </w:pPr>
      <w:r w:rsidRPr="001D3B72">
        <w:rPr>
          <w:rFonts w:ascii="Arial" w:hAnsi="Arial" w:cs="Arial"/>
          <w:sz w:val="20"/>
          <w:szCs w:val="20"/>
        </w:rPr>
        <w:t>Ponudnik:</w:t>
      </w:r>
    </w:p>
    <w:p w14:paraId="28E0A6B3" w14:textId="77777777" w:rsidR="00085CBC" w:rsidRPr="001D3B72" w:rsidRDefault="00085CBC" w:rsidP="00085CBC">
      <w:pPr>
        <w:jc w:val="both"/>
        <w:rPr>
          <w:rFonts w:ascii="Arial" w:hAnsi="Arial" w:cs="Arial"/>
          <w:sz w:val="20"/>
          <w:szCs w:val="20"/>
        </w:rPr>
      </w:pPr>
    </w:p>
    <w:p w14:paraId="4D67F672" w14:textId="77777777" w:rsidR="00085CBC" w:rsidRPr="001D3B72" w:rsidRDefault="00085CBC" w:rsidP="00085CBC">
      <w:pPr>
        <w:jc w:val="both"/>
        <w:rPr>
          <w:rFonts w:ascii="Arial" w:hAnsi="Arial" w:cs="Arial"/>
          <w:sz w:val="20"/>
          <w:szCs w:val="20"/>
        </w:rPr>
      </w:pPr>
      <w:r w:rsidRPr="001D3B72">
        <w:rPr>
          <w:rFonts w:ascii="Arial" w:hAnsi="Arial" w:cs="Arial"/>
          <w:sz w:val="20"/>
          <w:szCs w:val="20"/>
        </w:rPr>
        <w:t>………………………………………………..</w:t>
      </w:r>
    </w:p>
    <w:p w14:paraId="28664FF4" w14:textId="77777777" w:rsidR="00085CBC" w:rsidRPr="001D3B72" w:rsidRDefault="00085CBC" w:rsidP="00085CBC">
      <w:pPr>
        <w:jc w:val="both"/>
        <w:rPr>
          <w:rFonts w:ascii="Arial" w:hAnsi="Arial" w:cs="Arial"/>
          <w:sz w:val="20"/>
          <w:szCs w:val="20"/>
        </w:rPr>
      </w:pPr>
    </w:p>
    <w:p w14:paraId="781603A0" w14:textId="77777777" w:rsidR="00085CBC" w:rsidRPr="001D3B72" w:rsidRDefault="00085CBC" w:rsidP="00085CBC">
      <w:pPr>
        <w:jc w:val="both"/>
        <w:rPr>
          <w:rFonts w:ascii="Arial" w:hAnsi="Arial" w:cs="Arial"/>
          <w:sz w:val="20"/>
          <w:szCs w:val="20"/>
        </w:rPr>
      </w:pPr>
      <w:r w:rsidRPr="001D3B72">
        <w:rPr>
          <w:rFonts w:ascii="Arial" w:hAnsi="Arial" w:cs="Arial"/>
          <w:sz w:val="20"/>
          <w:szCs w:val="20"/>
        </w:rPr>
        <w:t>………………………………………………..</w:t>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p>
    <w:p w14:paraId="7F9615F8" w14:textId="77777777" w:rsidR="00085CBC" w:rsidRPr="001D3B72" w:rsidRDefault="00085CBC" w:rsidP="00085CBC">
      <w:pPr>
        <w:jc w:val="both"/>
        <w:rPr>
          <w:rFonts w:ascii="Arial" w:hAnsi="Arial" w:cs="Arial"/>
          <w:sz w:val="20"/>
          <w:szCs w:val="20"/>
        </w:rPr>
      </w:pP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p>
    <w:p w14:paraId="3BD5CD3F" w14:textId="77777777" w:rsidR="00085CBC" w:rsidRPr="001D3B72" w:rsidRDefault="00085CBC" w:rsidP="00085CBC">
      <w:pPr>
        <w:jc w:val="both"/>
        <w:rPr>
          <w:rFonts w:ascii="Arial" w:hAnsi="Arial" w:cs="Arial"/>
          <w:sz w:val="20"/>
          <w:szCs w:val="20"/>
        </w:rPr>
      </w:pPr>
    </w:p>
    <w:p w14:paraId="142FB0FF" w14:textId="77777777" w:rsidR="00085CBC" w:rsidRPr="001D3B72" w:rsidRDefault="00085CBC" w:rsidP="00085CBC">
      <w:pPr>
        <w:jc w:val="both"/>
        <w:rPr>
          <w:rFonts w:ascii="Arial" w:hAnsi="Arial" w:cs="Arial"/>
          <w:sz w:val="20"/>
          <w:szCs w:val="20"/>
        </w:rPr>
      </w:pPr>
      <w:r w:rsidRPr="001D3B72">
        <w:rPr>
          <w:rFonts w:ascii="Arial" w:hAnsi="Arial" w:cs="Arial"/>
          <w:sz w:val="20"/>
          <w:szCs w:val="20"/>
        </w:rPr>
        <w:t>Naročnik:</w:t>
      </w:r>
    </w:p>
    <w:p w14:paraId="04A5E894" w14:textId="77777777" w:rsidR="00085CBC" w:rsidRPr="001D3B72" w:rsidRDefault="00085CBC" w:rsidP="00085CBC">
      <w:pPr>
        <w:jc w:val="both"/>
        <w:rPr>
          <w:rFonts w:ascii="Arial" w:hAnsi="Arial" w:cs="Arial"/>
          <w:sz w:val="20"/>
          <w:szCs w:val="20"/>
        </w:rPr>
      </w:pPr>
      <w:bookmarkStart w:id="27" w:name="_Hlk51238048"/>
      <w:r w:rsidRPr="001D3B72">
        <w:rPr>
          <w:rFonts w:ascii="Arial" w:hAnsi="Arial" w:cs="Arial"/>
          <w:sz w:val="20"/>
          <w:szCs w:val="20"/>
        </w:rPr>
        <w:t>SŽ – Vleka in tehnika, d.o.o.</w:t>
      </w:r>
    </w:p>
    <w:p w14:paraId="6BD8233F" w14:textId="77777777" w:rsidR="00085CBC" w:rsidRPr="001D3B72" w:rsidRDefault="00085CBC" w:rsidP="00085CBC">
      <w:pPr>
        <w:jc w:val="both"/>
        <w:rPr>
          <w:rFonts w:ascii="Arial" w:hAnsi="Arial" w:cs="Arial"/>
          <w:sz w:val="20"/>
          <w:szCs w:val="20"/>
        </w:rPr>
      </w:pPr>
      <w:r w:rsidRPr="001D3B72">
        <w:rPr>
          <w:rFonts w:ascii="Arial" w:hAnsi="Arial" w:cs="Arial"/>
          <w:sz w:val="20"/>
          <w:szCs w:val="20"/>
        </w:rPr>
        <w:t>Zaloška cesta 217</w:t>
      </w:r>
    </w:p>
    <w:p w14:paraId="5DCD0B8A" w14:textId="77777777" w:rsidR="00085CBC" w:rsidRPr="001D3B72" w:rsidRDefault="00085CBC" w:rsidP="00085CBC">
      <w:pPr>
        <w:jc w:val="both"/>
        <w:rPr>
          <w:rFonts w:ascii="Arial" w:hAnsi="Arial" w:cs="Arial"/>
          <w:sz w:val="20"/>
          <w:szCs w:val="20"/>
        </w:rPr>
      </w:pPr>
      <w:r w:rsidRPr="001D3B72">
        <w:rPr>
          <w:rFonts w:ascii="Arial" w:hAnsi="Arial" w:cs="Arial"/>
          <w:sz w:val="20"/>
          <w:szCs w:val="20"/>
        </w:rPr>
        <w:t>1000 Ljubljana</w:t>
      </w:r>
      <w:bookmarkEnd w:id="27"/>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p>
    <w:p w14:paraId="1E409D74" w14:textId="77777777" w:rsidR="00085CBC" w:rsidRPr="001D3B72" w:rsidRDefault="00085CBC" w:rsidP="00085CBC">
      <w:pPr>
        <w:jc w:val="both"/>
        <w:rPr>
          <w:rFonts w:ascii="Arial" w:hAnsi="Arial" w:cs="Arial"/>
          <w:sz w:val="20"/>
          <w:szCs w:val="20"/>
        </w:rPr>
      </w:pPr>
    </w:p>
    <w:p w14:paraId="2FE52955" w14:textId="54C8E704" w:rsidR="00085CBC" w:rsidRPr="001D3B72" w:rsidRDefault="00085CBC" w:rsidP="00085CBC">
      <w:pPr>
        <w:jc w:val="both"/>
        <w:rPr>
          <w:rFonts w:ascii="Arial" w:hAnsi="Arial" w:cs="Arial"/>
          <w:sz w:val="20"/>
          <w:szCs w:val="20"/>
        </w:rPr>
      </w:pPr>
      <w:r w:rsidRPr="001D3B72">
        <w:rPr>
          <w:rFonts w:ascii="Arial" w:hAnsi="Arial" w:cs="Arial"/>
          <w:sz w:val="20"/>
          <w:szCs w:val="20"/>
        </w:rPr>
        <w:t>V skladu z razpisno dokumentacijo javnega naročila JN……………… »</w:t>
      </w:r>
      <w:r w:rsidR="00FF07FD" w:rsidRPr="001D3B72">
        <w:rPr>
          <w:rFonts w:ascii="Arial" w:hAnsi="Arial" w:cs="Arial"/>
          <w:b/>
          <w:sz w:val="20"/>
          <w:szCs w:val="20"/>
        </w:rPr>
        <w:t xml:space="preserve">Odbojniki z </w:t>
      </w:r>
      <w:proofErr w:type="spellStart"/>
      <w:r w:rsidR="00FF07FD" w:rsidRPr="001D3B72">
        <w:rPr>
          <w:rFonts w:ascii="Arial" w:hAnsi="Arial" w:cs="Arial"/>
          <w:b/>
          <w:sz w:val="20"/>
          <w:szCs w:val="20"/>
        </w:rPr>
        <w:t>elastomersko</w:t>
      </w:r>
      <w:proofErr w:type="spellEnd"/>
      <w:r w:rsidR="00FF07FD" w:rsidRPr="001D3B72">
        <w:rPr>
          <w:rFonts w:ascii="Arial" w:hAnsi="Arial" w:cs="Arial"/>
          <w:b/>
          <w:sz w:val="20"/>
          <w:szCs w:val="20"/>
        </w:rPr>
        <w:t xml:space="preserve"> vzmetjo</w:t>
      </w:r>
      <w:r w:rsidRPr="001D3B72">
        <w:rPr>
          <w:rFonts w:ascii="Arial" w:hAnsi="Arial" w:cs="Arial"/>
          <w:sz w:val="20"/>
          <w:szCs w:val="20"/>
        </w:rPr>
        <w:t xml:space="preserve">« izročamo naročniku </w:t>
      </w:r>
      <w:bookmarkStart w:id="28" w:name="_Hlk51238095"/>
      <w:r w:rsidRPr="001D3B72">
        <w:rPr>
          <w:rFonts w:ascii="Arial" w:hAnsi="Arial" w:cs="Arial"/>
          <w:sz w:val="20"/>
          <w:szCs w:val="20"/>
        </w:rPr>
        <w:t>SŽ – Vleka in tehnika, d.o.o., Zaloška cesta 217,</w:t>
      </w:r>
    </w:p>
    <w:p w14:paraId="056F7295" w14:textId="1C4109A4" w:rsidR="00085CBC" w:rsidRPr="001D3B72" w:rsidRDefault="00085CBC" w:rsidP="00085CBC">
      <w:pPr>
        <w:jc w:val="both"/>
        <w:rPr>
          <w:rFonts w:ascii="Arial" w:hAnsi="Arial" w:cs="Arial"/>
          <w:sz w:val="20"/>
          <w:szCs w:val="20"/>
        </w:rPr>
      </w:pPr>
      <w:r w:rsidRPr="001D3B72">
        <w:rPr>
          <w:rFonts w:ascii="Arial" w:hAnsi="Arial" w:cs="Arial"/>
          <w:sz w:val="20"/>
          <w:szCs w:val="20"/>
        </w:rPr>
        <w:t xml:space="preserve">1000 Ljubljana, </w:t>
      </w:r>
      <w:bookmarkEnd w:id="28"/>
      <w:r w:rsidRPr="001D3B72">
        <w:rPr>
          <w:rFonts w:ascii="Arial" w:hAnsi="Arial" w:cs="Arial"/>
          <w:sz w:val="20"/>
          <w:szCs w:val="20"/>
        </w:rPr>
        <w:t>menico v višini …………</w:t>
      </w:r>
      <w:r w:rsidR="00082BC3" w:rsidRPr="001D3B72">
        <w:rPr>
          <w:rFonts w:ascii="Arial" w:hAnsi="Arial" w:cs="Arial"/>
          <w:sz w:val="20"/>
          <w:szCs w:val="20"/>
        </w:rPr>
        <w:t>...............</w:t>
      </w:r>
      <w:r w:rsidRPr="001D3B72">
        <w:rPr>
          <w:rFonts w:ascii="Arial" w:hAnsi="Arial" w:cs="Arial"/>
          <w:sz w:val="20"/>
          <w:szCs w:val="20"/>
        </w:rPr>
        <w:t xml:space="preserve"> EUR,  kot garancijo za resnost ponudbe.</w:t>
      </w:r>
    </w:p>
    <w:p w14:paraId="1F8B634C" w14:textId="77777777" w:rsidR="00085CBC" w:rsidRPr="001D3B72" w:rsidRDefault="00085CBC" w:rsidP="00085CBC">
      <w:pPr>
        <w:jc w:val="both"/>
        <w:rPr>
          <w:rFonts w:ascii="Arial" w:hAnsi="Arial" w:cs="Arial"/>
          <w:sz w:val="20"/>
          <w:szCs w:val="20"/>
        </w:rPr>
      </w:pPr>
    </w:p>
    <w:p w14:paraId="416D11AF" w14:textId="77777777" w:rsidR="00085CBC" w:rsidRPr="001D3B72" w:rsidRDefault="00085CBC" w:rsidP="00085CBC">
      <w:pPr>
        <w:jc w:val="both"/>
        <w:rPr>
          <w:rFonts w:ascii="Arial" w:hAnsi="Arial" w:cs="Arial"/>
          <w:sz w:val="20"/>
          <w:szCs w:val="20"/>
        </w:rPr>
      </w:pPr>
      <w:r w:rsidRPr="001D3B72">
        <w:rPr>
          <w:rFonts w:ascii="Arial" w:hAnsi="Arial" w:cs="Arial"/>
          <w:sz w:val="20"/>
          <w:szCs w:val="20"/>
        </w:rPr>
        <w:t>Menico je podpisala pooblaščena oseba za podpisovanje v našem podjetju</w:t>
      </w:r>
    </w:p>
    <w:p w14:paraId="104C2D76" w14:textId="77777777" w:rsidR="00085CBC" w:rsidRPr="001D3B72" w:rsidRDefault="00085CBC" w:rsidP="00085CBC">
      <w:pPr>
        <w:jc w:val="both"/>
        <w:rPr>
          <w:rFonts w:ascii="Arial" w:hAnsi="Arial" w:cs="Arial"/>
          <w:sz w:val="20"/>
          <w:szCs w:val="20"/>
        </w:rPr>
      </w:pP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p>
    <w:p w14:paraId="5578B4E6" w14:textId="77777777" w:rsidR="00085CBC" w:rsidRPr="001D3B72" w:rsidRDefault="00085CBC" w:rsidP="00085CBC">
      <w:pPr>
        <w:jc w:val="both"/>
        <w:rPr>
          <w:rFonts w:ascii="Arial" w:hAnsi="Arial" w:cs="Arial"/>
          <w:sz w:val="20"/>
          <w:szCs w:val="20"/>
        </w:rPr>
      </w:pPr>
      <w:r w:rsidRPr="001D3B72">
        <w:rPr>
          <w:rFonts w:ascii="Arial" w:hAnsi="Arial" w:cs="Arial"/>
          <w:sz w:val="20"/>
          <w:szCs w:val="20"/>
        </w:rPr>
        <w:t>Ime in priimek, status v podjetju</w:t>
      </w:r>
    </w:p>
    <w:p w14:paraId="12C0BBC4" w14:textId="77777777" w:rsidR="00085CBC" w:rsidRPr="001D3B72" w:rsidRDefault="00085CBC" w:rsidP="00085CBC">
      <w:pPr>
        <w:jc w:val="both"/>
        <w:rPr>
          <w:rFonts w:ascii="Arial" w:hAnsi="Arial" w:cs="Arial"/>
          <w:sz w:val="20"/>
          <w:szCs w:val="20"/>
        </w:rPr>
      </w:pPr>
      <w:r w:rsidRPr="001D3B72">
        <w:rPr>
          <w:rFonts w:ascii="Arial" w:hAnsi="Arial" w:cs="Arial"/>
          <w:sz w:val="20"/>
          <w:szCs w:val="20"/>
        </w:rPr>
        <w:t>Pooblaščamo naročnika SŽ – Vleka in tehnika, d.o.o., Zaloška cesta 217,1000 Ljubljana, da izpolni neizpolnjeni del menice in jo uporabi za izterjavo obvez</w:t>
      </w:r>
      <w:r w:rsidR="00951771" w:rsidRPr="001D3B72">
        <w:rPr>
          <w:rFonts w:ascii="Arial" w:hAnsi="Arial" w:cs="Arial"/>
          <w:sz w:val="20"/>
          <w:szCs w:val="20"/>
        </w:rPr>
        <w:t>n</w:t>
      </w:r>
      <w:r w:rsidRPr="001D3B72">
        <w:rPr>
          <w:rFonts w:ascii="Arial" w:hAnsi="Arial" w:cs="Arial"/>
          <w:sz w:val="20"/>
          <w:szCs w:val="20"/>
        </w:rPr>
        <w:t>osti v naslednjih primerih:</w:t>
      </w:r>
    </w:p>
    <w:p w14:paraId="06F00A60" w14:textId="77777777" w:rsidR="00085CBC" w:rsidRPr="001D3B72" w:rsidRDefault="00085CBC" w:rsidP="00085CBC">
      <w:pPr>
        <w:jc w:val="both"/>
        <w:rPr>
          <w:rFonts w:ascii="Arial" w:hAnsi="Arial" w:cs="Arial"/>
          <w:sz w:val="20"/>
          <w:szCs w:val="20"/>
        </w:rPr>
      </w:pPr>
      <w:r w:rsidRPr="001D3B72">
        <w:rPr>
          <w:rFonts w:ascii="Arial" w:hAnsi="Arial" w:cs="Arial"/>
          <w:sz w:val="20"/>
          <w:szCs w:val="20"/>
        </w:rPr>
        <w:t>o</w:t>
      </w:r>
      <w:r w:rsidRPr="001D3B72">
        <w:rPr>
          <w:rFonts w:ascii="Arial" w:hAnsi="Arial" w:cs="Arial"/>
          <w:sz w:val="20"/>
          <w:szCs w:val="20"/>
        </w:rPr>
        <w:tab/>
        <w:t>če ponudnik ponudbo umakne ali jo v času njene veljavnosti, navedene v ponudbi, spremeni,</w:t>
      </w:r>
    </w:p>
    <w:p w14:paraId="41CAB2E2" w14:textId="77777777" w:rsidR="00085CBC" w:rsidRPr="001D3B72" w:rsidRDefault="00085CBC" w:rsidP="00085CBC">
      <w:pPr>
        <w:jc w:val="both"/>
        <w:rPr>
          <w:rFonts w:ascii="Arial" w:hAnsi="Arial" w:cs="Arial"/>
          <w:sz w:val="20"/>
          <w:szCs w:val="20"/>
        </w:rPr>
      </w:pPr>
      <w:r w:rsidRPr="001D3B72">
        <w:rPr>
          <w:rFonts w:ascii="Arial" w:hAnsi="Arial" w:cs="Arial"/>
          <w:sz w:val="20"/>
          <w:szCs w:val="20"/>
        </w:rPr>
        <w:t>o</w:t>
      </w:r>
      <w:r w:rsidRPr="001D3B72">
        <w:rPr>
          <w:rFonts w:ascii="Arial" w:hAnsi="Arial" w:cs="Arial"/>
          <w:sz w:val="20"/>
          <w:szCs w:val="20"/>
        </w:rPr>
        <w:tab/>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183D4FD0" w14:textId="77777777" w:rsidR="00085CBC" w:rsidRPr="001D3B72" w:rsidRDefault="00085CBC" w:rsidP="00085CBC">
      <w:pPr>
        <w:jc w:val="both"/>
        <w:rPr>
          <w:rFonts w:ascii="Arial" w:hAnsi="Arial" w:cs="Arial"/>
          <w:sz w:val="20"/>
          <w:szCs w:val="20"/>
        </w:rPr>
      </w:pPr>
      <w:r w:rsidRPr="001D3B72">
        <w:rPr>
          <w:rFonts w:ascii="Arial" w:hAnsi="Arial" w:cs="Arial"/>
          <w:sz w:val="20"/>
          <w:szCs w:val="20"/>
        </w:rPr>
        <w:t>Zavezujemo se, da proti izpolnjeni menici ne bomo vlagali nobenih ugovorov. Prav tako se odpovedujemo meničnim ugovorom.</w:t>
      </w:r>
    </w:p>
    <w:p w14:paraId="032B8B86" w14:textId="77777777" w:rsidR="00085CBC" w:rsidRPr="001D3B72" w:rsidRDefault="00085CBC" w:rsidP="00085CBC">
      <w:pPr>
        <w:jc w:val="both"/>
        <w:rPr>
          <w:rFonts w:ascii="Arial" w:hAnsi="Arial" w:cs="Arial"/>
          <w:sz w:val="20"/>
          <w:szCs w:val="20"/>
        </w:rPr>
      </w:pPr>
    </w:p>
    <w:p w14:paraId="3894468F" w14:textId="77777777" w:rsidR="00085CBC" w:rsidRPr="001D3B72" w:rsidRDefault="00085CBC" w:rsidP="00085CBC">
      <w:pPr>
        <w:jc w:val="both"/>
        <w:rPr>
          <w:rFonts w:ascii="Arial" w:hAnsi="Arial" w:cs="Arial"/>
          <w:sz w:val="20"/>
          <w:szCs w:val="20"/>
        </w:rPr>
      </w:pPr>
      <w:r w:rsidRPr="001D3B72">
        <w:rPr>
          <w:rFonts w:ascii="Arial" w:hAnsi="Arial" w:cs="Arial"/>
          <w:sz w:val="20"/>
          <w:szCs w:val="20"/>
        </w:rPr>
        <w:t>Ta menična izjava velja do …………………</w:t>
      </w:r>
    </w:p>
    <w:p w14:paraId="2B639C3E" w14:textId="77777777" w:rsidR="00085CBC" w:rsidRPr="001D3B72" w:rsidRDefault="00085CBC" w:rsidP="00085CBC">
      <w:pPr>
        <w:jc w:val="both"/>
        <w:rPr>
          <w:rFonts w:ascii="Arial" w:hAnsi="Arial" w:cs="Arial"/>
          <w:sz w:val="20"/>
          <w:szCs w:val="20"/>
        </w:rPr>
      </w:pPr>
    </w:p>
    <w:p w14:paraId="276DBB29" w14:textId="77777777" w:rsidR="00085CBC" w:rsidRPr="001D3B72" w:rsidRDefault="00085CBC" w:rsidP="00085CBC">
      <w:pPr>
        <w:jc w:val="both"/>
        <w:rPr>
          <w:rFonts w:ascii="Arial" w:hAnsi="Arial" w:cs="Arial"/>
          <w:sz w:val="20"/>
          <w:szCs w:val="20"/>
        </w:rPr>
      </w:pPr>
      <w:r w:rsidRPr="001D3B72">
        <w:rPr>
          <w:rFonts w:ascii="Arial" w:hAnsi="Arial" w:cs="Arial"/>
          <w:sz w:val="20"/>
          <w:szCs w:val="20"/>
        </w:rPr>
        <w:t>Naročnik SŽ – Vleka in tehnika, d.o.o., Zaloška cesta 217,1000 Ljubljana, se obvezuje, da izročene menice ne bo uporabil za drugačne namene in da jo bo vrnil po preteku veljavnosti, v kolikor bo to ponudnik zahteval.</w:t>
      </w:r>
    </w:p>
    <w:p w14:paraId="37B1D60F" w14:textId="77777777" w:rsidR="00085CBC" w:rsidRPr="001D3B72" w:rsidRDefault="00085CBC" w:rsidP="00085CBC">
      <w:pPr>
        <w:jc w:val="both"/>
        <w:rPr>
          <w:rFonts w:ascii="Arial" w:hAnsi="Arial" w:cs="Arial"/>
          <w:sz w:val="20"/>
          <w:szCs w:val="20"/>
        </w:rPr>
      </w:pPr>
    </w:p>
    <w:p w14:paraId="78FB70DB" w14:textId="77777777" w:rsidR="00FF07FD" w:rsidRPr="001D3B72" w:rsidRDefault="00FF07FD" w:rsidP="00085CBC">
      <w:pPr>
        <w:jc w:val="both"/>
        <w:rPr>
          <w:rFonts w:ascii="Arial" w:hAnsi="Arial" w:cs="Arial"/>
          <w:sz w:val="20"/>
          <w:szCs w:val="20"/>
        </w:rPr>
      </w:pPr>
    </w:p>
    <w:p w14:paraId="612568F5" w14:textId="77777777" w:rsidR="00FF07FD" w:rsidRPr="001D3B72" w:rsidRDefault="00FF07FD" w:rsidP="00085CBC">
      <w:pPr>
        <w:jc w:val="both"/>
        <w:rPr>
          <w:rFonts w:ascii="Arial" w:hAnsi="Arial" w:cs="Arial"/>
          <w:sz w:val="20"/>
          <w:szCs w:val="20"/>
        </w:rPr>
      </w:pPr>
    </w:p>
    <w:p w14:paraId="73387251" w14:textId="77777777" w:rsidR="00FF07FD" w:rsidRPr="001D3B72" w:rsidRDefault="00FF07FD" w:rsidP="00085CBC">
      <w:pPr>
        <w:jc w:val="both"/>
        <w:rPr>
          <w:rFonts w:ascii="Arial" w:hAnsi="Arial" w:cs="Arial"/>
          <w:sz w:val="20"/>
          <w:szCs w:val="20"/>
        </w:rPr>
      </w:pPr>
    </w:p>
    <w:p w14:paraId="57867C2B" w14:textId="77777777" w:rsidR="00FF07FD" w:rsidRPr="001D3B72" w:rsidRDefault="00FF07FD" w:rsidP="00085CBC">
      <w:pPr>
        <w:jc w:val="both"/>
        <w:rPr>
          <w:rFonts w:ascii="Arial" w:hAnsi="Arial" w:cs="Arial"/>
          <w:sz w:val="20"/>
          <w:szCs w:val="20"/>
        </w:rPr>
      </w:pPr>
    </w:p>
    <w:p w14:paraId="5D566971" w14:textId="77777777" w:rsidR="00FF07FD" w:rsidRPr="001D3B72" w:rsidRDefault="00FF07FD" w:rsidP="00085CBC">
      <w:pPr>
        <w:jc w:val="both"/>
        <w:rPr>
          <w:rFonts w:ascii="Arial" w:hAnsi="Arial" w:cs="Arial"/>
          <w:sz w:val="20"/>
          <w:szCs w:val="20"/>
        </w:rPr>
      </w:pPr>
    </w:p>
    <w:p w14:paraId="3C6DBFD6" w14:textId="77777777" w:rsidR="00085CBC" w:rsidRPr="001D3B72" w:rsidRDefault="00085CBC" w:rsidP="00085CBC">
      <w:pPr>
        <w:jc w:val="both"/>
        <w:rPr>
          <w:rFonts w:ascii="Arial" w:hAnsi="Arial" w:cs="Arial"/>
          <w:sz w:val="20"/>
          <w:szCs w:val="20"/>
        </w:rPr>
      </w:pPr>
    </w:p>
    <w:p w14:paraId="59654C08" w14:textId="77777777" w:rsidR="00085CBC" w:rsidRPr="001D3B72" w:rsidRDefault="00085CBC" w:rsidP="00085CBC">
      <w:pPr>
        <w:jc w:val="both"/>
        <w:rPr>
          <w:rFonts w:ascii="Arial" w:hAnsi="Arial" w:cs="Arial"/>
          <w:sz w:val="20"/>
          <w:szCs w:val="20"/>
        </w:rPr>
      </w:pPr>
      <w:r w:rsidRPr="001D3B72">
        <w:rPr>
          <w:rFonts w:ascii="Arial" w:hAnsi="Arial" w:cs="Arial"/>
          <w:sz w:val="20"/>
          <w:szCs w:val="20"/>
        </w:rPr>
        <w:t>Datum:                                                                                  (Žig in podpis pooblaščene osebe)</w:t>
      </w:r>
    </w:p>
    <w:p w14:paraId="1E22C033" w14:textId="77777777" w:rsidR="00085CBC" w:rsidRPr="001D3B72" w:rsidRDefault="00085CBC" w:rsidP="00B06947">
      <w:pPr>
        <w:jc w:val="both"/>
        <w:rPr>
          <w:rFonts w:ascii="Arial" w:hAnsi="Arial" w:cs="Arial"/>
          <w:sz w:val="20"/>
          <w:szCs w:val="20"/>
        </w:rPr>
      </w:pPr>
    </w:p>
    <w:p w14:paraId="76DE89D1" w14:textId="77777777" w:rsidR="00283CC0" w:rsidRPr="001D3B72" w:rsidRDefault="00283CC0" w:rsidP="00B06947">
      <w:pPr>
        <w:jc w:val="both"/>
        <w:rPr>
          <w:rFonts w:ascii="Arial" w:hAnsi="Arial" w:cs="Arial"/>
          <w:sz w:val="20"/>
          <w:szCs w:val="20"/>
        </w:rPr>
      </w:pPr>
    </w:p>
    <w:p w14:paraId="525A0AC4" w14:textId="77777777" w:rsidR="00283CC0" w:rsidRPr="001D3B72" w:rsidRDefault="00283CC0" w:rsidP="00B06947">
      <w:pPr>
        <w:jc w:val="both"/>
        <w:rPr>
          <w:rFonts w:ascii="Arial" w:hAnsi="Arial" w:cs="Arial"/>
          <w:sz w:val="20"/>
          <w:szCs w:val="20"/>
        </w:rPr>
      </w:pPr>
    </w:p>
    <w:p w14:paraId="635BD426" w14:textId="77777777" w:rsidR="00283CC0" w:rsidRPr="001D3B72" w:rsidRDefault="00283CC0" w:rsidP="00B06947">
      <w:pPr>
        <w:jc w:val="both"/>
        <w:rPr>
          <w:rFonts w:ascii="Arial" w:hAnsi="Arial" w:cs="Arial"/>
          <w:sz w:val="20"/>
          <w:szCs w:val="20"/>
        </w:rPr>
      </w:pPr>
    </w:p>
    <w:p w14:paraId="54E69291" w14:textId="77777777" w:rsidR="00283CC0" w:rsidRPr="001D3B72" w:rsidRDefault="00283CC0" w:rsidP="00B06947">
      <w:pPr>
        <w:jc w:val="both"/>
        <w:rPr>
          <w:rFonts w:ascii="Arial" w:hAnsi="Arial" w:cs="Arial"/>
          <w:sz w:val="20"/>
          <w:szCs w:val="20"/>
        </w:rPr>
      </w:pPr>
    </w:p>
    <w:p w14:paraId="2C919992" w14:textId="77777777" w:rsidR="00283CC0" w:rsidRPr="001D3B72" w:rsidRDefault="00283CC0" w:rsidP="00B06947">
      <w:pPr>
        <w:jc w:val="both"/>
        <w:rPr>
          <w:rFonts w:ascii="Arial" w:hAnsi="Arial" w:cs="Arial"/>
          <w:sz w:val="20"/>
          <w:szCs w:val="20"/>
        </w:rPr>
      </w:pPr>
    </w:p>
    <w:p w14:paraId="68BD4829" w14:textId="77777777" w:rsidR="00283CC0" w:rsidRPr="001D3B72" w:rsidRDefault="00283CC0" w:rsidP="00B06947">
      <w:pPr>
        <w:jc w:val="both"/>
        <w:rPr>
          <w:rFonts w:ascii="Arial" w:hAnsi="Arial" w:cs="Arial"/>
          <w:sz w:val="20"/>
          <w:szCs w:val="20"/>
        </w:rPr>
      </w:pPr>
    </w:p>
    <w:p w14:paraId="408629BB" w14:textId="77777777" w:rsidR="00283CC0" w:rsidRPr="001D3B72" w:rsidRDefault="00283CC0" w:rsidP="00B06947">
      <w:pPr>
        <w:jc w:val="both"/>
        <w:rPr>
          <w:rFonts w:ascii="Arial" w:hAnsi="Arial" w:cs="Arial"/>
          <w:sz w:val="20"/>
          <w:szCs w:val="20"/>
        </w:rPr>
      </w:pPr>
    </w:p>
    <w:p w14:paraId="75FBC6CB" w14:textId="77777777" w:rsidR="00283CC0" w:rsidRPr="001D3B72" w:rsidRDefault="00283CC0" w:rsidP="00B06947">
      <w:pPr>
        <w:jc w:val="both"/>
        <w:rPr>
          <w:rFonts w:ascii="Arial" w:hAnsi="Arial" w:cs="Arial"/>
          <w:sz w:val="20"/>
          <w:szCs w:val="20"/>
        </w:rPr>
      </w:pPr>
    </w:p>
    <w:p w14:paraId="00E5547F" w14:textId="77777777" w:rsidR="001E7E78" w:rsidRPr="001D3B72" w:rsidRDefault="001E7E78" w:rsidP="00B06947">
      <w:pPr>
        <w:jc w:val="both"/>
        <w:rPr>
          <w:rFonts w:ascii="Arial" w:hAnsi="Arial" w:cs="Arial"/>
          <w:sz w:val="20"/>
          <w:szCs w:val="20"/>
        </w:rPr>
      </w:pPr>
    </w:p>
    <w:p w14:paraId="6D383F8B" w14:textId="55574708" w:rsidR="00B80A5F" w:rsidRPr="001D3B72" w:rsidRDefault="00B80A5F" w:rsidP="00914135">
      <w:pPr>
        <w:pStyle w:val="Naslov2"/>
        <w:rPr>
          <w:i w:val="0"/>
          <w:sz w:val="20"/>
          <w:szCs w:val="20"/>
        </w:rPr>
      </w:pPr>
      <w:bookmarkStart w:id="29" w:name="_Toc57805101"/>
      <w:bookmarkStart w:id="30" w:name="_Toc117155050"/>
      <w:r w:rsidRPr="001D3B72">
        <w:rPr>
          <w:i w:val="0"/>
          <w:sz w:val="20"/>
          <w:szCs w:val="20"/>
        </w:rPr>
        <w:lastRenderedPageBreak/>
        <w:t>O</w:t>
      </w:r>
      <w:r w:rsidR="008707D8" w:rsidRPr="001D3B72">
        <w:rPr>
          <w:i w:val="0"/>
          <w:sz w:val="20"/>
          <w:szCs w:val="20"/>
        </w:rPr>
        <w:t>brazec</w:t>
      </w:r>
      <w:bookmarkEnd w:id="26"/>
      <w:r w:rsidR="000B37E4" w:rsidRPr="001D3B72">
        <w:rPr>
          <w:i w:val="0"/>
          <w:sz w:val="20"/>
          <w:szCs w:val="20"/>
        </w:rPr>
        <w:t xml:space="preserve"> </w:t>
      </w:r>
      <w:r w:rsidR="008707D8" w:rsidRPr="001D3B72">
        <w:rPr>
          <w:i w:val="0"/>
          <w:sz w:val="20"/>
          <w:szCs w:val="20"/>
        </w:rPr>
        <w:t>5</w:t>
      </w:r>
      <w:r w:rsidR="00B06947" w:rsidRPr="001D3B72">
        <w:rPr>
          <w:i w:val="0"/>
          <w:sz w:val="20"/>
          <w:szCs w:val="20"/>
        </w:rPr>
        <w:t>b</w:t>
      </w:r>
      <w:bookmarkEnd w:id="29"/>
      <w:bookmarkEnd w:id="30"/>
    </w:p>
    <w:p w14:paraId="21EAA33F" w14:textId="77777777" w:rsidR="00216208" w:rsidRPr="001D3B72" w:rsidRDefault="00216208" w:rsidP="00785BD8">
      <w:pPr>
        <w:spacing w:before="120" w:line="216" w:lineRule="auto"/>
        <w:rPr>
          <w:rFonts w:ascii="Arial" w:hAnsi="Arial" w:cs="Arial"/>
          <w:b/>
          <w:sz w:val="20"/>
          <w:szCs w:val="20"/>
        </w:rPr>
      </w:pPr>
    </w:p>
    <w:p w14:paraId="41856328" w14:textId="77777777" w:rsidR="008707D8" w:rsidRPr="001D3B72" w:rsidRDefault="008707D8" w:rsidP="008707D8">
      <w:pPr>
        <w:jc w:val="center"/>
        <w:rPr>
          <w:rFonts w:ascii="Arial" w:hAnsi="Arial" w:cs="Arial"/>
          <w:b/>
          <w:sz w:val="20"/>
          <w:szCs w:val="20"/>
        </w:rPr>
      </w:pPr>
      <w:bookmarkStart w:id="31" w:name="_Toc513809733"/>
      <w:bookmarkStart w:id="32" w:name="_Toc523396873"/>
      <w:r w:rsidRPr="001D3B72">
        <w:rPr>
          <w:rFonts w:ascii="Arial" w:hAnsi="Arial" w:cs="Arial"/>
          <w:b/>
          <w:sz w:val="20"/>
          <w:szCs w:val="20"/>
        </w:rPr>
        <w:t xml:space="preserve">VZOREC </w:t>
      </w:r>
      <w:r w:rsidR="009A51CF" w:rsidRPr="001D3B72">
        <w:rPr>
          <w:rFonts w:ascii="Arial" w:hAnsi="Arial" w:cs="Arial"/>
          <w:b/>
          <w:sz w:val="20"/>
          <w:szCs w:val="20"/>
        </w:rPr>
        <w:t xml:space="preserve">ZAVAROVANJA ZA RESNOST PONUDBE-BANČNA </w:t>
      </w:r>
      <w:r w:rsidRPr="001D3B72">
        <w:rPr>
          <w:rFonts w:ascii="Arial" w:hAnsi="Arial" w:cs="Arial"/>
          <w:b/>
          <w:sz w:val="20"/>
          <w:szCs w:val="20"/>
        </w:rPr>
        <w:t>GARANCIJ</w:t>
      </w:r>
      <w:r w:rsidR="009A51CF" w:rsidRPr="001D3B72">
        <w:rPr>
          <w:rFonts w:ascii="Arial" w:hAnsi="Arial" w:cs="Arial"/>
          <w:b/>
          <w:sz w:val="20"/>
          <w:szCs w:val="20"/>
        </w:rPr>
        <w:t>A</w:t>
      </w:r>
      <w:bookmarkEnd w:id="31"/>
      <w:bookmarkEnd w:id="32"/>
    </w:p>
    <w:p w14:paraId="3539C302" w14:textId="12E6E524" w:rsidR="008707D8" w:rsidRPr="001D3B72" w:rsidRDefault="008707D8" w:rsidP="008707D8">
      <w:pPr>
        <w:rPr>
          <w:rFonts w:ascii="Arial" w:hAnsi="Arial" w:cs="Arial"/>
          <w:sz w:val="20"/>
          <w:szCs w:val="20"/>
        </w:rPr>
      </w:pPr>
    </w:p>
    <w:p w14:paraId="3EF14C2D" w14:textId="77777777" w:rsidR="00C70D64" w:rsidRPr="001D3B72" w:rsidRDefault="00C70D64" w:rsidP="008707D8">
      <w:pPr>
        <w:rPr>
          <w:rFonts w:ascii="Arial" w:hAnsi="Arial" w:cs="Arial"/>
          <w:sz w:val="20"/>
          <w:szCs w:val="20"/>
        </w:rPr>
      </w:pPr>
    </w:p>
    <w:p w14:paraId="03FAF687" w14:textId="77777777" w:rsidR="008707D8" w:rsidRPr="001D3B72" w:rsidRDefault="008707D8" w:rsidP="00FB4F11">
      <w:pPr>
        <w:jc w:val="both"/>
        <w:rPr>
          <w:rFonts w:ascii="Arial" w:hAnsi="Arial" w:cs="Arial"/>
          <w:sz w:val="20"/>
          <w:szCs w:val="20"/>
        </w:rPr>
      </w:pPr>
      <w:bookmarkStart w:id="33" w:name="_Toc513809734"/>
      <w:bookmarkStart w:id="34" w:name="_Toc523396874"/>
      <w:r w:rsidRPr="001D3B72">
        <w:rPr>
          <w:rFonts w:ascii="Arial" w:hAnsi="Arial" w:cs="Arial"/>
          <w:sz w:val="20"/>
          <w:szCs w:val="20"/>
        </w:rPr>
        <w:t>Obrazec zavarovanje za resnost ponudbe po EPGP-758</w:t>
      </w:r>
      <w:bookmarkEnd w:id="33"/>
      <w:bookmarkEnd w:id="34"/>
    </w:p>
    <w:p w14:paraId="4DD04181" w14:textId="77777777" w:rsidR="008707D8" w:rsidRPr="001D3B72" w:rsidRDefault="008707D8" w:rsidP="00FB4F11">
      <w:pPr>
        <w:jc w:val="both"/>
        <w:rPr>
          <w:rFonts w:ascii="Arial" w:hAnsi="Arial" w:cs="Arial"/>
          <w:sz w:val="20"/>
          <w:szCs w:val="20"/>
        </w:rPr>
      </w:pPr>
    </w:p>
    <w:p w14:paraId="496DCF00"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D3B72">
        <w:rPr>
          <w:rFonts w:ascii="Arial" w:hAnsi="Arial" w:cs="Arial"/>
          <w:sz w:val="20"/>
          <w:szCs w:val="20"/>
        </w:rPr>
        <w:t>Glava s podatki o garantu (zavarovalnici/banki)</w:t>
      </w:r>
    </w:p>
    <w:p w14:paraId="14AB0460"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D39463"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D3B72">
        <w:rPr>
          <w:rFonts w:ascii="Arial" w:hAnsi="Arial" w:cs="Arial"/>
          <w:sz w:val="20"/>
          <w:szCs w:val="20"/>
        </w:rPr>
        <w:t xml:space="preserve">Za:    </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(vpiše se upravičenca tj. izvajalca postopka javnega naročanja)</w:t>
      </w:r>
    </w:p>
    <w:p w14:paraId="72F09F09"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D3B72">
        <w:rPr>
          <w:rFonts w:ascii="Arial" w:hAnsi="Arial" w:cs="Arial"/>
          <w:sz w:val="20"/>
          <w:szCs w:val="20"/>
        </w:rPr>
        <w:t xml:space="preserve">Datum: </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(vpiše se datum izdaje)</w:t>
      </w:r>
    </w:p>
    <w:p w14:paraId="14120CE4"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853A9B"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D3B72">
        <w:rPr>
          <w:rFonts w:ascii="Arial" w:hAnsi="Arial" w:cs="Arial"/>
          <w:b/>
          <w:sz w:val="20"/>
          <w:szCs w:val="20"/>
        </w:rPr>
        <w:t>VRSTA:</w:t>
      </w:r>
      <w:r w:rsidRPr="001D3B72">
        <w:rPr>
          <w:rFonts w:ascii="Arial" w:hAnsi="Arial" w:cs="Arial"/>
          <w:sz w:val="20"/>
          <w:szCs w:val="20"/>
        </w:rPr>
        <w:t xml:space="preserve"> (kavcijsko zavarovanje/garancija za resnost ponudbe)</w:t>
      </w:r>
    </w:p>
    <w:p w14:paraId="7926137D"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C691AE"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D3B72">
        <w:rPr>
          <w:rFonts w:ascii="Arial" w:hAnsi="Arial" w:cs="Arial"/>
          <w:b/>
          <w:sz w:val="20"/>
          <w:szCs w:val="20"/>
        </w:rPr>
        <w:t xml:space="preserve">ŠTEVILKA: </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(vpiše se številka zavarovanja)</w:t>
      </w:r>
    </w:p>
    <w:p w14:paraId="10CF9003"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D487BA"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D3B72">
        <w:rPr>
          <w:rFonts w:ascii="Arial" w:hAnsi="Arial" w:cs="Arial"/>
          <w:b/>
          <w:sz w:val="20"/>
          <w:szCs w:val="20"/>
        </w:rPr>
        <w:t>GARANT:</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(vpiše se ime in naslov zavarovalnice/banke v kraju izdaje)</w:t>
      </w:r>
    </w:p>
    <w:p w14:paraId="4567ACBB"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5A6AAF"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D3B72">
        <w:rPr>
          <w:rFonts w:ascii="Arial" w:hAnsi="Arial" w:cs="Arial"/>
          <w:b/>
          <w:sz w:val="20"/>
          <w:szCs w:val="20"/>
        </w:rPr>
        <w:t xml:space="preserve">NAROČNIK: </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(vpiše se ime in naslov naročnika zavarovanja/garancije, tj. kandidata oziroma ponudnika v postopku javnega naročanja)</w:t>
      </w:r>
    </w:p>
    <w:p w14:paraId="68BB92DD"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EFE1993"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D3B72">
        <w:rPr>
          <w:rFonts w:ascii="Arial" w:hAnsi="Arial" w:cs="Arial"/>
          <w:b/>
          <w:sz w:val="20"/>
          <w:szCs w:val="20"/>
        </w:rPr>
        <w:t>UPRAVIČENEC:</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(vpiše se izvajalca postopka javnega naročanja)</w:t>
      </w:r>
    </w:p>
    <w:p w14:paraId="75280ED1"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CD4FDB"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D3B72">
        <w:rPr>
          <w:rFonts w:ascii="Arial" w:hAnsi="Arial" w:cs="Arial"/>
          <w:b/>
          <w:sz w:val="20"/>
          <w:szCs w:val="20"/>
        </w:rPr>
        <w:t xml:space="preserve">OSNOVNI POSEL: </w:t>
      </w:r>
      <w:r w:rsidRPr="001D3B72">
        <w:rPr>
          <w:rFonts w:ascii="Arial" w:hAnsi="Arial" w:cs="Arial"/>
          <w:sz w:val="20"/>
          <w:szCs w:val="20"/>
        </w:rPr>
        <w:t>obveznost naročnika zavarovanja/garancije iz njegove ponudbe, predložene v postopku javnega naročanja št. JNXXXX/20</w:t>
      </w:r>
      <w:r w:rsidR="00FB4F11" w:rsidRPr="001D3B72">
        <w:rPr>
          <w:rFonts w:ascii="Arial" w:hAnsi="Arial" w:cs="Arial"/>
          <w:sz w:val="20"/>
          <w:szCs w:val="20"/>
        </w:rPr>
        <w:t>20</w:t>
      </w:r>
      <w:r w:rsidRPr="001D3B72">
        <w:rPr>
          <w:rFonts w:ascii="Arial" w:hAnsi="Arial" w:cs="Arial"/>
          <w:sz w:val="20"/>
          <w:szCs w:val="20"/>
        </w:rPr>
        <w:t xml:space="preserve"> (interna oznaka </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z dne </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sz w:val="20"/>
          <w:szCs w:val="20"/>
        </w:rPr>
        <w:t> </w:t>
      </w:r>
      <w:r w:rsidRPr="001D3B72">
        <w:rPr>
          <w:rFonts w:ascii="Arial" w:hAnsi="Arial" w:cs="Arial"/>
          <w:sz w:val="20"/>
          <w:szCs w:val="20"/>
        </w:rPr>
        <w:t> </w:t>
      </w:r>
      <w:r w:rsidRPr="001D3B72">
        <w:rPr>
          <w:rFonts w:ascii="Arial" w:hAnsi="Arial" w:cs="Arial"/>
          <w:sz w:val="20"/>
          <w:szCs w:val="20"/>
        </w:rPr>
        <w:t> </w:t>
      </w:r>
      <w:r w:rsidRPr="001D3B72">
        <w:rPr>
          <w:rFonts w:ascii="Arial" w:hAnsi="Arial" w:cs="Arial"/>
          <w:sz w:val="20"/>
          <w:szCs w:val="20"/>
        </w:rPr>
        <w:t> </w:t>
      </w:r>
      <w:r w:rsidRPr="001D3B72">
        <w:rPr>
          <w:rFonts w:ascii="Arial" w:hAnsi="Arial" w:cs="Arial"/>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katerega predmet je </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sz w:val="20"/>
          <w:szCs w:val="20"/>
        </w:rPr>
        <w:t> </w:t>
      </w:r>
      <w:r w:rsidRPr="001D3B72">
        <w:rPr>
          <w:rFonts w:ascii="Arial" w:hAnsi="Arial" w:cs="Arial"/>
          <w:sz w:val="20"/>
          <w:szCs w:val="20"/>
        </w:rPr>
        <w:t> </w:t>
      </w:r>
      <w:r w:rsidRPr="001D3B72">
        <w:rPr>
          <w:rFonts w:ascii="Arial" w:hAnsi="Arial" w:cs="Arial"/>
          <w:sz w:val="20"/>
          <w:szCs w:val="20"/>
        </w:rPr>
        <w:t> </w:t>
      </w:r>
      <w:r w:rsidRPr="001D3B72">
        <w:rPr>
          <w:rFonts w:ascii="Arial" w:hAnsi="Arial" w:cs="Arial"/>
          <w:sz w:val="20"/>
          <w:szCs w:val="20"/>
        </w:rPr>
        <w:t> </w:t>
      </w:r>
      <w:r w:rsidRPr="001D3B72">
        <w:rPr>
          <w:rFonts w:ascii="Arial" w:hAnsi="Arial" w:cs="Arial"/>
          <w:sz w:val="20"/>
          <w:szCs w:val="20"/>
        </w:rPr>
        <w:t> </w:t>
      </w:r>
      <w:r w:rsidR="00031A30" w:rsidRPr="001D3B72">
        <w:rPr>
          <w:rFonts w:ascii="Arial" w:hAnsi="Arial" w:cs="Arial"/>
          <w:sz w:val="20"/>
          <w:szCs w:val="20"/>
        </w:rPr>
        <w:fldChar w:fldCharType="end"/>
      </w:r>
    </w:p>
    <w:p w14:paraId="0B7D35A4"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7F8714"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D3B72">
        <w:rPr>
          <w:rFonts w:ascii="Arial" w:hAnsi="Arial" w:cs="Arial"/>
          <w:b/>
          <w:sz w:val="20"/>
          <w:szCs w:val="20"/>
        </w:rPr>
        <w:t xml:space="preserve">ZNESEK IN VALUTA: </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(vpiše se najvišji znesek s številko in besedo in valuto)</w:t>
      </w:r>
    </w:p>
    <w:p w14:paraId="006DF471"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47554A"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D3B72">
        <w:rPr>
          <w:rFonts w:ascii="Arial" w:hAnsi="Arial" w:cs="Arial"/>
          <w:b/>
          <w:sz w:val="20"/>
          <w:szCs w:val="20"/>
        </w:rPr>
        <w:t xml:space="preserve">LISTINE, KI JIH JE POLEG IZJAVE TREBA PRILOŽITI ZAHTEVI ZA PLAČILO IN SE IZRECNO ZAHTEVAJO V SPODNJEM BESEDILU: </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(nobena/navede se listina)</w:t>
      </w:r>
    </w:p>
    <w:p w14:paraId="6C9FC13D"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C51FD5"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D3B72">
        <w:rPr>
          <w:rFonts w:ascii="Arial" w:hAnsi="Arial" w:cs="Arial"/>
          <w:b/>
          <w:sz w:val="20"/>
          <w:szCs w:val="20"/>
        </w:rPr>
        <w:t>JEZIK V ZAHTEVANIH LISTINAH:</w:t>
      </w:r>
      <w:r w:rsidRPr="001D3B72">
        <w:rPr>
          <w:rFonts w:ascii="Arial" w:hAnsi="Arial" w:cs="Arial"/>
          <w:sz w:val="20"/>
          <w:szCs w:val="20"/>
        </w:rPr>
        <w:t xml:space="preserve"> slovenski</w:t>
      </w:r>
    </w:p>
    <w:p w14:paraId="7063085D"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44DDC2"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D3B72">
        <w:rPr>
          <w:rFonts w:ascii="Arial" w:hAnsi="Arial" w:cs="Arial"/>
          <w:b/>
          <w:sz w:val="20"/>
          <w:szCs w:val="20"/>
        </w:rPr>
        <w:t>OBLIKA PREDLOŽITVE:</w:t>
      </w:r>
      <w:r w:rsidRPr="001D3B72">
        <w:rPr>
          <w:rFonts w:ascii="Arial" w:hAnsi="Arial" w:cs="Arial"/>
          <w:sz w:val="20"/>
          <w:szCs w:val="20"/>
        </w:rPr>
        <w:t xml:space="preserve"> v papirni obliki s priporočeno pošto ali katerokoli obliko hitre pošte ali v elektronski obliki po SWIFT sistemu na naslov </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(navede se SWIFT naslova garanta)</w:t>
      </w:r>
    </w:p>
    <w:p w14:paraId="46FC2CA0"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48C519"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D3B72">
        <w:rPr>
          <w:rFonts w:ascii="Arial" w:hAnsi="Arial" w:cs="Arial"/>
          <w:b/>
          <w:sz w:val="20"/>
          <w:szCs w:val="20"/>
        </w:rPr>
        <w:t>KRAJ PREDLOŽITVE:</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9BE3B28"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F036AA"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D3B72">
        <w:rPr>
          <w:rFonts w:ascii="Arial" w:hAnsi="Arial" w:cs="Arial"/>
          <w:b/>
          <w:sz w:val="20"/>
          <w:szCs w:val="20"/>
        </w:rPr>
        <w:t xml:space="preserve">DATUM VELJAVNOSTI: </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DD. MM. LL (vpiše se datum, ki je naveden v razpisni dokumentaciji za oddajo predmetnega javnega naročila)</w:t>
      </w:r>
    </w:p>
    <w:p w14:paraId="776DD605"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B87BD9"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D3B72">
        <w:rPr>
          <w:rFonts w:ascii="Arial" w:hAnsi="Arial" w:cs="Arial"/>
          <w:b/>
          <w:sz w:val="20"/>
          <w:szCs w:val="20"/>
        </w:rPr>
        <w:t>STRANKA, KI JE DOLŽNA PLAČATI STROŠKE:</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(vpiše se ime naročnika zavarovanja, tj. kandidata oziroma ponudnika v postopku javnega naročanja)</w:t>
      </w:r>
    </w:p>
    <w:p w14:paraId="7F741250"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2EF8924" w14:textId="77777777" w:rsidR="008707D8" w:rsidRPr="001D3B72" w:rsidRDefault="008707D8" w:rsidP="00FB4F11">
      <w:pPr>
        <w:jc w:val="both"/>
        <w:rPr>
          <w:rFonts w:ascii="Arial" w:hAnsi="Arial" w:cs="Arial"/>
          <w:sz w:val="20"/>
          <w:szCs w:val="20"/>
        </w:rPr>
      </w:pPr>
      <w:r w:rsidRPr="001D3B72">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A6CEA24" w14:textId="77777777" w:rsidR="008707D8" w:rsidRPr="001D3B72" w:rsidRDefault="008707D8" w:rsidP="00FB4F11">
      <w:pPr>
        <w:jc w:val="both"/>
        <w:rPr>
          <w:rFonts w:ascii="Arial" w:hAnsi="Arial" w:cs="Arial"/>
          <w:sz w:val="20"/>
          <w:szCs w:val="20"/>
        </w:rPr>
      </w:pPr>
    </w:p>
    <w:p w14:paraId="1F5F4C89" w14:textId="77777777" w:rsidR="008707D8" w:rsidRPr="001D3B72" w:rsidRDefault="008707D8" w:rsidP="00FB4F11">
      <w:pPr>
        <w:jc w:val="both"/>
        <w:rPr>
          <w:rFonts w:ascii="Arial" w:hAnsi="Arial" w:cs="Arial"/>
          <w:sz w:val="20"/>
          <w:szCs w:val="20"/>
        </w:rPr>
      </w:pPr>
      <w:r w:rsidRPr="001D3B72">
        <w:rPr>
          <w:rFonts w:ascii="Arial" w:hAnsi="Arial" w:cs="Arial"/>
          <w:sz w:val="20"/>
          <w:szCs w:val="20"/>
        </w:rPr>
        <w:t xml:space="preserve">Zavarovanje/garancija se lahko unovči iz naslednjih razlogov, ki morajo biti navedeni v izjavi upravičenca oziroma zahtevi za plačilo: </w:t>
      </w:r>
    </w:p>
    <w:p w14:paraId="2607D500" w14:textId="77777777" w:rsidR="008707D8" w:rsidRPr="001D3B72" w:rsidRDefault="008707D8" w:rsidP="00FB4F11">
      <w:pPr>
        <w:numPr>
          <w:ilvl w:val="0"/>
          <w:numId w:val="16"/>
        </w:numPr>
        <w:jc w:val="both"/>
        <w:rPr>
          <w:rFonts w:ascii="Arial" w:hAnsi="Arial" w:cs="Arial"/>
          <w:sz w:val="20"/>
          <w:szCs w:val="20"/>
        </w:rPr>
      </w:pPr>
      <w:r w:rsidRPr="001D3B72">
        <w:rPr>
          <w:rFonts w:ascii="Arial" w:hAnsi="Arial" w:cs="Arial"/>
          <w:sz w:val="20"/>
          <w:szCs w:val="20"/>
        </w:rPr>
        <w:t>naročnik zavarovanja/garancije je umaknil ponudbo po poteku roka za prejem ponudb ali nedopustno spremenil ponudbo v času njene veljavnosti; ali</w:t>
      </w:r>
    </w:p>
    <w:p w14:paraId="15832171" w14:textId="77777777" w:rsidR="008707D8" w:rsidRPr="001D3B72" w:rsidRDefault="008707D8" w:rsidP="00FB4F11">
      <w:pPr>
        <w:numPr>
          <w:ilvl w:val="0"/>
          <w:numId w:val="16"/>
        </w:numPr>
        <w:jc w:val="both"/>
        <w:rPr>
          <w:rFonts w:ascii="Arial" w:hAnsi="Arial" w:cs="Arial"/>
          <w:sz w:val="20"/>
          <w:szCs w:val="20"/>
        </w:rPr>
      </w:pPr>
      <w:r w:rsidRPr="001D3B72">
        <w:rPr>
          <w:rFonts w:ascii="Arial" w:hAnsi="Arial" w:cs="Arial"/>
          <w:sz w:val="20"/>
          <w:szCs w:val="20"/>
        </w:rPr>
        <w:lastRenderedPageBreak/>
        <w:t>izbrani naročnik zavarovanja/garancije na poziv upravičenca ni podpisal pogodbe; ali</w:t>
      </w:r>
    </w:p>
    <w:p w14:paraId="62A6A79E" w14:textId="77777777" w:rsidR="008707D8" w:rsidRPr="001D3B72" w:rsidRDefault="008707D8" w:rsidP="00FB4F11">
      <w:pPr>
        <w:numPr>
          <w:ilvl w:val="0"/>
          <w:numId w:val="16"/>
        </w:numPr>
        <w:jc w:val="both"/>
        <w:rPr>
          <w:rFonts w:ascii="Arial" w:hAnsi="Arial" w:cs="Arial"/>
          <w:sz w:val="20"/>
          <w:szCs w:val="20"/>
        </w:rPr>
      </w:pPr>
      <w:r w:rsidRPr="001D3B72">
        <w:rPr>
          <w:rFonts w:ascii="Arial" w:hAnsi="Arial" w:cs="Arial"/>
          <w:sz w:val="20"/>
          <w:szCs w:val="20"/>
        </w:rPr>
        <w:t>izbrani naročnik zavarovanja/garancije ni predložil zavarovanja/garancije za dobro izvedbo pogodbenih obveznosti v skladu s pogoji naročila.</w:t>
      </w:r>
    </w:p>
    <w:p w14:paraId="2E7941C0" w14:textId="77777777" w:rsidR="008707D8" w:rsidRPr="001D3B72" w:rsidRDefault="008707D8" w:rsidP="00FB4F11">
      <w:pPr>
        <w:jc w:val="both"/>
        <w:rPr>
          <w:rFonts w:ascii="Arial" w:hAnsi="Arial" w:cs="Arial"/>
          <w:sz w:val="20"/>
          <w:szCs w:val="20"/>
        </w:rPr>
      </w:pPr>
    </w:p>
    <w:p w14:paraId="7CDC250F" w14:textId="77777777" w:rsidR="008707D8" w:rsidRPr="001D3B72" w:rsidRDefault="008707D8" w:rsidP="00FB4F11">
      <w:pPr>
        <w:jc w:val="both"/>
        <w:rPr>
          <w:rFonts w:ascii="Arial" w:hAnsi="Arial" w:cs="Arial"/>
          <w:sz w:val="20"/>
          <w:szCs w:val="20"/>
        </w:rPr>
      </w:pPr>
      <w:r w:rsidRPr="001D3B72">
        <w:rPr>
          <w:rFonts w:ascii="Arial" w:hAnsi="Arial" w:cs="Arial"/>
          <w:sz w:val="20"/>
          <w:szCs w:val="20"/>
        </w:rPr>
        <w:t>Katerokoli zahtevo za plačilo po tem zavarovanju moramo prejeti na datum veljavnosti zavarovanja ali pred njim v zgoraj navedenem kraju predložitve.</w:t>
      </w:r>
    </w:p>
    <w:p w14:paraId="2486A723" w14:textId="77777777" w:rsidR="008707D8" w:rsidRPr="001D3B72" w:rsidRDefault="008707D8" w:rsidP="00FB4F11">
      <w:pPr>
        <w:jc w:val="both"/>
        <w:rPr>
          <w:rFonts w:ascii="Arial" w:hAnsi="Arial" w:cs="Arial"/>
          <w:sz w:val="20"/>
          <w:szCs w:val="20"/>
        </w:rPr>
      </w:pPr>
    </w:p>
    <w:p w14:paraId="5CC6B8C3" w14:textId="77777777" w:rsidR="008707D8" w:rsidRPr="001D3B72" w:rsidRDefault="008707D8" w:rsidP="00FB4F11">
      <w:pPr>
        <w:jc w:val="both"/>
        <w:rPr>
          <w:rFonts w:ascii="Arial" w:hAnsi="Arial" w:cs="Arial"/>
          <w:sz w:val="20"/>
          <w:szCs w:val="20"/>
        </w:rPr>
      </w:pPr>
      <w:r w:rsidRPr="001D3B72">
        <w:rPr>
          <w:rFonts w:ascii="Arial" w:hAnsi="Arial" w:cs="Arial"/>
          <w:sz w:val="20"/>
          <w:szCs w:val="20"/>
        </w:rPr>
        <w:t>Morebitne spore v zvezi s tem zavarovanjem rešuje stvarno pristojno sodišče v Ljubljani po slovenskem pravu.</w:t>
      </w:r>
    </w:p>
    <w:p w14:paraId="4EAB02E1"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9A5D1D" w14:textId="4167A853" w:rsidR="008707D8" w:rsidRPr="001D3B72" w:rsidRDefault="008707D8" w:rsidP="00FB4F11">
      <w:pPr>
        <w:jc w:val="both"/>
        <w:rPr>
          <w:rFonts w:ascii="Arial" w:hAnsi="Arial" w:cs="Arial"/>
          <w:sz w:val="20"/>
          <w:szCs w:val="20"/>
        </w:rPr>
      </w:pPr>
      <w:r w:rsidRPr="001D3B72">
        <w:rPr>
          <w:rFonts w:ascii="Arial" w:hAnsi="Arial" w:cs="Arial"/>
          <w:sz w:val="20"/>
          <w:szCs w:val="20"/>
        </w:rPr>
        <w:t>Za to zavarovanje/garancijo veljajo Enotna Pravila za Garancije na Poziv (EPGP) revizija iz leta 2010, izdana pri MTZ pod št. 758.</w:t>
      </w:r>
    </w:p>
    <w:p w14:paraId="40B14BEC" w14:textId="6CBA796B" w:rsidR="00C70D64" w:rsidRPr="001D3B72" w:rsidRDefault="00C70D64" w:rsidP="00FB4F11">
      <w:pPr>
        <w:jc w:val="both"/>
        <w:rPr>
          <w:rFonts w:ascii="Arial" w:hAnsi="Arial" w:cs="Arial"/>
          <w:sz w:val="20"/>
          <w:szCs w:val="20"/>
        </w:rPr>
      </w:pPr>
    </w:p>
    <w:p w14:paraId="48D0F229" w14:textId="77777777" w:rsidR="00C70D64" w:rsidRPr="001D3B72" w:rsidRDefault="00C70D64" w:rsidP="00FB4F11">
      <w:pPr>
        <w:jc w:val="both"/>
        <w:rPr>
          <w:rFonts w:ascii="Arial" w:hAnsi="Arial" w:cs="Arial"/>
          <w:sz w:val="20"/>
          <w:szCs w:val="20"/>
        </w:rPr>
      </w:pPr>
    </w:p>
    <w:p w14:paraId="69F2E02C"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8EF27E" w14:textId="4EBF50E4"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t xml:space="preserve">                                garant</w:t>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t xml:space="preserve">           </w:t>
      </w:r>
      <w:r w:rsidR="00452637" w:rsidRPr="001D3B72">
        <w:rPr>
          <w:rFonts w:ascii="Arial" w:hAnsi="Arial" w:cs="Arial"/>
          <w:sz w:val="20"/>
          <w:szCs w:val="20"/>
        </w:rPr>
        <w:t xml:space="preserve">                         </w:t>
      </w:r>
      <w:r w:rsidRPr="001D3B72">
        <w:rPr>
          <w:rFonts w:ascii="Arial" w:hAnsi="Arial" w:cs="Arial"/>
          <w:sz w:val="20"/>
          <w:szCs w:val="20"/>
        </w:rPr>
        <w:t xml:space="preserve">   (žig in podpis)</w:t>
      </w:r>
    </w:p>
    <w:p w14:paraId="77F9A4EF" w14:textId="77777777" w:rsidR="008707D8" w:rsidRPr="001D3B72"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F396ADF" w14:textId="77777777" w:rsidR="00216208" w:rsidRPr="001D3B72" w:rsidRDefault="00216208" w:rsidP="00FB4F11">
      <w:pPr>
        <w:spacing w:before="120" w:line="216" w:lineRule="auto"/>
        <w:jc w:val="both"/>
        <w:rPr>
          <w:rFonts w:ascii="Arial" w:hAnsi="Arial" w:cs="Arial"/>
          <w:b/>
          <w:sz w:val="20"/>
          <w:szCs w:val="20"/>
        </w:rPr>
      </w:pPr>
    </w:p>
    <w:p w14:paraId="18C5C534" w14:textId="77777777" w:rsidR="00B80A5F" w:rsidRPr="001D3B72" w:rsidRDefault="00B80A5F" w:rsidP="00785BD8">
      <w:pPr>
        <w:spacing w:before="120" w:line="216" w:lineRule="auto"/>
        <w:rPr>
          <w:rFonts w:ascii="Arial" w:hAnsi="Arial" w:cs="Arial"/>
          <w:b/>
          <w:sz w:val="20"/>
          <w:szCs w:val="20"/>
        </w:rPr>
      </w:pPr>
    </w:p>
    <w:p w14:paraId="762B2DB6" w14:textId="77777777" w:rsidR="00B80A5F" w:rsidRPr="001D3B72" w:rsidRDefault="00B80A5F" w:rsidP="00785BD8">
      <w:pPr>
        <w:spacing w:before="120" w:line="216" w:lineRule="auto"/>
        <w:rPr>
          <w:rFonts w:ascii="Arial" w:hAnsi="Arial" w:cs="Arial"/>
          <w:b/>
          <w:sz w:val="20"/>
          <w:szCs w:val="20"/>
        </w:rPr>
      </w:pPr>
    </w:p>
    <w:p w14:paraId="71858671" w14:textId="77777777" w:rsidR="00B80A5F" w:rsidRPr="001D3B72" w:rsidRDefault="00B80A5F" w:rsidP="00785BD8">
      <w:pPr>
        <w:spacing w:before="120" w:line="216" w:lineRule="auto"/>
        <w:rPr>
          <w:rFonts w:ascii="Arial" w:hAnsi="Arial" w:cs="Arial"/>
          <w:b/>
          <w:sz w:val="20"/>
          <w:szCs w:val="20"/>
        </w:rPr>
      </w:pPr>
    </w:p>
    <w:p w14:paraId="2A838979" w14:textId="77777777" w:rsidR="00B80A5F" w:rsidRPr="001D3B72" w:rsidRDefault="00B80A5F" w:rsidP="00785BD8">
      <w:pPr>
        <w:spacing w:before="120" w:line="216" w:lineRule="auto"/>
        <w:rPr>
          <w:rFonts w:ascii="Arial" w:hAnsi="Arial" w:cs="Arial"/>
          <w:b/>
          <w:sz w:val="20"/>
          <w:szCs w:val="20"/>
        </w:rPr>
      </w:pPr>
    </w:p>
    <w:p w14:paraId="133DBA81" w14:textId="77777777" w:rsidR="00B80A5F" w:rsidRPr="001D3B72" w:rsidRDefault="00B80A5F" w:rsidP="00785BD8">
      <w:pPr>
        <w:spacing w:before="120" w:line="216" w:lineRule="auto"/>
        <w:rPr>
          <w:rFonts w:ascii="Arial" w:hAnsi="Arial" w:cs="Arial"/>
          <w:b/>
          <w:sz w:val="20"/>
          <w:szCs w:val="20"/>
        </w:rPr>
      </w:pPr>
    </w:p>
    <w:p w14:paraId="4228AEA5" w14:textId="77777777" w:rsidR="00B80A5F" w:rsidRPr="001D3B72" w:rsidRDefault="00B80A5F" w:rsidP="00785BD8">
      <w:pPr>
        <w:spacing w:before="120" w:line="216" w:lineRule="auto"/>
        <w:rPr>
          <w:rFonts w:ascii="Arial" w:hAnsi="Arial" w:cs="Arial"/>
          <w:b/>
          <w:sz w:val="20"/>
          <w:szCs w:val="20"/>
        </w:rPr>
      </w:pPr>
    </w:p>
    <w:p w14:paraId="2DC0CA3B" w14:textId="77777777" w:rsidR="00B80A5F" w:rsidRPr="001D3B72" w:rsidRDefault="00B80A5F" w:rsidP="00785BD8">
      <w:pPr>
        <w:spacing w:before="120" w:line="216" w:lineRule="auto"/>
        <w:rPr>
          <w:rFonts w:ascii="Arial" w:hAnsi="Arial" w:cs="Arial"/>
          <w:b/>
          <w:sz w:val="20"/>
          <w:szCs w:val="20"/>
        </w:rPr>
      </w:pPr>
    </w:p>
    <w:p w14:paraId="581B0E8D" w14:textId="77777777" w:rsidR="00B80A5F" w:rsidRPr="001D3B72" w:rsidRDefault="00B80A5F" w:rsidP="00785BD8">
      <w:pPr>
        <w:spacing w:before="120" w:line="216" w:lineRule="auto"/>
        <w:rPr>
          <w:rFonts w:ascii="Arial" w:hAnsi="Arial" w:cs="Arial"/>
          <w:b/>
          <w:sz w:val="20"/>
          <w:szCs w:val="20"/>
        </w:rPr>
      </w:pPr>
    </w:p>
    <w:p w14:paraId="210A1E40" w14:textId="77777777" w:rsidR="00B80A5F" w:rsidRPr="001D3B72" w:rsidRDefault="00B80A5F" w:rsidP="00785BD8">
      <w:pPr>
        <w:spacing w:before="120" w:line="216" w:lineRule="auto"/>
        <w:rPr>
          <w:rFonts w:ascii="Arial" w:hAnsi="Arial" w:cs="Arial"/>
          <w:b/>
          <w:sz w:val="20"/>
          <w:szCs w:val="20"/>
        </w:rPr>
      </w:pPr>
    </w:p>
    <w:p w14:paraId="1C374DBA" w14:textId="77777777" w:rsidR="00B80A5F" w:rsidRPr="001D3B72" w:rsidRDefault="00B80A5F" w:rsidP="00785BD8">
      <w:pPr>
        <w:spacing w:before="120" w:line="216" w:lineRule="auto"/>
        <w:rPr>
          <w:rFonts w:ascii="Arial" w:hAnsi="Arial" w:cs="Arial"/>
          <w:b/>
          <w:sz w:val="20"/>
          <w:szCs w:val="20"/>
        </w:rPr>
      </w:pPr>
    </w:p>
    <w:p w14:paraId="10AD8F32" w14:textId="77777777" w:rsidR="00FD7C3E" w:rsidRPr="001D3B72" w:rsidRDefault="00FD7C3E" w:rsidP="00785BD8">
      <w:pPr>
        <w:spacing w:before="120" w:line="216" w:lineRule="auto"/>
        <w:rPr>
          <w:rFonts w:ascii="Arial" w:hAnsi="Arial" w:cs="Arial"/>
          <w:b/>
          <w:sz w:val="20"/>
          <w:szCs w:val="20"/>
        </w:rPr>
      </w:pPr>
    </w:p>
    <w:p w14:paraId="6D5B3499" w14:textId="77777777" w:rsidR="00C65055" w:rsidRPr="001D3B72" w:rsidRDefault="00C65055" w:rsidP="00785BD8">
      <w:pPr>
        <w:spacing w:before="120" w:line="216" w:lineRule="auto"/>
        <w:rPr>
          <w:rFonts w:ascii="Arial" w:hAnsi="Arial" w:cs="Arial"/>
          <w:b/>
          <w:sz w:val="20"/>
          <w:szCs w:val="20"/>
        </w:rPr>
      </w:pPr>
    </w:p>
    <w:p w14:paraId="5EFDBDB4" w14:textId="77777777" w:rsidR="00C65055" w:rsidRPr="001D3B72" w:rsidRDefault="00C65055" w:rsidP="00785BD8">
      <w:pPr>
        <w:spacing w:before="120" w:line="216" w:lineRule="auto"/>
        <w:rPr>
          <w:rFonts w:ascii="Arial" w:hAnsi="Arial" w:cs="Arial"/>
          <w:b/>
          <w:sz w:val="20"/>
          <w:szCs w:val="20"/>
        </w:rPr>
      </w:pPr>
    </w:p>
    <w:p w14:paraId="4763806D" w14:textId="77777777" w:rsidR="00C65055" w:rsidRPr="001D3B72" w:rsidRDefault="00C65055" w:rsidP="00785BD8">
      <w:pPr>
        <w:spacing w:before="120" w:line="216" w:lineRule="auto"/>
        <w:rPr>
          <w:rFonts w:ascii="Arial" w:hAnsi="Arial" w:cs="Arial"/>
          <w:b/>
          <w:sz w:val="20"/>
          <w:szCs w:val="20"/>
        </w:rPr>
      </w:pPr>
    </w:p>
    <w:p w14:paraId="261418D1" w14:textId="77777777" w:rsidR="00283CC0" w:rsidRPr="001D3B72" w:rsidRDefault="00283CC0" w:rsidP="00785BD8">
      <w:pPr>
        <w:spacing w:before="120" w:line="216" w:lineRule="auto"/>
        <w:rPr>
          <w:rFonts w:ascii="Arial" w:hAnsi="Arial" w:cs="Arial"/>
          <w:b/>
          <w:sz w:val="20"/>
          <w:szCs w:val="20"/>
        </w:rPr>
      </w:pPr>
    </w:p>
    <w:p w14:paraId="6C08BF33" w14:textId="77777777" w:rsidR="00283CC0" w:rsidRPr="001D3B72" w:rsidRDefault="00283CC0" w:rsidP="00785BD8">
      <w:pPr>
        <w:spacing w:before="120" w:line="216" w:lineRule="auto"/>
        <w:rPr>
          <w:rFonts w:ascii="Arial" w:hAnsi="Arial" w:cs="Arial"/>
          <w:b/>
          <w:sz w:val="20"/>
          <w:szCs w:val="20"/>
        </w:rPr>
      </w:pPr>
    </w:p>
    <w:p w14:paraId="269BE6FD" w14:textId="77777777" w:rsidR="00283CC0" w:rsidRPr="001D3B72" w:rsidRDefault="00283CC0" w:rsidP="00785BD8">
      <w:pPr>
        <w:spacing w:before="120" w:line="216" w:lineRule="auto"/>
        <w:rPr>
          <w:rFonts w:ascii="Arial" w:hAnsi="Arial" w:cs="Arial"/>
          <w:b/>
          <w:sz w:val="20"/>
          <w:szCs w:val="20"/>
        </w:rPr>
      </w:pPr>
    </w:p>
    <w:p w14:paraId="45F93B45" w14:textId="77777777" w:rsidR="00283CC0" w:rsidRPr="001D3B72" w:rsidRDefault="00283CC0" w:rsidP="00785BD8">
      <w:pPr>
        <w:spacing w:before="120" w:line="216" w:lineRule="auto"/>
        <w:rPr>
          <w:rFonts w:ascii="Arial" w:hAnsi="Arial" w:cs="Arial"/>
          <w:b/>
          <w:sz w:val="20"/>
          <w:szCs w:val="20"/>
        </w:rPr>
      </w:pPr>
    </w:p>
    <w:p w14:paraId="0563AB39" w14:textId="77777777" w:rsidR="00283CC0" w:rsidRPr="001D3B72" w:rsidRDefault="00283CC0" w:rsidP="00785BD8">
      <w:pPr>
        <w:spacing w:before="120" w:line="216" w:lineRule="auto"/>
        <w:rPr>
          <w:rFonts w:ascii="Arial" w:hAnsi="Arial" w:cs="Arial"/>
          <w:b/>
          <w:sz w:val="20"/>
          <w:szCs w:val="20"/>
        </w:rPr>
      </w:pPr>
    </w:p>
    <w:p w14:paraId="5BAC656C" w14:textId="77777777" w:rsidR="00283CC0" w:rsidRPr="001D3B72" w:rsidRDefault="00283CC0" w:rsidP="00785BD8">
      <w:pPr>
        <w:spacing w:before="120" w:line="216" w:lineRule="auto"/>
        <w:rPr>
          <w:rFonts w:ascii="Arial" w:hAnsi="Arial" w:cs="Arial"/>
          <w:b/>
          <w:sz w:val="20"/>
          <w:szCs w:val="20"/>
        </w:rPr>
      </w:pPr>
    </w:p>
    <w:p w14:paraId="7FBBD784" w14:textId="77777777" w:rsidR="00283CC0" w:rsidRPr="001D3B72" w:rsidRDefault="00283CC0" w:rsidP="00785BD8">
      <w:pPr>
        <w:spacing w:before="120" w:line="216" w:lineRule="auto"/>
        <w:rPr>
          <w:rFonts w:ascii="Arial" w:hAnsi="Arial" w:cs="Arial"/>
          <w:b/>
          <w:sz w:val="20"/>
          <w:szCs w:val="20"/>
        </w:rPr>
      </w:pPr>
    </w:p>
    <w:p w14:paraId="6447E9BF" w14:textId="77777777" w:rsidR="00283CC0" w:rsidRPr="001D3B72" w:rsidRDefault="00283CC0" w:rsidP="00785BD8">
      <w:pPr>
        <w:spacing w:before="120" w:line="216" w:lineRule="auto"/>
        <w:rPr>
          <w:rFonts w:ascii="Arial" w:hAnsi="Arial" w:cs="Arial"/>
          <w:b/>
          <w:sz w:val="20"/>
          <w:szCs w:val="20"/>
        </w:rPr>
      </w:pPr>
    </w:p>
    <w:p w14:paraId="35DF3BE6" w14:textId="77777777" w:rsidR="00283CC0" w:rsidRPr="001D3B72" w:rsidRDefault="00283CC0" w:rsidP="00785BD8">
      <w:pPr>
        <w:spacing w:before="120" w:line="216" w:lineRule="auto"/>
        <w:rPr>
          <w:rFonts w:ascii="Arial" w:hAnsi="Arial" w:cs="Arial"/>
          <w:b/>
          <w:sz w:val="20"/>
          <w:szCs w:val="20"/>
        </w:rPr>
      </w:pPr>
    </w:p>
    <w:p w14:paraId="5009B587" w14:textId="77777777" w:rsidR="00283CC0" w:rsidRPr="001D3B72" w:rsidRDefault="00283CC0" w:rsidP="00785BD8">
      <w:pPr>
        <w:spacing w:before="120" w:line="216" w:lineRule="auto"/>
        <w:rPr>
          <w:rFonts w:ascii="Arial" w:hAnsi="Arial" w:cs="Arial"/>
          <w:b/>
          <w:sz w:val="20"/>
          <w:szCs w:val="20"/>
        </w:rPr>
      </w:pPr>
    </w:p>
    <w:p w14:paraId="1F85E71E" w14:textId="77777777" w:rsidR="00283CC0" w:rsidRPr="001D3B72" w:rsidRDefault="00283CC0" w:rsidP="00785BD8">
      <w:pPr>
        <w:spacing w:before="120" w:line="216" w:lineRule="auto"/>
        <w:rPr>
          <w:rFonts w:ascii="Arial" w:hAnsi="Arial" w:cs="Arial"/>
          <w:b/>
          <w:sz w:val="20"/>
          <w:szCs w:val="20"/>
        </w:rPr>
      </w:pPr>
    </w:p>
    <w:p w14:paraId="6F003307" w14:textId="77777777" w:rsidR="00283CC0" w:rsidRPr="001D3B72" w:rsidRDefault="00283CC0" w:rsidP="00785BD8">
      <w:pPr>
        <w:spacing w:before="120" w:line="216" w:lineRule="auto"/>
        <w:rPr>
          <w:rFonts w:ascii="Arial" w:hAnsi="Arial" w:cs="Arial"/>
          <w:b/>
          <w:sz w:val="20"/>
          <w:szCs w:val="20"/>
        </w:rPr>
      </w:pPr>
    </w:p>
    <w:p w14:paraId="645D66F0" w14:textId="77777777" w:rsidR="00E35DC9" w:rsidRPr="001D3B72" w:rsidRDefault="00785BD8" w:rsidP="00B8261D">
      <w:pPr>
        <w:pStyle w:val="Naslov2"/>
        <w:rPr>
          <w:i w:val="0"/>
          <w:sz w:val="20"/>
          <w:szCs w:val="20"/>
        </w:rPr>
      </w:pPr>
      <w:bookmarkStart w:id="35" w:name="_Toc532533800"/>
      <w:bookmarkStart w:id="36" w:name="_Toc57805102"/>
      <w:bookmarkStart w:id="37" w:name="_Toc117155051"/>
      <w:r w:rsidRPr="001D3B72">
        <w:rPr>
          <w:i w:val="0"/>
          <w:sz w:val="20"/>
          <w:szCs w:val="20"/>
        </w:rPr>
        <w:lastRenderedPageBreak/>
        <w:t xml:space="preserve">Obrazec </w:t>
      </w:r>
      <w:bookmarkEnd w:id="35"/>
      <w:r w:rsidR="008707D8" w:rsidRPr="001D3B72">
        <w:rPr>
          <w:i w:val="0"/>
          <w:sz w:val="20"/>
          <w:szCs w:val="20"/>
        </w:rPr>
        <w:t>6</w:t>
      </w:r>
      <w:bookmarkEnd w:id="36"/>
      <w:bookmarkEnd w:id="37"/>
    </w:p>
    <w:p w14:paraId="6E42F235" w14:textId="77777777" w:rsidR="00B8261D" w:rsidRPr="001D3B72" w:rsidRDefault="00B8261D" w:rsidP="00B8261D">
      <w:pPr>
        <w:rPr>
          <w:rFonts w:ascii="Arial" w:hAnsi="Arial" w:cs="Arial"/>
          <w:sz w:val="20"/>
          <w:szCs w:val="20"/>
        </w:rPr>
      </w:pPr>
    </w:p>
    <w:p w14:paraId="1952C01C" w14:textId="48710ADE" w:rsidR="008707D8" w:rsidRPr="001D3B72" w:rsidRDefault="008707D8" w:rsidP="008707D8">
      <w:pPr>
        <w:spacing w:line="0" w:lineRule="atLeast"/>
        <w:jc w:val="center"/>
        <w:rPr>
          <w:rFonts w:ascii="Arial" w:hAnsi="Arial" w:cs="Arial"/>
          <w:b/>
          <w:sz w:val="20"/>
          <w:szCs w:val="20"/>
        </w:rPr>
      </w:pPr>
      <w:r w:rsidRPr="001D3B72">
        <w:rPr>
          <w:rFonts w:ascii="Arial" w:hAnsi="Arial" w:cs="Arial"/>
          <w:b/>
          <w:sz w:val="20"/>
          <w:szCs w:val="20"/>
        </w:rPr>
        <w:t xml:space="preserve">VZOREC </w:t>
      </w:r>
      <w:r w:rsidR="00895BC5" w:rsidRPr="001D3B72">
        <w:rPr>
          <w:rFonts w:ascii="Arial" w:hAnsi="Arial" w:cs="Arial"/>
          <w:b/>
          <w:sz w:val="20"/>
          <w:szCs w:val="20"/>
        </w:rPr>
        <w:t xml:space="preserve">ZAVAROVANJA </w:t>
      </w:r>
      <w:r w:rsidRPr="001D3B72">
        <w:rPr>
          <w:rFonts w:ascii="Arial" w:hAnsi="Arial" w:cs="Arial"/>
          <w:b/>
          <w:sz w:val="20"/>
          <w:szCs w:val="20"/>
        </w:rPr>
        <w:t>ZA DOBRO IZVEDBO POGODBENIH</w:t>
      </w:r>
      <w:r w:rsidR="000B37E4" w:rsidRPr="001D3B72">
        <w:rPr>
          <w:rFonts w:ascii="Arial" w:hAnsi="Arial" w:cs="Arial"/>
          <w:b/>
          <w:sz w:val="20"/>
          <w:szCs w:val="20"/>
        </w:rPr>
        <w:t xml:space="preserve"> </w:t>
      </w:r>
      <w:r w:rsidRPr="001D3B72">
        <w:rPr>
          <w:rFonts w:ascii="Arial" w:hAnsi="Arial" w:cs="Arial"/>
          <w:b/>
          <w:sz w:val="20"/>
          <w:szCs w:val="20"/>
        </w:rPr>
        <w:t>OBVEZNOSTI</w:t>
      </w:r>
      <w:r w:rsidR="00895BC5" w:rsidRPr="001D3B72">
        <w:rPr>
          <w:rFonts w:ascii="Arial" w:hAnsi="Arial" w:cs="Arial"/>
          <w:b/>
          <w:sz w:val="20"/>
          <w:szCs w:val="20"/>
        </w:rPr>
        <w:t>- BANČNA GARANCIJA</w:t>
      </w:r>
    </w:p>
    <w:p w14:paraId="16A0B888" w14:textId="77777777" w:rsidR="008707D8" w:rsidRPr="001D3B72" w:rsidRDefault="008707D8" w:rsidP="008707D8">
      <w:pPr>
        <w:spacing w:line="0" w:lineRule="atLeast"/>
        <w:rPr>
          <w:rFonts w:ascii="Arial" w:hAnsi="Arial" w:cs="Arial"/>
          <w:b/>
          <w:sz w:val="20"/>
          <w:szCs w:val="20"/>
        </w:rPr>
      </w:pPr>
    </w:p>
    <w:p w14:paraId="2ED40263" w14:textId="77777777" w:rsidR="008707D8" w:rsidRPr="001D3B72" w:rsidRDefault="008707D8" w:rsidP="008707D8">
      <w:pPr>
        <w:spacing w:line="0" w:lineRule="atLeast"/>
        <w:rPr>
          <w:rFonts w:ascii="Arial" w:hAnsi="Arial" w:cs="Arial"/>
          <w:b/>
          <w:sz w:val="20"/>
          <w:szCs w:val="20"/>
        </w:rPr>
      </w:pPr>
      <w:r w:rsidRPr="001D3B72">
        <w:rPr>
          <w:rFonts w:ascii="Arial" w:hAnsi="Arial" w:cs="Arial"/>
          <w:b/>
          <w:sz w:val="20"/>
          <w:szCs w:val="20"/>
        </w:rPr>
        <w:t>Naziv, naslov in SWIFT ključ banke</w:t>
      </w:r>
    </w:p>
    <w:p w14:paraId="166C66A9" w14:textId="77777777" w:rsidR="00895BC5" w:rsidRPr="001D3B72" w:rsidRDefault="00895BC5" w:rsidP="00895BC5">
      <w:pPr>
        <w:spacing w:after="160" w:line="0" w:lineRule="atLeast"/>
        <w:jc w:val="both"/>
        <w:rPr>
          <w:rFonts w:ascii="Arial" w:hAnsi="Arial" w:cs="Arial"/>
          <w:sz w:val="20"/>
          <w:szCs w:val="20"/>
          <w:u w:val="dotted"/>
          <w:shd w:val="clear" w:color="auto" w:fill="FFFFCC"/>
        </w:rPr>
      </w:pPr>
      <w:r w:rsidRPr="001D3B72">
        <w:rPr>
          <w:rFonts w:ascii="Arial" w:hAnsi="Arial" w:cs="Arial"/>
          <w:sz w:val="20"/>
          <w:szCs w:val="20"/>
          <w:shd w:val="clear" w:color="auto" w:fill="D9D9D9"/>
        </w:rPr>
        <w:tab/>
      </w:r>
      <w:r w:rsidRPr="001D3B72">
        <w:rPr>
          <w:rFonts w:ascii="Arial" w:hAnsi="Arial" w:cs="Arial"/>
          <w:sz w:val="20"/>
          <w:szCs w:val="20"/>
          <w:shd w:val="clear" w:color="auto" w:fill="D9D9D9"/>
        </w:rPr>
        <w:tab/>
      </w:r>
      <w:r w:rsidRPr="001D3B72">
        <w:rPr>
          <w:rFonts w:ascii="Arial" w:hAnsi="Arial" w:cs="Arial"/>
          <w:sz w:val="20"/>
          <w:szCs w:val="20"/>
          <w:shd w:val="clear" w:color="auto" w:fill="D9D9D9"/>
        </w:rPr>
        <w:tab/>
      </w:r>
      <w:r w:rsidRPr="001D3B72">
        <w:rPr>
          <w:rFonts w:ascii="Arial" w:hAnsi="Arial" w:cs="Arial"/>
          <w:sz w:val="20"/>
          <w:szCs w:val="20"/>
          <w:shd w:val="clear" w:color="auto" w:fill="D9D9D9"/>
        </w:rPr>
        <w:tab/>
      </w:r>
    </w:p>
    <w:p w14:paraId="57AB1AF0" w14:textId="77777777" w:rsidR="00895BC5" w:rsidRPr="001D3B72" w:rsidRDefault="00895BC5" w:rsidP="00895BC5">
      <w:pPr>
        <w:spacing w:after="160" w:line="0" w:lineRule="atLeast"/>
        <w:jc w:val="both"/>
        <w:rPr>
          <w:rFonts w:ascii="Arial" w:hAnsi="Arial" w:cs="Arial"/>
          <w:sz w:val="20"/>
          <w:szCs w:val="20"/>
          <w:u w:val="dotted"/>
          <w:shd w:val="clear" w:color="auto" w:fill="FFFFCC"/>
        </w:rPr>
      </w:pPr>
      <w:r w:rsidRPr="001D3B72">
        <w:rPr>
          <w:rFonts w:ascii="Arial" w:hAnsi="Arial" w:cs="Arial"/>
          <w:sz w:val="20"/>
          <w:szCs w:val="20"/>
          <w:shd w:val="clear" w:color="auto" w:fill="D9D9D9"/>
        </w:rPr>
        <w:tab/>
      </w:r>
      <w:r w:rsidRPr="001D3B72">
        <w:rPr>
          <w:rFonts w:ascii="Arial" w:hAnsi="Arial" w:cs="Arial"/>
          <w:sz w:val="20"/>
          <w:szCs w:val="20"/>
          <w:shd w:val="clear" w:color="auto" w:fill="D9D9D9"/>
        </w:rPr>
        <w:tab/>
      </w:r>
      <w:r w:rsidRPr="001D3B72">
        <w:rPr>
          <w:rFonts w:ascii="Arial" w:hAnsi="Arial" w:cs="Arial"/>
          <w:sz w:val="20"/>
          <w:szCs w:val="20"/>
          <w:shd w:val="clear" w:color="auto" w:fill="D9D9D9"/>
        </w:rPr>
        <w:tab/>
      </w:r>
      <w:r w:rsidRPr="001D3B72">
        <w:rPr>
          <w:rFonts w:ascii="Arial" w:hAnsi="Arial" w:cs="Arial"/>
          <w:sz w:val="20"/>
          <w:szCs w:val="20"/>
          <w:shd w:val="clear" w:color="auto" w:fill="D9D9D9"/>
        </w:rPr>
        <w:tab/>
      </w:r>
    </w:p>
    <w:p w14:paraId="5A355635" w14:textId="77777777" w:rsidR="00895BC5" w:rsidRPr="001D3B72" w:rsidRDefault="00895BC5" w:rsidP="00895BC5">
      <w:pPr>
        <w:spacing w:after="160" w:line="0" w:lineRule="atLeast"/>
        <w:jc w:val="both"/>
        <w:rPr>
          <w:rFonts w:ascii="Arial" w:hAnsi="Arial" w:cs="Arial"/>
          <w:b/>
          <w:sz w:val="20"/>
          <w:szCs w:val="20"/>
        </w:rPr>
      </w:pPr>
      <w:r w:rsidRPr="001D3B72">
        <w:rPr>
          <w:rFonts w:ascii="Arial" w:hAnsi="Arial" w:cs="Arial"/>
          <w:sz w:val="20"/>
          <w:szCs w:val="20"/>
          <w:shd w:val="clear" w:color="auto" w:fill="D9D9D9"/>
        </w:rPr>
        <w:tab/>
      </w:r>
      <w:r w:rsidRPr="001D3B72">
        <w:rPr>
          <w:rFonts w:ascii="Arial" w:hAnsi="Arial" w:cs="Arial"/>
          <w:sz w:val="20"/>
          <w:szCs w:val="20"/>
          <w:shd w:val="clear" w:color="auto" w:fill="D9D9D9"/>
        </w:rPr>
        <w:tab/>
      </w:r>
      <w:r w:rsidRPr="001D3B72">
        <w:rPr>
          <w:rFonts w:ascii="Arial" w:hAnsi="Arial" w:cs="Arial"/>
          <w:sz w:val="20"/>
          <w:szCs w:val="20"/>
          <w:shd w:val="clear" w:color="auto" w:fill="D9D9D9"/>
        </w:rPr>
        <w:tab/>
      </w:r>
      <w:r w:rsidRPr="001D3B72">
        <w:rPr>
          <w:rFonts w:ascii="Arial" w:hAnsi="Arial" w:cs="Arial"/>
          <w:sz w:val="20"/>
          <w:szCs w:val="20"/>
          <w:shd w:val="clear" w:color="auto" w:fill="D9D9D9"/>
        </w:rPr>
        <w:tab/>
      </w:r>
      <w:r w:rsidRPr="001D3B72">
        <w:rPr>
          <w:rFonts w:ascii="Arial" w:hAnsi="Arial" w:cs="Arial"/>
          <w:b/>
          <w:sz w:val="20"/>
          <w:szCs w:val="20"/>
        </w:rPr>
        <w:tab/>
      </w:r>
      <w:r w:rsidRPr="001D3B72">
        <w:rPr>
          <w:rFonts w:ascii="Arial" w:hAnsi="Arial" w:cs="Arial"/>
          <w:b/>
          <w:sz w:val="20"/>
          <w:szCs w:val="20"/>
        </w:rPr>
        <w:tab/>
      </w:r>
    </w:p>
    <w:p w14:paraId="4B39141B" w14:textId="77777777" w:rsidR="00895BC5" w:rsidRPr="001D3B72" w:rsidRDefault="00895BC5" w:rsidP="008707D8">
      <w:pPr>
        <w:spacing w:line="0" w:lineRule="atLeast"/>
        <w:rPr>
          <w:rFonts w:ascii="Arial" w:hAnsi="Arial" w:cs="Arial"/>
          <w:b/>
          <w:sz w:val="20"/>
          <w:szCs w:val="20"/>
        </w:rPr>
      </w:pPr>
    </w:p>
    <w:p w14:paraId="67C53C61" w14:textId="77777777" w:rsidR="008707D8" w:rsidRPr="001D3B72" w:rsidRDefault="008707D8" w:rsidP="008707D8">
      <w:pPr>
        <w:spacing w:line="0" w:lineRule="atLeast"/>
        <w:rPr>
          <w:rFonts w:ascii="Arial" w:hAnsi="Arial" w:cs="Arial"/>
          <w:b/>
          <w:sz w:val="20"/>
          <w:szCs w:val="20"/>
        </w:rPr>
      </w:pPr>
      <w:r w:rsidRPr="001D3B72">
        <w:rPr>
          <w:rFonts w:ascii="Arial" w:hAnsi="Arial" w:cs="Arial"/>
          <w:b/>
          <w:sz w:val="20"/>
          <w:szCs w:val="20"/>
        </w:rPr>
        <w:t>Naziv in naslov naročnika javnega naročila</w:t>
      </w:r>
    </w:p>
    <w:p w14:paraId="14AA36A6" w14:textId="77777777" w:rsidR="008707D8" w:rsidRPr="001D3B72" w:rsidRDefault="008707D8" w:rsidP="008707D8">
      <w:pPr>
        <w:spacing w:line="0" w:lineRule="atLeast"/>
        <w:rPr>
          <w:rFonts w:ascii="Arial" w:hAnsi="Arial" w:cs="Arial"/>
          <w:sz w:val="20"/>
          <w:szCs w:val="20"/>
        </w:rPr>
      </w:pPr>
      <w:r w:rsidRPr="001D3B72">
        <w:rPr>
          <w:rFonts w:ascii="Arial" w:hAnsi="Arial" w:cs="Arial"/>
          <w:sz w:val="20"/>
          <w:szCs w:val="20"/>
        </w:rPr>
        <w:t>SŽ – Vleka in tehnika, d.o.o.</w:t>
      </w:r>
    </w:p>
    <w:p w14:paraId="60FF36E0" w14:textId="77777777" w:rsidR="008707D8" w:rsidRPr="001D3B72" w:rsidRDefault="008707D8" w:rsidP="008707D8">
      <w:pPr>
        <w:spacing w:line="0" w:lineRule="atLeast"/>
        <w:rPr>
          <w:rFonts w:ascii="Arial" w:hAnsi="Arial" w:cs="Arial"/>
          <w:sz w:val="20"/>
          <w:szCs w:val="20"/>
        </w:rPr>
      </w:pPr>
      <w:r w:rsidRPr="001D3B72">
        <w:rPr>
          <w:rFonts w:ascii="Arial" w:hAnsi="Arial" w:cs="Arial"/>
          <w:sz w:val="20"/>
          <w:szCs w:val="20"/>
        </w:rPr>
        <w:t>Zaloška cesta 217</w:t>
      </w:r>
    </w:p>
    <w:p w14:paraId="39E90E89" w14:textId="77777777" w:rsidR="008707D8" w:rsidRPr="001D3B72" w:rsidRDefault="008707D8" w:rsidP="008707D8">
      <w:pPr>
        <w:spacing w:line="0" w:lineRule="atLeast"/>
        <w:rPr>
          <w:rFonts w:ascii="Arial" w:hAnsi="Arial" w:cs="Arial"/>
          <w:sz w:val="20"/>
          <w:szCs w:val="20"/>
        </w:rPr>
      </w:pPr>
      <w:r w:rsidRPr="001D3B72">
        <w:rPr>
          <w:rFonts w:ascii="Arial" w:hAnsi="Arial" w:cs="Arial"/>
          <w:sz w:val="20"/>
          <w:szCs w:val="20"/>
        </w:rPr>
        <w:t>1000 Ljubljana</w:t>
      </w:r>
    </w:p>
    <w:p w14:paraId="3CDF6B78" w14:textId="77777777" w:rsidR="00085CBC" w:rsidRPr="001D3B72" w:rsidRDefault="00085CBC" w:rsidP="008707D8">
      <w:pPr>
        <w:spacing w:line="0" w:lineRule="atLeast"/>
        <w:rPr>
          <w:rFonts w:ascii="Arial" w:hAnsi="Arial" w:cs="Arial"/>
          <w:sz w:val="20"/>
          <w:szCs w:val="20"/>
        </w:rPr>
      </w:pPr>
    </w:p>
    <w:p w14:paraId="622AC24B" w14:textId="77777777" w:rsidR="008707D8" w:rsidRPr="001D3B72" w:rsidRDefault="008707D8" w:rsidP="008707D8">
      <w:pPr>
        <w:spacing w:line="0" w:lineRule="atLeast"/>
        <w:rPr>
          <w:rFonts w:ascii="Arial" w:hAnsi="Arial" w:cs="Arial"/>
          <w:b/>
          <w:sz w:val="20"/>
          <w:szCs w:val="20"/>
        </w:rPr>
      </w:pPr>
      <w:r w:rsidRPr="001D3B72">
        <w:rPr>
          <w:rFonts w:ascii="Arial" w:hAnsi="Arial" w:cs="Arial"/>
          <w:b/>
          <w:sz w:val="20"/>
          <w:szCs w:val="20"/>
        </w:rPr>
        <w:t>Datum izdaje zavarovanja</w:t>
      </w:r>
    </w:p>
    <w:p w14:paraId="1D6CA013" w14:textId="77777777" w:rsidR="008707D8" w:rsidRPr="001D3B72" w:rsidRDefault="008707D8" w:rsidP="008707D8">
      <w:pPr>
        <w:spacing w:line="0" w:lineRule="atLeast"/>
        <w:rPr>
          <w:rFonts w:ascii="Arial" w:hAnsi="Arial" w:cs="Arial"/>
          <w:sz w:val="20"/>
          <w:szCs w:val="20"/>
          <w:u w:val="dotted"/>
          <w:shd w:val="clear" w:color="auto" w:fill="FFFFCC"/>
        </w:rPr>
      </w:pPr>
      <w:r w:rsidRPr="001D3B72">
        <w:rPr>
          <w:rStyle w:val="A5"/>
          <w:rFonts w:ascii="Arial" w:hAnsi="Arial" w:cs="Arial"/>
          <w:color w:val="auto"/>
          <w:sz w:val="20"/>
          <w:szCs w:val="20"/>
          <w:shd w:val="clear" w:color="auto" w:fill="D9D9D9"/>
        </w:rPr>
        <w:tab/>
      </w:r>
      <w:r w:rsidRPr="001D3B72">
        <w:rPr>
          <w:rStyle w:val="A5"/>
          <w:rFonts w:ascii="Arial" w:hAnsi="Arial" w:cs="Arial"/>
          <w:color w:val="auto"/>
          <w:sz w:val="20"/>
          <w:szCs w:val="20"/>
          <w:shd w:val="clear" w:color="auto" w:fill="D9D9D9"/>
        </w:rPr>
        <w:tab/>
      </w:r>
      <w:r w:rsidRPr="001D3B72">
        <w:rPr>
          <w:rStyle w:val="A5"/>
          <w:rFonts w:ascii="Arial" w:hAnsi="Arial" w:cs="Arial"/>
          <w:color w:val="auto"/>
          <w:sz w:val="20"/>
          <w:szCs w:val="20"/>
          <w:shd w:val="clear" w:color="auto" w:fill="D9D9D9"/>
        </w:rPr>
        <w:tab/>
      </w:r>
      <w:r w:rsidRPr="001D3B72">
        <w:rPr>
          <w:rStyle w:val="A5"/>
          <w:rFonts w:ascii="Arial" w:hAnsi="Arial" w:cs="Arial"/>
          <w:color w:val="auto"/>
          <w:sz w:val="20"/>
          <w:szCs w:val="20"/>
          <w:shd w:val="clear" w:color="auto" w:fill="D9D9D9"/>
        </w:rPr>
        <w:tab/>
      </w:r>
    </w:p>
    <w:p w14:paraId="6B45B0CC" w14:textId="77777777" w:rsidR="008707D8" w:rsidRPr="001D3B72"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6B9C6F47" w14:textId="77777777" w:rsidR="008707D8" w:rsidRPr="001D3B72"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1D3B72">
        <w:rPr>
          <w:rFonts w:ascii="Arial" w:hAnsi="Arial" w:cs="Arial"/>
          <w:b/>
          <w:sz w:val="20"/>
          <w:szCs w:val="20"/>
        </w:rPr>
        <w:t>Vrsta garancije:</w:t>
      </w:r>
      <w:r w:rsidRPr="001D3B72">
        <w:rPr>
          <w:rFonts w:ascii="Arial" w:hAnsi="Arial" w:cs="Arial"/>
          <w:sz w:val="20"/>
          <w:szCs w:val="20"/>
        </w:rPr>
        <w:t xml:space="preserve"> bančna garancija za dobro izvedbo pogodbenih obveznosti</w:t>
      </w:r>
    </w:p>
    <w:p w14:paraId="6B65E9A8" w14:textId="77777777" w:rsidR="00085CBC" w:rsidRPr="001D3B72"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FC1BD67" w14:textId="77777777" w:rsidR="008707D8" w:rsidRPr="001D3B72"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1D3B72">
        <w:rPr>
          <w:rFonts w:ascii="Arial" w:hAnsi="Arial" w:cs="Arial"/>
          <w:b/>
          <w:sz w:val="20"/>
          <w:szCs w:val="20"/>
        </w:rPr>
        <w:t xml:space="preserve">Številka garancije: </w:t>
      </w:r>
      <w:r w:rsidRPr="001D3B72">
        <w:rPr>
          <w:rStyle w:val="A5"/>
          <w:rFonts w:ascii="Arial" w:hAnsi="Arial" w:cs="Arial"/>
          <w:color w:val="auto"/>
          <w:sz w:val="20"/>
          <w:szCs w:val="20"/>
          <w:shd w:val="clear" w:color="auto" w:fill="D9D9D9"/>
        </w:rPr>
        <w:tab/>
      </w:r>
      <w:r w:rsidRPr="001D3B72">
        <w:rPr>
          <w:rStyle w:val="A5"/>
          <w:rFonts w:ascii="Arial" w:hAnsi="Arial" w:cs="Arial"/>
          <w:color w:val="auto"/>
          <w:sz w:val="20"/>
          <w:szCs w:val="20"/>
          <w:shd w:val="clear" w:color="auto" w:fill="D9D9D9"/>
        </w:rPr>
        <w:tab/>
      </w:r>
      <w:r w:rsidRPr="001D3B72">
        <w:rPr>
          <w:rFonts w:ascii="Arial" w:hAnsi="Arial" w:cs="Arial"/>
          <w:sz w:val="20"/>
          <w:szCs w:val="20"/>
        </w:rPr>
        <w:t>(vpiše se številka zavarovanja)</w:t>
      </w:r>
    </w:p>
    <w:p w14:paraId="068BFD80" w14:textId="77777777" w:rsidR="00085CBC" w:rsidRPr="001D3B72"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4388CC40" w14:textId="77777777" w:rsidR="008707D8" w:rsidRPr="001D3B72"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1D3B72">
        <w:rPr>
          <w:rFonts w:ascii="Arial" w:hAnsi="Arial" w:cs="Arial"/>
          <w:b/>
          <w:sz w:val="20"/>
          <w:szCs w:val="20"/>
        </w:rPr>
        <w:t>Garant:</w:t>
      </w:r>
      <w:r w:rsidRPr="001D3B72">
        <w:rPr>
          <w:rStyle w:val="A5"/>
          <w:rFonts w:ascii="Arial" w:hAnsi="Arial" w:cs="Arial"/>
          <w:color w:val="auto"/>
          <w:sz w:val="20"/>
          <w:szCs w:val="20"/>
          <w:shd w:val="clear" w:color="auto" w:fill="D9D9D9"/>
        </w:rPr>
        <w:tab/>
      </w:r>
      <w:r w:rsidRPr="001D3B72">
        <w:rPr>
          <w:rStyle w:val="A5"/>
          <w:rFonts w:ascii="Arial" w:hAnsi="Arial" w:cs="Arial"/>
          <w:color w:val="auto"/>
          <w:sz w:val="20"/>
          <w:szCs w:val="20"/>
          <w:shd w:val="clear" w:color="auto" w:fill="D9D9D9"/>
        </w:rPr>
        <w:tab/>
      </w:r>
      <w:r w:rsidRPr="001D3B72">
        <w:rPr>
          <w:rStyle w:val="A5"/>
          <w:rFonts w:ascii="Arial" w:hAnsi="Arial" w:cs="Arial"/>
          <w:color w:val="auto"/>
          <w:sz w:val="20"/>
          <w:szCs w:val="20"/>
          <w:shd w:val="clear" w:color="auto" w:fill="D9D9D9"/>
        </w:rPr>
        <w:tab/>
      </w:r>
      <w:r w:rsidRPr="001D3B72">
        <w:rPr>
          <w:rStyle w:val="A5"/>
          <w:rFonts w:ascii="Arial" w:hAnsi="Arial" w:cs="Arial"/>
          <w:color w:val="auto"/>
          <w:sz w:val="20"/>
          <w:szCs w:val="20"/>
          <w:shd w:val="clear" w:color="auto" w:fill="D9D9D9"/>
        </w:rPr>
        <w:tab/>
      </w:r>
      <w:r w:rsidRPr="001D3B72">
        <w:rPr>
          <w:rStyle w:val="A5"/>
          <w:rFonts w:ascii="Arial" w:hAnsi="Arial" w:cs="Arial"/>
          <w:color w:val="auto"/>
          <w:sz w:val="20"/>
          <w:szCs w:val="20"/>
          <w:shd w:val="clear" w:color="auto" w:fill="D9D9D9"/>
        </w:rPr>
        <w:tab/>
      </w:r>
      <w:r w:rsidRPr="001D3B72">
        <w:rPr>
          <w:rStyle w:val="A5"/>
          <w:rFonts w:ascii="Arial" w:hAnsi="Arial" w:cs="Arial"/>
          <w:color w:val="auto"/>
          <w:sz w:val="20"/>
          <w:szCs w:val="20"/>
          <w:shd w:val="clear" w:color="auto" w:fill="D9D9D9"/>
        </w:rPr>
        <w:tab/>
      </w:r>
      <w:r w:rsidRPr="001D3B72">
        <w:rPr>
          <w:rStyle w:val="A5"/>
          <w:rFonts w:ascii="Arial" w:hAnsi="Arial" w:cs="Arial"/>
          <w:color w:val="auto"/>
          <w:sz w:val="20"/>
          <w:szCs w:val="20"/>
          <w:shd w:val="clear" w:color="auto" w:fill="D9D9D9"/>
        </w:rPr>
        <w:tab/>
      </w:r>
      <w:r w:rsidRPr="001D3B72">
        <w:rPr>
          <w:rFonts w:ascii="Arial" w:hAnsi="Arial" w:cs="Arial"/>
          <w:sz w:val="20"/>
          <w:szCs w:val="20"/>
        </w:rPr>
        <w:t xml:space="preserve"> (vpiše se ime in naslov banke v kraju izdaje)</w:t>
      </w:r>
    </w:p>
    <w:p w14:paraId="7210884A" w14:textId="77777777" w:rsidR="00085CBC" w:rsidRPr="001D3B72"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7F49854D" w14:textId="77777777" w:rsidR="008707D8" w:rsidRPr="001D3B72"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1D3B72">
        <w:rPr>
          <w:rFonts w:ascii="Arial" w:hAnsi="Arial" w:cs="Arial"/>
          <w:b/>
          <w:sz w:val="20"/>
          <w:szCs w:val="20"/>
        </w:rPr>
        <w:t xml:space="preserve">NAROČNIK: </w:t>
      </w:r>
      <w:r w:rsidRPr="001D3B72">
        <w:rPr>
          <w:rStyle w:val="A5"/>
          <w:rFonts w:ascii="Arial" w:hAnsi="Arial" w:cs="Arial"/>
          <w:color w:val="auto"/>
          <w:sz w:val="20"/>
          <w:szCs w:val="20"/>
          <w:shd w:val="clear" w:color="auto" w:fill="D9D9D9"/>
        </w:rPr>
        <w:tab/>
      </w:r>
      <w:r w:rsidRPr="001D3B72">
        <w:rPr>
          <w:rStyle w:val="A5"/>
          <w:rFonts w:ascii="Arial" w:hAnsi="Arial" w:cs="Arial"/>
          <w:color w:val="auto"/>
          <w:sz w:val="20"/>
          <w:szCs w:val="20"/>
          <w:shd w:val="clear" w:color="auto" w:fill="D9D9D9"/>
        </w:rPr>
        <w:tab/>
      </w:r>
      <w:r w:rsidRPr="001D3B72">
        <w:rPr>
          <w:rStyle w:val="A5"/>
          <w:rFonts w:ascii="Arial" w:hAnsi="Arial" w:cs="Arial"/>
          <w:color w:val="auto"/>
          <w:sz w:val="20"/>
          <w:szCs w:val="20"/>
          <w:shd w:val="clear" w:color="auto" w:fill="D9D9D9"/>
        </w:rPr>
        <w:tab/>
      </w:r>
      <w:r w:rsidRPr="001D3B72">
        <w:rPr>
          <w:rStyle w:val="A5"/>
          <w:rFonts w:ascii="Arial" w:hAnsi="Arial" w:cs="Arial"/>
          <w:color w:val="auto"/>
          <w:sz w:val="20"/>
          <w:szCs w:val="20"/>
          <w:shd w:val="clear" w:color="auto" w:fill="D9D9D9"/>
        </w:rPr>
        <w:tab/>
      </w:r>
      <w:r w:rsidRPr="001D3B72">
        <w:rPr>
          <w:rStyle w:val="A5"/>
          <w:rFonts w:ascii="Arial" w:hAnsi="Arial" w:cs="Arial"/>
          <w:color w:val="auto"/>
          <w:sz w:val="20"/>
          <w:szCs w:val="20"/>
          <w:shd w:val="clear" w:color="auto" w:fill="D9D9D9"/>
        </w:rPr>
        <w:tab/>
      </w:r>
      <w:r w:rsidRPr="001D3B72">
        <w:rPr>
          <w:rStyle w:val="A5"/>
          <w:rFonts w:ascii="Arial" w:hAnsi="Arial" w:cs="Arial"/>
          <w:color w:val="auto"/>
          <w:sz w:val="20"/>
          <w:szCs w:val="20"/>
          <w:shd w:val="clear" w:color="auto" w:fill="D9D9D9"/>
        </w:rPr>
        <w:tab/>
      </w:r>
      <w:r w:rsidRPr="001D3B72">
        <w:rPr>
          <w:rFonts w:ascii="Arial" w:hAnsi="Arial" w:cs="Arial"/>
          <w:sz w:val="20"/>
          <w:szCs w:val="20"/>
        </w:rPr>
        <w:t>(vpiše se ime in naslov naročnika zavarovanja, tj. v postopku javnega naročanja izbranega ponudnika)</w:t>
      </w:r>
    </w:p>
    <w:p w14:paraId="428BD614" w14:textId="77777777" w:rsidR="00085CBC" w:rsidRPr="001D3B72"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09A0A7E4" w14:textId="77777777" w:rsidR="008707D8" w:rsidRPr="001D3B72"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1D3B72">
        <w:rPr>
          <w:rFonts w:ascii="Arial" w:hAnsi="Arial" w:cs="Arial"/>
          <w:b/>
          <w:sz w:val="20"/>
          <w:szCs w:val="20"/>
        </w:rPr>
        <w:t>UPRAVIČENEC:</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(vpiše se naročnika javnega naročila)</w:t>
      </w:r>
    </w:p>
    <w:p w14:paraId="73559B82" w14:textId="77777777" w:rsidR="00085CBC" w:rsidRPr="001D3B72"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63BC795" w14:textId="77777777" w:rsidR="008707D8" w:rsidRPr="001D3B72"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1D3B72">
        <w:rPr>
          <w:rFonts w:ascii="Arial" w:hAnsi="Arial" w:cs="Arial"/>
          <w:b/>
          <w:sz w:val="20"/>
          <w:szCs w:val="20"/>
        </w:rPr>
        <w:t xml:space="preserve">OSNOVNI POSEL: </w:t>
      </w:r>
      <w:r w:rsidRPr="001D3B72">
        <w:rPr>
          <w:rFonts w:ascii="Arial" w:hAnsi="Arial" w:cs="Arial"/>
          <w:sz w:val="20"/>
          <w:szCs w:val="20"/>
        </w:rPr>
        <w:t xml:space="preserve">obveznost naročnika zavarovanja iz pogodbe št. </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z dne </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(vpiše se številko in datum pogodbe o izvedbi javnega naročila, sklenjene na podlagi postopka z oznako XXXXXX) za </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(vpiše se predmet javnega naročila)</w:t>
      </w:r>
    </w:p>
    <w:p w14:paraId="2E6474A0" w14:textId="77777777" w:rsidR="00085CBC" w:rsidRPr="001D3B72"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EDADB44" w14:textId="77777777" w:rsidR="008707D8" w:rsidRPr="001D3B72"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1D3B72">
        <w:rPr>
          <w:rFonts w:ascii="Arial" w:hAnsi="Arial" w:cs="Arial"/>
          <w:b/>
          <w:sz w:val="20"/>
          <w:szCs w:val="20"/>
        </w:rPr>
        <w:t xml:space="preserve">ZNESEK IN VALUTA: </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(vpiše se najvišji znesek s številko in besedo ter valuta)</w:t>
      </w:r>
    </w:p>
    <w:p w14:paraId="0D1AA1F0" w14:textId="77777777" w:rsidR="00085CBC" w:rsidRPr="001D3B72"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1C32CAF" w14:textId="77777777" w:rsidR="008707D8" w:rsidRPr="001D3B72"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1D3B72">
        <w:rPr>
          <w:rFonts w:ascii="Arial" w:hAnsi="Arial" w:cs="Arial"/>
          <w:b/>
          <w:sz w:val="20"/>
          <w:szCs w:val="20"/>
        </w:rPr>
        <w:t xml:space="preserve">LISTINE, KI JIH JE POLEG IZJAVE TREBA PRILOŽITI ZAHTEVI ZA PLAČILO IN SE IZRECNO ZAHTEVAJO V SPODNJEM BESEDILU: </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(nobena/navede se listina)</w:t>
      </w:r>
    </w:p>
    <w:p w14:paraId="47960DC4" w14:textId="77777777" w:rsidR="008707D8" w:rsidRPr="001D3B72"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1D3B72">
        <w:rPr>
          <w:rFonts w:ascii="Arial" w:hAnsi="Arial" w:cs="Arial"/>
          <w:b/>
          <w:sz w:val="20"/>
          <w:szCs w:val="20"/>
        </w:rPr>
        <w:t>JEZIK V ZAHTEVANIH LISTINAH:</w:t>
      </w:r>
      <w:r w:rsidRPr="001D3B72">
        <w:rPr>
          <w:rFonts w:ascii="Arial" w:hAnsi="Arial" w:cs="Arial"/>
          <w:sz w:val="20"/>
          <w:szCs w:val="20"/>
        </w:rPr>
        <w:t xml:space="preserve"> slovenski</w:t>
      </w:r>
    </w:p>
    <w:p w14:paraId="629AEA06" w14:textId="77777777" w:rsidR="008707D8" w:rsidRPr="001D3B72"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1D3B72">
        <w:rPr>
          <w:rFonts w:ascii="Arial" w:hAnsi="Arial" w:cs="Arial"/>
          <w:b/>
          <w:sz w:val="20"/>
          <w:szCs w:val="20"/>
        </w:rPr>
        <w:t>OBLIKA PREDLOŽITVE:</w:t>
      </w:r>
      <w:r w:rsidRPr="001D3B72">
        <w:rPr>
          <w:rFonts w:ascii="Arial" w:hAnsi="Arial" w:cs="Arial"/>
          <w:sz w:val="20"/>
          <w:szCs w:val="20"/>
        </w:rPr>
        <w:t xml:space="preserve"> v papirni obliki s priporočeno pošto ali katerokoli obliko hitre pošte ali v elektronski obliki po SWIFT sistemu na naslov </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(navede se SWIFT naslova garanta)</w:t>
      </w:r>
    </w:p>
    <w:p w14:paraId="6C10CF81" w14:textId="77777777" w:rsidR="008707D8" w:rsidRPr="001D3B72"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BF57435" w14:textId="77777777" w:rsidR="008707D8" w:rsidRPr="001D3B72"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1D3B72">
        <w:rPr>
          <w:rFonts w:ascii="Arial" w:hAnsi="Arial" w:cs="Arial"/>
          <w:b/>
          <w:sz w:val="20"/>
          <w:szCs w:val="20"/>
        </w:rPr>
        <w:t>KRAJ PREDLOŽITVE:</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72780844" w14:textId="77777777" w:rsidR="008707D8" w:rsidRPr="001D3B72"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1D3B72">
        <w:rPr>
          <w:rFonts w:ascii="Arial" w:hAnsi="Arial" w:cs="Arial"/>
          <w:sz w:val="20"/>
          <w:szCs w:val="20"/>
        </w:rPr>
        <w:t>Ne glede na navedeno, se predložitev papirnih listin lahko opravi v katerikoli podružnici garanta na območju Republike Slovenije.</w:t>
      </w:r>
    </w:p>
    <w:p w14:paraId="01E211F1" w14:textId="77777777" w:rsidR="008707D8" w:rsidRPr="001D3B72"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8D6FA21" w14:textId="77777777" w:rsidR="008707D8" w:rsidRPr="001D3B72"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1D3B72">
        <w:rPr>
          <w:rFonts w:ascii="Arial" w:hAnsi="Arial" w:cs="Arial"/>
          <w:b/>
          <w:sz w:val="20"/>
          <w:szCs w:val="20"/>
        </w:rPr>
        <w:t xml:space="preserve">DATUM VELJAVNOSTI: </w:t>
      </w:r>
      <w:r w:rsidR="00031A30" w:rsidRPr="001D3B72">
        <w:rPr>
          <w:rFonts w:ascii="Arial" w:hAnsi="Arial" w:cs="Arial"/>
          <w:sz w:val="20"/>
          <w:szCs w:val="20"/>
        </w:rPr>
        <w:fldChar w:fldCharType="begin">
          <w:ffData>
            <w:name w:val="Besedilo2"/>
            <w:enabled/>
            <w:calcOnExit w:val="0"/>
            <w:textInput>
              <w:default w:val="DD. MM. LLLL"/>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DD. MM. LLLL</w:t>
      </w:r>
      <w:r w:rsidR="00031A30" w:rsidRPr="001D3B72">
        <w:rPr>
          <w:rFonts w:ascii="Arial" w:hAnsi="Arial" w:cs="Arial"/>
          <w:sz w:val="20"/>
          <w:szCs w:val="20"/>
        </w:rPr>
        <w:fldChar w:fldCharType="end"/>
      </w:r>
      <w:r w:rsidRPr="001D3B72">
        <w:rPr>
          <w:rFonts w:ascii="Arial" w:hAnsi="Arial" w:cs="Arial"/>
          <w:sz w:val="20"/>
          <w:szCs w:val="20"/>
        </w:rPr>
        <w:t xml:space="preserve"> (vpiše se datum zapadlosti zavarovanja)</w:t>
      </w:r>
    </w:p>
    <w:p w14:paraId="4A46AAF1" w14:textId="77777777" w:rsidR="008707D8" w:rsidRPr="001D3B72"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1418C010" w14:textId="77777777" w:rsidR="008707D8" w:rsidRPr="001D3B72"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1D3B72">
        <w:rPr>
          <w:rFonts w:ascii="Arial" w:hAnsi="Arial" w:cs="Arial"/>
          <w:b/>
          <w:sz w:val="20"/>
          <w:szCs w:val="20"/>
        </w:rPr>
        <w:t>STRANKA, KI JE DOLŽNA PLAČATI STROŠKE:</w:t>
      </w:r>
      <w:r w:rsidR="00031A30" w:rsidRPr="001D3B72">
        <w:rPr>
          <w:rFonts w:ascii="Arial" w:hAnsi="Arial" w:cs="Arial"/>
          <w:sz w:val="20"/>
          <w:szCs w:val="20"/>
        </w:rPr>
        <w:fldChar w:fldCharType="begin">
          <w:ffData>
            <w:name w:val="Besedilo2"/>
            <w:enabled/>
            <w:calcOnExit w:val="0"/>
            <w:textInput/>
          </w:ffData>
        </w:fldChar>
      </w:r>
      <w:r w:rsidRPr="001D3B72">
        <w:rPr>
          <w:rFonts w:ascii="Arial" w:hAnsi="Arial" w:cs="Arial"/>
          <w:sz w:val="20"/>
          <w:szCs w:val="20"/>
        </w:rPr>
        <w:instrText xml:space="preserve"> FORMTEXT </w:instrText>
      </w:r>
      <w:r w:rsidR="00031A30" w:rsidRPr="001D3B72">
        <w:rPr>
          <w:rFonts w:ascii="Arial" w:hAnsi="Arial" w:cs="Arial"/>
          <w:sz w:val="20"/>
          <w:szCs w:val="20"/>
        </w:rPr>
      </w:r>
      <w:r w:rsidR="00031A30" w:rsidRPr="001D3B72">
        <w:rPr>
          <w:rFonts w:ascii="Arial" w:hAnsi="Arial" w:cs="Arial"/>
          <w:sz w:val="20"/>
          <w:szCs w:val="20"/>
        </w:rPr>
        <w:fldChar w:fldCharType="separate"/>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Pr="001D3B72">
        <w:rPr>
          <w:rFonts w:ascii="Arial" w:hAnsi="Arial" w:cs="Arial"/>
          <w:noProof/>
          <w:sz w:val="20"/>
          <w:szCs w:val="20"/>
        </w:rPr>
        <w:t> </w:t>
      </w:r>
      <w:r w:rsidR="00031A30" w:rsidRPr="001D3B72">
        <w:rPr>
          <w:rFonts w:ascii="Arial" w:hAnsi="Arial" w:cs="Arial"/>
          <w:sz w:val="20"/>
          <w:szCs w:val="20"/>
        </w:rPr>
        <w:fldChar w:fldCharType="end"/>
      </w:r>
      <w:r w:rsidRPr="001D3B72">
        <w:rPr>
          <w:rFonts w:ascii="Arial" w:hAnsi="Arial" w:cs="Arial"/>
          <w:sz w:val="20"/>
          <w:szCs w:val="20"/>
        </w:rPr>
        <w:t xml:space="preserve"> (vpiše se ime naročnika zavarovanja, tj. v postopku javnega naročanja izbranega ponudnika)</w:t>
      </w:r>
    </w:p>
    <w:p w14:paraId="148CD77E" w14:textId="77777777" w:rsidR="00085CBC" w:rsidRPr="001D3B72" w:rsidRDefault="00085CBC" w:rsidP="008707D8">
      <w:pPr>
        <w:spacing w:line="0" w:lineRule="atLeast"/>
        <w:rPr>
          <w:rFonts w:ascii="Arial" w:hAnsi="Arial" w:cs="Arial"/>
          <w:sz w:val="20"/>
          <w:szCs w:val="20"/>
        </w:rPr>
      </w:pPr>
    </w:p>
    <w:p w14:paraId="7A33C0A8" w14:textId="77777777" w:rsidR="008707D8" w:rsidRPr="001D3B72" w:rsidRDefault="008707D8" w:rsidP="008707D8">
      <w:pPr>
        <w:spacing w:line="0" w:lineRule="atLeast"/>
        <w:rPr>
          <w:rFonts w:ascii="Arial" w:hAnsi="Arial" w:cs="Arial"/>
          <w:sz w:val="20"/>
          <w:szCs w:val="20"/>
        </w:rPr>
      </w:pPr>
      <w:r w:rsidRPr="001D3B72">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w:t>
      </w:r>
      <w:r w:rsidRPr="001D3B72">
        <w:rPr>
          <w:rFonts w:ascii="Arial" w:hAnsi="Arial" w:cs="Arial"/>
          <w:sz w:val="20"/>
          <w:szCs w:val="20"/>
        </w:rPr>
        <w:lastRenderedPageBreak/>
        <w:t>naročnik zavarovanja ni izpolnil svojih obveznosti iz osnovnega posla. Katerokoli zahtevo za plačilo po tem zavarovanju moramo prejeti na datum veljavnosti zavarovanja ali pred njim v zgoraj navedenem kraju predložitve.</w:t>
      </w:r>
    </w:p>
    <w:p w14:paraId="2E72DC9A" w14:textId="77777777" w:rsidR="00E50FA3" w:rsidRPr="001D3B72" w:rsidRDefault="00E50FA3" w:rsidP="008707D8">
      <w:pPr>
        <w:spacing w:line="0" w:lineRule="atLeast"/>
        <w:rPr>
          <w:rFonts w:ascii="Arial" w:hAnsi="Arial" w:cs="Arial"/>
          <w:sz w:val="20"/>
          <w:szCs w:val="20"/>
        </w:rPr>
      </w:pPr>
    </w:p>
    <w:p w14:paraId="0785C542" w14:textId="77777777" w:rsidR="008707D8" w:rsidRPr="001D3B72" w:rsidRDefault="008707D8" w:rsidP="008707D8">
      <w:pPr>
        <w:spacing w:line="0" w:lineRule="atLeast"/>
        <w:rPr>
          <w:rFonts w:ascii="Arial" w:hAnsi="Arial" w:cs="Arial"/>
          <w:sz w:val="20"/>
          <w:szCs w:val="20"/>
        </w:rPr>
      </w:pPr>
      <w:r w:rsidRPr="001D3B72">
        <w:rPr>
          <w:rFonts w:ascii="Arial" w:hAnsi="Arial" w:cs="Arial"/>
          <w:sz w:val="20"/>
          <w:szCs w:val="20"/>
        </w:rPr>
        <w:t>Morebitne spore v zvezi s tem zavarovanjem rešuje stvarno pristojno sodišče v Ljubljani po slovenskem pravu.</w:t>
      </w:r>
    </w:p>
    <w:p w14:paraId="31ED2921" w14:textId="77777777" w:rsidR="00E50FA3" w:rsidRPr="001D3B72" w:rsidRDefault="00E50FA3" w:rsidP="008707D8">
      <w:pPr>
        <w:spacing w:line="0" w:lineRule="atLeast"/>
        <w:rPr>
          <w:rFonts w:ascii="Arial" w:hAnsi="Arial" w:cs="Arial"/>
          <w:sz w:val="20"/>
          <w:szCs w:val="20"/>
        </w:rPr>
      </w:pPr>
    </w:p>
    <w:p w14:paraId="724F9AA5" w14:textId="77777777" w:rsidR="008707D8" w:rsidRPr="001D3B72" w:rsidRDefault="008707D8" w:rsidP="008707D8">
      <w:pPr>
        <w:spacing w:line="0" w:lineRule="atLeast"/>
        <w:rPr>
          <w:rFonts w:ascii="Arial" w:hAnsi="Arial" w:cs="Arial"/>
          <w:sz w:val="20"/>
          <w:szCs w:val="20"/>
        </w:rPr>
      </w:pPr>
      <w:r w:rsidRPr="001D3B72">
        <w:rPr>
          <w:rFonts w:ascii="Arial" w:hAnsi="Arial" w:cs="Arial"/>
          <w:sz w:val="20"/>
          <w:szCs w:val="20"/>
        </w:rPr>
        <w:t>Za to zavarovanje veljajo Enotna pravila za garancije na poziv (EPGP) revizija iz leta 2010, izdana pri MTZ pod št. 758.</w:t>
      </w:r>
    </w:p>
    <w:p w14:paraId="72ECACF7" w14:textId="4A0439BB" w:rsidR="009A51CF" w:rsidRPr="001D3B72" w:rsidRDefault="009A51CF" w:rsidP="008707D8">
      <w:pPr>
        <w:spacing w:line="0" w:lineRule="atLeast"/>
        <w:rPr>
          <w:rFonts w:ascii="Arial" w:hAnsi="Arial" w:cs="Arial"/>
          <w:sz w:val="20"/>
          <w:szCs w:val="20"/>
        </w:rPr>
      </w:pPr>
    </w:p>
    <w:p w14:paraId="1F279D8B" w14:textId="4DD39278" w:rsidR="00C70D64" w:rsidRPr="001D3B72" w:rsidRDefault="00C70D64" w:rsidP="008707D8">
      <w:pPr>
        <w:spacing w:line="0" w:lineRule="atLeast"/>
        <w:rPr>
          <w:rFonts w:ascii="Arial" w:hAnsi="Arial" w:cs="Arial"/>
          <w:sz w:val="20"/>
          <w:szCs w:val="20"/>
        </w:rPr>
      </w:pPr>
    </w:p>
    <w:p w14:paraId="48A6EF8B" w14:textId="77777777" w:rsidR="00C70D64" w:rsidRPr="001D3B72" w:rsidRDefault="00C70D64" w:rsidP="008707D8">
      <w:pPr>
        <w:spacing w:line="0" w:lineRule="atLeast"/>
        <w:rPr>
          <w:rFonts w:ascii="Arial" w:hAnsi="Arial" w:cs="Arial"/>
          <w:sz w:val="20"/>
          <w:szCs w:val="20"/>
        </w:rPr>
      </w:pPr>
    </w:p>
    <w:p w14:paraId="7CB477D6" w14:textId="77777777" w:rsidR="008707D8" w:rsidRPr="001D3B72" w:rsidRDefault="008707D8" w:rsidP="008707D8">
      <w:pPr>
        <w:spacing w:line="0" w:lineRule="atLeast"/>
        <w:rPr>
          <w:rFonts w:ascii="Arial" w:hAnsi="Arial" w:cs="Arial"/>
          <w:sz w:val="20"/>
          <w:szCs w:val="20"/>
        </w:rPr>
      </w:pPr>
    </w:p>
    <w:p w14:paraId="3266538A" w14:textId="137DB860" w:rsidR="008707D8" w:rsidRPr="001D3B72" w:rsidRDefault="008707D8" w:rsidP="008707D8">
      <w:pPr>
        <w:spacing w:line="0" w:lineRule="atLeast"/>
        <w:rPr>
          <w:rFonts w:ascii="Arial" w:hAnsi="Arial" w:cs="Arial"/>
          <w:sz w:val="20"/>
          <w:szCs w:val="20"/>
        </w:rPr>
      </w:pP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00452637" w:rsidRPr="001D3B72">
        <w:rPr>
          <w:rFonts w:ascii="Arial" w:hAnsi="Arial" w:cs="Arial"/>
          <w:sz w:val="20"/>
          <w:szCs w:val="20"/>
        </w:rPr>
        <w:t xml:space="preserve">            </w:t>
      </w:r>
      <w:r w:rsidRPr="001D3B72">
        <w:rPr>
          <w:rFonts w:ascii="Arial" w:hAnsi="Arial" w:cs="Arial"/>
          <w:sz w:val="20"/>
          <w:szCs w:val="20"/>
        </w:rPr>
        <w:t>Garant</w:t>
      </w:r>
    </w:p>
    <w:p w14:paraId="1A9FA648" w14:textId="77777777" w:rsidR="008707D8" w:rsidRPr="001D3B72" w:rsidRDefault="008707D8" w:rsidP="008707D8">
      <w:pPr>
        <w:spacing w:line="0" w:lineRule="atLeast"/>
        <w:rPr>
          <w:rFonts w:ascii="Arial" w:hAnsi="Arial" w:cs="Arial"/>
          <w:sz w:val="20"/>
          <w:szCs w:val="20"/>
        </w:rPr>
      </w:pP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t xml:space="preserve">        (žig in podpis)</w:t>
      </w:r>
    </w:p>
    <w:p w14:paraId="79BAE721" w14:textId="77777777" w:rsidR="00326741" w:rsidRPr="001D3B72" w:rsidRDefault="00326741" w:rsidP="00326741">
      <w:pPr>
        <w:pStyle w:val="Odstavekseznama"/>
        <w:autoSpaceDE w:val="0"/>
        <w:autoSpaceDN w:val="0"/>
        <w:adjustRightInd w:val="0"/>
        <w:ind w:left="720"/>
        <w:jc w:val="right"/>
        <w:rPr>
          <w:rFonts w:ascii="Arial" w:hAnsi="Arial" w:cs="Arial"/>
          <w:b/>
          <w:sz w:val="20"/>
        </w:rPr>
      </w:pPr>
    </w:p>
    <w:p w14:paraId="1241C810" w14:textId="77777777" w:rsidR="00326741" w:rsidRPr="001D3B72" w:rsidRDefault="00326741" w:rsidP="00326741">
      <w:pPr>
        <w:pStyle w:val="Odstavekseznama"/>
        <w:autoSpaceDE w:val="0"/>
        <w:autoSpaceDN w:val="0"/>
        <w:adjustRightInd w:val="0"/>
        <w:ind w:left="720"/>
        <w:jc w:val="right"/>
        <w:rPr>
          <w:rFonts w:ascii="Arial" w:hAnsi="Arial" w:cs="Arial"/>
          <w:b/>
          <w:sz w:val="20"/>
        </w:rPr>
      </w:pPr>
    </w:p>
    <w:p w14:paraId="00A4D706" w14:textId="77777777" w:rsidR="00326741" w:rsidRPr="001D3B72" w:rsidRDefault="00326741" w:rsidP="00326741">
      <w:pPr>
        <w:pStyle w:val="Odstavekseznama"/>
        <w:autoSpaceDE w:val="0"/>
        <w:autoSpaceDN w:val="0"/>
        <w:adjustRightInd w:val="0"/>
        <w:ind w:left="720"/>
        <w:jc w:val="right"/>
        <w:rPr>
          <w:rFonts w:ascii="Arial" w:hAnsi="Arial" w:cs="Arial"/>
          <w:b/>
          <w:sz w:val="20"/>
        </w:rPr>
      </w:pPr>
    </w:p>
    <w:p w14:paraId="4ED9A00D" w14:textId="77777777" w:rsidR="00EF6FDA" w:rsidRPr="001D3B72" w:rsidRDefault="00EF6FDA" w:rsidP="00326741">
      <w:pPr>
        <w:pStyle w:val="Odstavekseznama"/>
        <w:autoSpaceDE w:val="0"/>
        <w:autoSpaceDN w:val="0"/>
        <w:adjustRightInd w:val="0"/>
        <w:ind w:left="0"/>
        <w:jc w:val="both"/>
        <w:rPr>
          <w:rFonts w:ascii="Arial" w:hAnsi="Arial" w:cs="Arial"/>
          <w:b/>
          <w:sz w:val="20"/>
        </w:rPr>
      </w:pPr>
    </w:p>
    <w:p w14:paraId="0DDDE646" w14:textId="77777777" w:rsidR="00EF6FDA" w:rsidRPr="001D3B72" w:rsidRDefault="00EF6FDA" w:rsidP="00326741">
      <w:pPr>
        <w:pStyle w:val="Odstavekseznama"/>
        <w:autoSpaceDE w:val="0"/>
        <w:autoSpaceDN w:val="0"/>
        <w:adjustRightInd w:val="0"/>
        <w:ind w:left="0"/>
        <w:jc w:val="both"/>
        <w:rPr>
          <w:rFonts w:ascii="Arial" w:hAnsi="Arial" w:cs="Arial"/>
          <w:b/>
          <w:sz w:val="20"/>
        </w:rPr>
      </w:pPr>
    </w:p>
    <w:p w14:paraId="14D7B851" w14:textId="77777777" w:rsidR="00EF6FDA" w:rsidRPr="001D3B72" w:rsidRDefault="00EF6FDA" w:rsidP="00326741">
      <w:pPr>
        <w:pStyle w:val="Odstavekseznama"/>
        <w:autoSpaceDE w:val="0"/>
        <w:autoSpaceDN w:val="0"/>
        <w:adjustRightInd w:val="0"/>
        <w:ind w:left="0"/>
        <w:jc w:val="both"/>
        <w:rPr>
          <w:rFonts w:ascii="Arial" w:hAnsi="Arial" w:cs="Arial"/>
          <w:b/>
          <w:sz w:val="20"/>
        </w:rPr>
      </w:pPr>
    </w:p>
    <w:p w14:paraId="32C6A756" w14:textId="77777777" w:rsidR="00785BD8" w:rsidRPr="001D3B72" w:rsidRDefault="00785BD8" w:rsidP="00785BD8">
      <w:pPr>
        <w:pStyle w:val="Default"/>
        <w:rPr>
          <w:rFonts w:ascii="Arial" w:hAnsi="Arial" w:cs="Arial"/>
          <w:b/>
          <w:bCs/>
          <w:iCs/>
          <w:color w:val="auto"/>
          <w:sz w:val="20"/>
          <w:szCs w:val="20"/>
          <w:shd w:val="clear" w:color="auto" w:fill="FFFFFF"/>
          <w:lang w:eastAsia="ko-KR"/>
        </w:rPr>
      </w:pPr>
    </w:p>
    <w:p w14:paraId="0A0E52A8" w14:textId="77777777" w:rsidR="00785BD8" w:rsidRPr="001D3B72" w:rsidRDefault="00785BD8" w:rsidP="007143EA">
      <w:pPr>
        <w:pStyle w:val="Default"/>
        <w:rPr>
          <w:rFonts w:ascii="Arial" w:hAnsi="Arial" w:cs="Arial"/>
          <w:b/>
          <w:bCs/>
          <w:iCs/>
          <w:color w:val="auto"/>
          <w:sz w:val="20"/>
          <w:szCs w:val="20"/>
          <w:shd w:val="clear" w:color="auto" w:fill="FFFFFF"/>
          <w:lang w:eastAsia="ko-KR"/>
        </w:rPr>
      </w:pPr>
    </w:p>
    <w:p w14:paraId="6285A449" w14:textId="77777777" w:rsidR="00785BD8" w:rsidRPr="001D3B72" w:rsidRDefault="00785BD8" w:rsidP="007143EA">
      <w:pPr>
        <w:pStyle w:val="Default"/>
        <w:rPr>
          <w:rFonts w:ascii="Arial" w:hAnsi="Arial" w:cs="Arial"/>
          <w:b/>
          <w:bCs/>
          <w:iCs/>
          <w:color w:val="auto"/>
          <w:sz w:val="20"/>
          <w:szCs w:val="20"/>
          <w:shd w:val="clear" w:color="auto" w:fill="FFFFFF"/>
          <w:lang w:eastAsia="ko-KR"/>
        </w:rPr>
      </w:pPr>
    </w:p>
    <w:p w14:paraId="3BFC79A2" w14:textId="77777777" w:rsidR="00525AAF" w:rsidRPr="001D3B72" w:rsidRDefault="00525AAF" w:rsidP="007143EA">
      <w:pPr>
        <w:pStyle w:val="Default"/>
        <w:rPr>
          <w:rFonts w:ascii="Arial" w:hAnsi="Arial" w:cs="Arial"/>
          <w:b/>
          <w:bCs/>
          <w:iCs/>
          <w:color w:val="auto"/>
          <w:sz w:val="20"/>
          <w:szCs w:val="20"/>
          <w:shd w:val="clear" w:color="auto" w:fill="FFFFFF"/>
          <w:lang w:eastAsia="ko-KR"/>
        </w:rPr>
      </w:pPr>
    </w:p>
    <w:p w14:paraId="5FD31204" w14:textId="77777777" w:rsidR="00525AAF" w:rsidRPr="001D3B72" w:rsidRDefault="00525AAF" w:rsidP="007143EA">
      <w:pPr>
        <w:pStyle w:val="Default"/>
        <w:rPr>
          <w:rFonts w:ascii="Arial" w:hAnsi="Arial" w:cs="Arial"/>
          <w:b/>
          <w:bCs/>
          <w:iCs/>
          <w:color w:val="auto"/>
          <w:sz w:val="20"/>
          <w:szCs w:val="20"/>
          <w:shd w:val="clear" w:color="auto" w:fill="FFFFFF"/>
          <w:lang w:eastAsia="ko-KR"/>
        </w:rPr>
      </w:pPr>
    </w:p>
    <w:p w14:paraId="3F671F4F" w14:textId="77777777" w:rsidR="00D12A85" w:rsidRPr="001D3B72" w:rsidRDefault="00D12A85" w:rsidP="007143EA">
      <w:pPr>
        <w:pStyle w:val="Default"/>
        <w:rPr>
          <w:rFonts w:ascii="Arial" w:hAnsi="Arial" w:cs="Arial"/>
          <w:b/>
          <w:bCs/>
          <w:iCs/>
          <w:color w:val="auto"/>
          <w:sz w:val="20"/>
          <w:szCs w:val="20"/>
          <w:shd w:val="clear" w:color="auto" w:fill="FFFFFF"/>
          <w:lang w:eastAsia="ko-KR"/>
        </w:rPr>
      </w:pPr>
    </w:p>
    <w:p w14:paraId="7228FD34" w14:textId="77777777" w:rsidR="00D12A85" w:rsidRPr="001D3B72" w:rsidRDefault="00D12A85" w:rsidP="007143EA">
      <w:pPr>
        <w:pStyle w:val="Default"/>
        <w:rPr>
          <w:rFonts w:ascii="Arial" w:hAnsi="Arial" w:cs="Arial"/>
          <w:b/>
          <w:bCs/>
          <w:iCs/>
          <w:color w:val="auto"/>
          <w:sz w:val="20"/>
          <w:szCs w:val="20"/>
          <w:shd w:val="clear" w:color="auto" w:fill="FFFFFF"/>
          <w:lang w:eastAsia="ko-KR"/>
        </w:rPr>
      </w:pPr>
    </w:p>
    <w:p w14:paraId="75B2782B"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111A557A"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3A4DE8EF"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59EDFAD4"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19BC8756"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70A0AC6E"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5F03EF05"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34F584C9"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49F3D10F"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29A81593"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30507C2C"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1AB880AC"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332D1469"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6374D663"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1451706E"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1352E4FC"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6E2753C9"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75C647B8"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52BA47DE"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4F63EA63"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4723B088"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3F381FB5"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67253579"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1981512E"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11140C9C" w14:textId="77777777" w:rsidR="00283CC0" w:rsidRPr="001D3B72" w:rsidRDefault="00283CC0" w:rsidP="007143EA">
      <w:pPr>
        <w:pStyle w:val="Default"/>
        <w:rPr>
          <w:rFonts w:ascii="Arial" w:hAnsi="Arial" w:cs="Arial"/>
          <w:b/>
          <w:bCs/>
          <w:iCs/>
          <w:color w:val="auto"/>
          <w:sz w:val="20"/>
          <w:szCs w:val="20"/>
          <w:shd w:val="clear" w:color="auto" w:fill="FFFFFF"/>
          <w:lang w:eastAsia="ko-KR"/>
        </w:rPr>
      </w:pPr>
    </w:p>
    <w:p w14:paraId="29869620" w14:textId="77777777" w:rsidR="00D12A85" w:rsidRPr="001D3B72" w:rsidRDefault="00D12A85" w:rsidP="007143EA">
      <w:pPr>
        <w:pStyle w:val="Default"/>
        <w:rPr>
          <w:rFonts w:ascii="Arial" w:hAnsi="Arial" w:cs="Arial"/>
          <w:b/>
          <w:bCs/>
          <w:iCs/>
          <w:color w:val="auto"/>
          <w:sz w:val="20"/>
          <w:szCs w:val="20"/>
          <w:shd w:val="clear" w:color="auto" w:fill="FFFFFF"/>
          <w:lang w:eastAsia="ko-KR"/>
        </w:rPr>
      </w:pPr>
    </w:p>
    <w:p w14:paraId="2B3A0233" w14:textId="77777777" w:rsidR="00D12A85" w:rsidRPr="001D3B72" w:rsidRDefault="00D12A85" w:rsidP="007143EA">
      <w:pPr>
        <w:pStyle w:val="Default"/>
        <w:rPr>
          <w:rFonts w:ascii="Arial" w:hAnsi="Arial" w:cs="Arial"/>
          <w:b/>
          <w:bCs/>
          <w:iCs/>
          <w:color w:val="auto"/>
          <w:sz w:val="20"/>
          <w:szCs w:val="20"/>
          <w:shd w:val="clear" w:color="auto" w:fill="FFFFFF"/>
          <w:lang w:eastAsia="ko-KR"/>
        </w:rPr>
      </w:pPr>
    </w:p>
    <w:p w14:paraId="6B731752" w14:textId="77777777" w:rsidR="00D12A85" w:rsidRPr="001D3B72" w:rsidRDefault="00D12A85" w:rsidP="007143EA">
      <w:pPr>
        <w:pStyle w:val="Default"/>
        <w:rPr>
          <w:rFonts w:ascii="Arial" w:hAnsi="Arial" w:cs="Arial"/>
          <w:b/>
          <w:bCs/>
          <w:iCs/>
          <w:color w:val="auto"/>
          <w:sz w:val="20"/>
          <w:szCs w:val="20"/>
          <w:shd w:val="clear" w:color="auto" w:fill="FFFFFF"/>
          <w:lang w:eastAsia="ko-KR"/>
        </w:rPr>
      </w:pPr>
    </w:p>
    <w:p w14:paraId="395298DB" w14:textId="77777777" w:rsidR="00D12A85" w:rsidRPr="001D3B72" w:rsidRDefault="00D12A85" w:rsidP="007143EA">
      <w:pPr>
        <w:pStyle w:val="Default"/>
        <w:rPr>
          <w:rFonts w:ascii="Arial" w:hAnsi="Arial" w:cs="Arial"/>
          <w:b/>
          <w:bCs/>
          <w:iCs/>
          <w:color w:val="auto"/>
          <w:sz w:val="20"/>
          <w:szCs w:val="20"/>
          <w:shd w:val="clear" w:color="auto" w:fill="FFFFFF"/>
          <w:lang w:eastAsia="ko-KR"/>
        </w:rPr>
      </w:pPr>
    </w:p>
    <w:p w14:paraId="30BECAF9" w14:textId="77777777" w:rsidR="00D12A85" w:rsidRPr="001D3B72" w:rsidRDefault="00D12A85" w:rsidP="007143EA">
      <w:pPr>
        <w:pStyle w:val="Default"/>
        <w:rPr>
          <w:rFonts w:ascii="Arial" w:hAnsi="Arial" w:cs="Arial"/>
          <w:b/>
          <w:bCs/>
          <w:iCs/>
          <w:color w:val="auto"/>
          <w:sz w:val="20"/>
          <w:szCs w:val="20"/>
          <w:shd w:val="clear" w:color="auto" w:fill="FFFFFF"/>
          <w:lang w:eastAsia="ko-KR"/>
        </w:rPr>
      </w:pPr>
    </w:p>
    <w:p w14:paraId="702E2F02" w14:textId="77777777" w:rsidR="00D12A85" w:rsidRPr="001D3B72" w:rsidRDefault="00D12A85" w:rsidP="007143EA">
      <w:pPr>
        <w:pStyle w:val="Default"/>
        <w:rPr>
          <w:rFonts w:ascii="Arial" w:hAnsi="Arial" w:cs="Arial"/>
          <w:b/>
          <w:bCs/>
          <w:iCs/>
          <w:color w:val="auto"/>
          <w:sz w:val="20"/>
          <w:szCs w:val="20"/>
          <w:shd w:val="clear" w:color="auto" w:fill="FFFFFF"/>
          <w:lang w:eastAsia="ko-KR"/>
        </w:rPr>
      </w:pPr>
    </w:p>
    <w:p w14:paraId="46FE5DDD" w14:textId="1DF8D2C6" w:rsidR="00895BC5" w:rsidRPr="001D3B72" w:rsidRDefault="000B37E4" w:rsidP="003E2E91">
      <w:pPr>
        <w:autoSpaceDE w:val="0"/>
        <w:autoSpaceDN w:val="0"/>
        <w:adjustRightInd w:val="0"/>
        <w:spacing w:before="120"/>
        <w:jc w:val="both"/>
        <w:rPr>
          <w:rFonts w:ascii="Arial" w:eastAsia="Batang" w:hAnsi="Arial" w:cs="Arial"/>
          <w:b/>
          <w:sz w:val="20"/>
          <w:szCs w:val="20"/>
          <w:lang w:eastAsia="ko-KR"/>
        </w:rPr>
      </w:pPr>
      <w:r w:rsidRPr="001D3B72">
        <w:rPr>
          <w:rFonts w:ascii="Arial" w:eastAsia="Batang" w:hAnsi="Arial" w:cs="Arial"/>
          <w:b/>
          <w:sz w:val="20"/>
          <w:szCs w:val="20"/>
          <w:lang w:eastAsia="ko-KR"/>
        </w:rPr>
        <w:lastRenderedPageBreak/>
        <w:t>Obrazec 7</w:t>
      </w:r>
    </w:p>
    <w:p w14:paraId="2763C818" w14:textId="77777777" w:rsidR="00DC2828" w:rsidRPr="001D3B72" w:rsidRDefault="00DC2828" w:rsidP="008707D8">
      <w:pPr>
        <w:jc w:val="center"/>
        <w:rPr>
          <w:rFonts w:ascii="Arial" w:hAnsi="Arial" w:cs="Arial"/>
          <w:b/>
          <w:sz w:val="20"/>
          <w:szCs w:val="20"/>
        </w:rPr>
      </w:pPr>
      <w:bookmarkStart w:id="38" w:name="_Toc380395341"/>
      <w:bookmarkStart w:id="39" w:name="_Toc492474475"/>
      <w:bookmarkStart w:id="40" w:name="_Toc514231615"/>
      <w:bookmarkStart w:id="41" w:name="_Toc514231950"/>
      <w:bookmarkStart w:id="42" w:name="_Toc516144209"/>
    </w:p>
    <w:p w14:paraId="3A000E45" w14:textId="77777777" w:rsidR="00DC2828" w:rsidRPr="001D3B72" w:rsidRDefault="00DC2828" w:rsidP="008707D8">
      <w:pPr>
        <w:jc w:val="center"/>
        <w:rPr>
          <w:rFonts w:ascii="Arial" w:hAnsi="Arial" w:cs="Arial"/>
          <w:b/>
          <w:sz w:val="20"/>
          <w:szCs w:val="20"/>
        </w:rPr>
      </w:pPr>
    </w:p>
    <w:p w14:paraId="2F3046D5" w14:textId="77777777" w:rsidR="008707D8" w:rsidRPr="001D3B72" w:rsidRDefault="008707D8" w:rsidP="008707D8">
      <w:pPr>
        <w:jc w:val="center"/>
        <w:rPr>
          <w:rFonts w:ascii="Arial" w:hAnsi="Arial" w:cs="Arial"/>
          <w:sz w:val="20"/>
          <w:szCs w:val="20"/>
        </w:rPr>
      </w:pPr>
      <w:r w:rsidRPr="001D3B72">
        <w:rPr>
          <w:rFonts w:ascii="Arial" w:hAnsi="Arial" w:cs="Arial"/>
          <w:b/>
          <w:sz w:val="20"/>
          <w:szCs w:val="20"/>
        </w:rPr>
        <w:t>IZJAVA PONUDNIKA, DA NE NASTOPA S PODIZVAJALCI</w:t>
      </w:r>
    </w:p>
    <w:p w14:paraId="6A1A2415" w14:textId="77777777" w:rsidR="008707D8" w:rsidRPr="001D3B72" w:rsidRDefault="008707D8" w:rsidP="008707D8">
      <w:pPr>
        <w:rPr>
          <w:rFonts w:ascii="Arial" w:hAnsi="Arial" w:cs="Arial"/>
          <w:sz w:val="20"/>
          <w:szCs w:val="20"/>
        </w:rPr>
      </w:pPr>
    </w:p>
    <w:p w14:paraId="07E71725" w14:textId="77777777" w:rsidR="00DC2828" w:rsidRPr="001D3B72" w:rsidRDefault="00DC2828" w:rsidP="008707D8">
      <w:pPr>
        <w:rPr>
          <w:rFonts w:ascii="Arial" w:hAnsi="Arial" w:cs="Arial"/>
          <w:sz w:val="20"/>
          <w:szCs w:val="20"/>
        </w:rPr>
      </w:pPr>
    </w:p>
    <w:p w14:paraId="476F8DEE" w14:textId="77777777" w:rsidR="00DC2828" w:rsidRPr="001D3B72" w:rsidRDefault="00DC2828" w:rsidP="008707D8">
      <w:pPr>
        <w:rPr>
          <w:rFonts w:ascii="Arial" w:hAnsi="Arial" w:cs="Arial"/>
          <w:sz w:val="20"/>
          <w:szCs w:val="20"/>
        </w:rPr>
      </w:pPr>
    </w:p>
    <w:p w14:paraId="1DA4B2BD" w14:textId="77777777" w:rsidR="008707D8" w:rsidRPr="001D3B72" w:rsidRDefault="008707D8" w:rsidP="008707D8">
      <w:pPr>
        <w:rPr>
          <w:rFonts w:ascii="Arial" w:hAnsi="Arial" w:cs="Arial"/>
          <w:sz w:val="20"/>
          <w:szCs w:val="20"/>
        </w:rPr>
      </w:pPr>
      <w:r w:rsidRPr="001D3B72">
        <w:rPr>
          <w:rFonts w:ascii="Arial" w:hAnsi="Arial" w:cs="Arial"/>
          <w:sz w:val="20"/>
          <w:szCs w:val="20"/>
        </w:rPr>
        <w:t>(izpolni ponudnik)</w:t>
      </w:r>
    </w:p>
    <w:p w14:paraId="5269B6E1" w14:textId="77777777" w:rsidR="008707D8" w:rsidRPr="001D3B72" w:rsidRDefault="008707D8" w:rsidP="008707D8">
      <w:pPr>
        <w:rPr>
          <w:rFonts w:ascii="Arial" w:hAnsi="Arial" w:cs="Arial"/>
          <w:sz w:val="20"/>
          <w:szCs w:val="20"/>
        </w:rPr>
      </w:pPr>
      <w:r w:rsidRPr="001D3B72">
        <w:rPr>
          <w:rFonts w:ascii="Arial" w:hAnsi="Arial" w:cs="Arial"/>
          <w:sz w:val="20"/>
          <w:szCs w:val="20"/>
        </w:rPr>
        <w:t>Ime in naslov ponudnika</w:t>
      </w:r>
    </w:p>
    <w:p w14:paraId="3C99B4BF" w14:textId="77777777" w:rsidR="008707D8" w:rsidRPr="001D3B72" w:rsidRDefault="008707D8" w:rsidP="008707D8">
      <w:pPr>
        <w:rPr>
          <w:rFonts w:ascii="Arial" w:hAnsi="Arial" w:cs="Arial"/>
          <w:b/>
          <w:sz w:val="20"/>
          <w:szCs w:val="20"/>
        </w:rPr>
      </w:pPr>
      <w:r w:rsidRPr="001D3B72">
        <w:rPr>
          <w:rFonts w:ascii="Arial" w:hAnsi="Arial" w:cs="Arial"/>
          <w:b/>
          <w:sz w:val="20"/>
          <w:szCs w:val="20"/>
        </w:rPr>
        <w:t>__________________________________________________</w:t>
      </w:r>
    </w:p>
    <w:p w14:paraId="6FB7E983" w14:textId="77777777" w:rsidR="008707D8" w:rsidRPr="001D3B72" w:rsidRDefault="008707D8" w:rsidP="008707D8">
      <w:pPr>
        <w:rPr>
          <w:rFonts w:ascii="Arial" w:hAnsi="Arial" w:cs="Arial"/>
          <w:b/>
          <w:sz w:val="20"/>
          <w:szCs w:val="20"/>
        </w:rPr>
      </w:pPr>
      <w:r w:rsidRPr="001D3B72">
        <w:rPr>
          <w:rFonts w:ascii="Arial" w:hAnsi="Arial" w:cs="Arial"/>
          <w:b/>
          <w:sz w:val="20"/>
          <w:szCs w:val="20"/>
        </w:rPr>
        <w:t>__________________________________________________</w:t>
      </w:r>
    </w:p>
    <w:p w14:paraId="7D863687" w14:textId="77777777" w:rsidR="00DC2828" w:rsidRPr="001D3B72" w:rsidRDefault="00DC2828" w:rsidP="008707D8">
      <w:pPr>
        <w:rPr>
          <w:rFonts w:ascii="Arial" w:hAnsi="Arial" w:cs="Arial"/>
          <w:sz w:val="20"/>
          <w:szCs w:val="20"/>
        </w:rPr>
      </w:pPr>
    </w:p>
    <w:p w14:paraId="20E6E7A2" w14:textId="77777777" w:rsidR="00DC2828" w:rsidRPr="001D3B72" w:rsidRDefault="00DC2828" w:rsidP="008707D8">
      <w:pPr>
        <w:rPr>
          <w:rFonts w:ascii="Arial" w:hAnsi="Arial" w:cs="Arial"/>
          <w:sz w:val="20"/>
          <w:szCs w:val="20"/>
        </w:rPr>
      </w:pPr>
    </w:p>
    <w:p w14:paraId="5550FECD" w14:textId="77777777" w:rsidR="008707D8" w:rsidRPr="001D3B72" w:rsidRDefault="008707D8" w:rsidP="008707D8">
      <w:pPr>
        <w:rPr>
          <w:rFonts w:ascii="Arial" w:hAnsi="Arial" w:cs="Arial"/>
          <w:sz w:val="20"/>
          <w:szCs w:val="20"/>
        </w:rPr>
      </w:pPr>
      <w:r w:rsidRPr="001D3B72">
        <w:rPr>
          <w:rFonts w:ascii="Arial" w:hAnsi="Arial" w:cs="Arial"/>
          <w:sz w:val="20"/>
          <w:szCs w:val="20"/>
        </w:rPr>
        <w:t>Številka ponudbe: _______</w:t>
      </w:r>
    </w:p>
    <w:p w14:paraId="1F4BED38" w14:textId="77777777" w:rsidR="008707D8" w:rsidRPr="001D3B72" w:rsidRDefault="008707D8" w:rsidP="008707D8">
      <w:pPr>
        <w:rPr>
          <w:rFonts w:ascii="Arial" w:hAnsi="Arial" w:cs="Arial"/>
          <w:sz w:val="20"/>
          <w:szCs w:val="20"/>
        </w:rPr>
      </w:pPr>
      <w:r w:rsidRPr="001D3B72">
        <w:rPr>
          <w:rFonts w:ascii="Arial" w:hAnsi="Arial" w:cs="Arial"/>
          <w:sz w:val="20"/>
          <w:szCs w:val="20"/>
        </w:rPr>
        <w:t>Datum: _______________</w:t>
      </w:r>
    </w:p>
    <w:p w14:paraId="3ED842A7" w14:textId="77777777" w:rsidR="008707D8" w:rsidRPr="001D3B72" w:rsidRDefault="008707D8" w:rsidP="008707D8">
      <w:pPr>
        <w:autoSpaceDE w:val="0"/>
        <w:autoSpaceDN w:val="0"/>
        <w:adjustRightInd w:val="0"/>
        <w:rPr>
          <w:rFonts w:ascii="Arial" w:hAnsi="Arial" w:cs="Arial"/>
          <w:sz w:val="20"/>
          <w:szCs w:val="20"/>
        </w:rPr>
      </w:pPr>
    </w:p>
    <w:p w14:paraId="0981DB2F" w14:textId="77777777" w:rsidR="00DC2828" w:rsidRPr="001D3B72" w:rsidRDefault="00DC2828" w:rsidP="008707D8">
      <w:pPr>
        <w:autoSpaceDE w:val="0"/>
        <w:autoSpaceDN w:val="0"/>
        <w:adjustRightInd w:val="0"/>
        <w:rPr>
          <w:rFonts w:ascii="Arial" w:hAnsi="Arial" w:cs="Arial"/>
          <w:sz w:val="20"/>
          <w:szCs w:val="20"/>
        </w:rPr>
      </w:pPr>
    </w:p>
    <w:p w14:paraId="55C25DBC" w14:textId="77777777" w:rsidR="008707D8" w:rsidRPr="001D3B72" w:rsidRDefault="008707D8" w:rsidP="008707D8">
      <w:pPr>
        <w:autoSpaceDE w:val="0"/>
        <w:autoSpaceDN w:val="0"/>
        <w:adjustRightInd w:val="0"/>
        <w:rPr>
          <w:rFonts w:ascii="Arial" w:hAnsi="Arial" w:cs="Arial"/>
          <w:sz w:val="20"/>
          <w:szCs w:val="20"/>
        </w:rPr>
      </w:pPr>
    </w:p>
    <w:p w14:paraId="1C92CFF6" w14:textId="6AFCD872" w:rsidR="008707D8" w:rsidRPr="001D3B72" w:rsidRDefault="008707D8" w:rsidP="009B54B0">
      <w:pPr>
        <w:autoSpaceDE w:val="0"/>
        <w:autoSpaceDN w:val="0"/>
        <w:adjustRightInd w:val="0"/>
        <w:jc w:val="both"/>
        <w:rPr>
          <w:rFonts w:ascii="Arial" w:hAnsi="Arial" w:cs="Arial"/>
          <w:sz w:val="20"/>
          <w:szCs w:val="20"/>
        </w:rPr>
      </w:pPr>
      <w:r w:rsidRPr="001D3B72">
        <w:rPr>
          <w:rFonts w:ascii="Arial" w:hAnsi="Arial" w:cs="Arial"/>
          <w:sz w:val="20"/>
          <w:szCs w:val="20"/>
        </w:rPr>
        <w:t>V zvezi z javnim naročilom »</w:t>
      </w:r>
      <w:r w:rsidR="00FF07FD" w:rsidRPr="001D3B72">
        <w:rPr>
          <w:rFonts w:ascii="Arial" w:hAnsi="Arial" w:cs="Arial"/>
          <w:b/>
          <w:bCs/>
          <w:sz w:val="20"/>
          <w:szCs w:val="20"/>
        </w:rPr>
        <w:t xml:space="preserve">Odbojniki z </w:t>
      </w:r>
      <w:proofErr w:type="spellStart"/>
      <w:r w:rsidR="00FF07FD" w:rsidRPr="001D3B72">
        <w:rPr>
          <w:rFonts w:ascii="Arial" w:hAnsi="Arial" w:cs="Arial"/>
          <w:b/>
          <w:bCs/>
          <w:sz w:val="20"/>
          <w:szCs w:val="20"/>
        </w:rPr>
        <w:t>elastomersko</w:t>
      </w:r>
      <w:proofErr w:type="spellEnd"/>
      <w:r w:rsidR="00FF07FD" w:rsidRPr="001D3B72">
        <w:rPr>
          <w:rFonts w:ascii="Arial" w:hAnsi="Arial" w:cs="Arial"/>
          <w:b/>
          <w:bCs/>
          <w:sz w:val="20"/>
          <w:szCs w:val="20"/>
        </w:rPr>
        <w:t xml:space="preserve"> vzmetjo</w:t>
      </w:r>
      <w:r w:rsidRPr="001D3B72">
        <w:rPr>
          <w:rFonts w:ascii="Arial" w:hAnsi="Arial" w:cs="Arial"/>
          <w:sz w:val="20"/>
          <w:szCs w:val="20"/>
        </w:rPr>
        <w:t>«, pod kazensko in materialno odgovornostjo izjavljamo, da ne nastopamo s podizvajalci.</w:t>
      </w:r>
    </w:p>
    <w:p w14:paraId="4740E1F7" w14:textId="77777777" w:rsidR="008707D8" w:rsidRPr="001D3B72" w:rsidRDefault="008707D8" w:rsidP="008707D8">
      <w:pPr>
        <w:autoSpaceDE w:val="0"/>
        <w:autoSpaceDN w:val="0"/>
        <w:adjustRightInd w:val="0"/>
        <w:rPr>
          <w:rFonts w:ascii="Arial" w:hAnsi="Arial" w:cs="Arial"/>
          <w:sz w:val="20"/>
          <w:szCs w:val="20"/>
        </w:rPr>
      </w:pPr>
    </w:p>
    <w:p w14:paraId="1F299327" w14:textId="77777777" w:rsidR="008707D8" w:rsidRPr="001D3B72" w:rsidRDefault="008707D8" w:rsidP="008707D8">
      <w:pPr>
        <w:autoSpaceDE w:val="0"/>
        <w:autoSpaceDN w:val="0"/>
        <w:adjustRightInd w:val="0"/>
        <w:rPr>
          <w:rFonts w:ascii="Arial" w:hAnsi="Arial" w:cs="Arial"/>
          <w:sz w:val="20"/>
          <w:szCs w:val="20"/>
        </w:rPr>
      </w:pPr>
    </w:p>
    <w:p w14:paraId="18FF1184" w14:textId="77777777" w:rsidR="008707D8" w:rsidRPr="001D3B72" w:rsidRDefault="008707D8" w:rsidP="008707D8">
      <w:pPr>
        <w:autoSpaceDE w:val="0"/>
        <w:autoSpaceDN w:val="0"/>
        <w:adjustRightInd w:val="0"/>
        <w:rPr>
          <w:rFonts w:ascii="Arial" w:hAnsi="Arial" w:cs="Arial"/>
          <w:sz w:val="20"/>
          <w:szCs w:val="20"/>
        </w:rPr>
      </w:pPr>
    </w:p>
    <w:p w14:paraId="0C4FC056" w14:textId="77777777" w:rsidR="00DC16ED" w:rsidRPr="001D3B72" w:rsidRDefault="00DC16ED" w:rsidP="008707D8">
      <w:pPr>
        <w:autoSpaceDE w:val="0"/>
        <w:autoSpaceDN w:val="0"/>
        <w:adjustRightInd w:val="0"/>
        <w:rPr>
          <w:rFonts w:ascii="Arial" w:hAnsi="Arial" w:cs="Arial"/>
          <w:sz w:val="20"/>
          <w:szCs w:val="20"/>
        </w:rPr>
      </w:pPr>
    </w:p>
    <w:p w14:paraId="6A924C60" w14:textId="77777777" w:rsidR="00AD4877" w:rsidRPr="001D3B72" w:rsidRDefault="00AD4877" w:rsidP="00AD4877">
      <w:pPr>
        <w:autoSpaceDE w:val="0"/>
        <w:autoSpaceDN w:val="0"/>
        <w:adjustRightInd w:val="0"/>
        <w:spacing w:before="120"/>
        <w:rPr>
          <w:rFonts w:ascii="Arial" w:eastAsia="Batang" w:hAnsi="Arial" w:cs="Arial"/>
          <w:b/>
          <w:sz w:val="20"/>
          <w:szCs w:val="20"/>
          <w:lang w:eastAsia="ko-KR"/>
        </w:rPr>
      </w:pPr>
      <w:r w:rsidRPr="001D3B72">
        <w:rPr>
          <w:rFonts w:ascii="Arial" w:eastAsia="Batang" w:hAnsi="Arial" w:cs="Arial"/>
          <w:b/>
          <w:sz w:val="20"/>
          <w:szCs w:val="20"/>
          <w:lang w:eastAsia="ko-KR"/>
        </w:rPr>
        <w:t>(OPOMBA: Izjava se izpolni le v primeru, da ponudnik ne nastopa s podizvajalci)</w:t>
      </w:r>
    </w:p>
    <w:p w14:paraId="0988F45E" w14:textId="77777777" w:rsidR="008707D8" w:rsidRPr="001D3B72" w:rsidRDefault="008707D8" w:rsidP="008707D8">
      <w:pPr>
        <w:autoSpaceDE w:val="0"/>
        <w:autoSpaceDN w:val="0"/>
        <w:adjustRightInd w:val="0"/>
        <w:rPr>
          <w:rFonts w:ascii="Arial" w:hAnsi="Arial" w:cs="Arial"/>
          <w:sz w:val="20"/>
          <w:szCs w:val="20"/>
        </w:rPr>
      </w:pPr>
    </w:p>
    <w:p w14:paraId="6613666E" w14:textId="77777777" w:rsidR="008707D8" w:rsidRPr="001D3B72" w:rsidRDefault="008707D8" w:rsidP="008707D8">
      <w:pPr>
        <w:autoSpaceDE w:val="0"/>
        <w:autoSpaceDN w:val="0"/>
        <w:adjustRightInd w:val="0"/>
        <w:rPr>
          <w:rFonts w:ascii="Arial" w:hAnsi="Arial" w:cs="Arial"/>
          <w:sz w:val="20"/>
          <w:szCs w:val="20"/>
        </w:rPr>
      </w:pPr>
    </w:p>
    <w:p w14:paraId="114D7137" w14:textId="77777777" w:rsidR="008707D8" w:rsidRPr="001D3B72" w:rsidRDefault="008707D8" w:rsidP="008707D8">
      <w:pPr>
        <w:autoSpaceDE w:val="0"/>
        <w:autoSpaceDN w:val="0"/>
        <w:adjustRightInd w:val="0"/>
        <w:rPr>
          <w:rFonts w:ascii="Arial" w:hAnsi="Arial" w:cs="Arial"/>
          <w:sz w:val="20"/>
          <w:szCs w:val="20"/>
        </w:rPr>
      </w:pPr>
    </w:p>
    <w:p w14:paraId="62FD09FE" w14:textId="77777777" w:rsidR="008707D8" w:rsidRPr="001D3B72" w:rsidRDefault="008707D8" w:rsidP="008707D8">
      <w:pPr>
        <w:autoSpaceDE w:val="0"/>
        <w:autoSpaceDN w:val="0"/>
        <w:adjustRightInd w:val="0"/>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8707D8" w:rsidRPr="001D3B72" w14:paraId="3922AE0B" w14:textId="77777777" w:rsidTr="008707D8">
        <w:tc>
          <w:tcPr>
            <w:tcW w:w="3261" w:type="dxa"/>
          </w:tcPr>
          <w:p w14:paraId="20754C43" w14:textId="77777777" w:rsidR="008707D8" w:rsidRPr="001D3B72" w:rsidRDefault="008707D8" w:rsidP="008707D8">
            <w:pPr>
              <w:pStyle w:val="Telo"/>
              <w:keepLines w:val="0"/>
              <w:spacing w:before="0"/>
              <w:rPr>
                <w:rFonts w:ascii="Arial" w:hAnsi="Arial" w:cs="Arial"/>
                <w:i w:val="0"/>
                <w:sz w:val="20"/>
              </w:rPr>
            </w:pPr>
          </w:p>
        </w:tc>
        <w:tc>
          <w:tcPr>
            <w:tcW w:w="2835" w:type="dxa"/>
          </w:tcPr>
          <w:p w14:paraId="4EFB6AE6" w14:textId="77777777" w:rsidR="008707D8" w:rsidRPr="001D3B72" w:rsidRDefault="008707D8" w:rsidP="008707D8">
            <w:pPr>
              <w:pStyle w:val="Telo"/>
              <w:keepLines w:val="0"/>
              <w:spacing w:before="0"/>
              <w:rPr>
                <w:rFonts w:ascii="Arial" w:hAnsi="Arial" w:cs="Arial"/>
                <w:i w:val="0"/>
                <w:sz w:val="20"/>
              </w:rPr>
            </w:pPr>
          </w:p>
        </w:tc>
        <w:tc>
          <w:tcPr>
            <w:tcW w:w="3402" w:type="dxa"/>
          </w:tcPr>
          <w:p w14:paraId="1E40DB1D" w14:textId="77777777" w:rsidR="008707D8" w:rsidRPr="001D3B72" w:rsidRDefault="008707D8" w:rsidP="008707D8">
            <w:pPr>
              <w:pStyle w:val="Telo"/>
              <w:keepLines w:val="0"/>
              <w:spacing w:before="0"/>
              <w:ind w:left="2076" w:right="-1492" w:hanging="1152"/>
              <w:rPr>
                <w:rFonts w:ascii="Arial" w:hAnsi="Arial" w:cs="Arial"/>
                <w:i w:val="0"/>
                <w:sz w:val="20"/>
              </w:rPr>
            </w:pPr>
          </w:p>
        </w:tc>
      </w:tr>
      <w:tr w:rsidR="008707D8" w:rsidRPr="001D3B72" w14:paraId="6F68D7DF" w14:textId="77777777" w:rsidTr="008707D8">
        <w:tc>
          <w:tcPr>
            <w:tcW w:w="3261" w:type="dxa"/>
          </w:tcPr>
          <w:p w14:paraId="027BB2EB" w14:textId="77777777" w:rsidR="008707D8" w:rsidRPr="001D3B72" w:rsidRDefault="008707D8" w:rsidP="008707D8">
            <w:pPr>
              <w:pStyle w:val="Telo"/>
              <w:keepLines w:val="0"/>
              <w:spacing w:before="0"/>
              <w:rPr>
                <w:rFonts w:ascii="Arial" w:hAnsi="Arial" w:cs="Arial"/>
                <w:i w:val="0"/>
                <w:sz w:val="20"/>
              </w:rPr>
            </w:pPr>
          </w:p>
        </w:tc>
        <w:tc>
          <w:tcPr>
            <w:tcW w:w="2835" w:type="dxa"/>
          </w:tcPr>
          <w:p w14:paraId="5E8B8975" w14:textId="77777777" w:rsidR="008707D8" w:rsidRPr="001D3B72" w:rsidRDefault="008707D8" w:rsidP="008707D8">
            <w:pPr>
              <w:pStyle w:val="Telo"/>
              <w:keepLines w:val="0"/>
              <w:spacing w:before="0"/>
              <w:rPr>
                <w:rFonts w:ascii="Arial" w:hAnsi="Arial" w:cs="Arial"/>
                <w:i w:val="0"/>
                <w:sz w:val="20"/>
              </w:rPr>
            </w:pPr>
          </w:p>
        </w:tc>
        <w:tc>
          <w:tcPr>
            <w:tcW w:w="3402" w:type="dxa"/>
          </w:tcPr>
          <w:p w14:paraId="2A252E2A" w14:textId="77777777" w:rsidR="008707D8" w:rsidRPr="001D3B72" w:rsidRDefault="008707D8" w:rsidP="008707D8">
            <w:pPr>
              <w:ind w:left="884" w:hanging="884"/>
              <w:rPr>
                <w:rFonts w:ascii="Arial" w:hAnsi="Arial" w:cs="Arial"/>
                <w:sz w:val="20"/>
                <w:szCs w:val="20"/>
              </w:rPr>
            </w:pPr>
          </w:p>
        </w:tc>
      </w:tr>
    </w:tbl>
    <w:p w14:paraId="242E8551" w14:textId="77777777" w:rsidR="008707D8" w:rsidRPr="001D3B72" w:rsidRDefault="008707D8" w:rsidP="008707D8">
      <w:pPr>
        <w:autoSpaceDE w:val="0"/>
        <w:autoSpaceDN w:val="0"/>
        <w:adjustRightInd w:val="0"/>
        <w:spacing w:before="120"/>
        <w:rPr>
          <w:rFonts w:ascii="Arial" w:eastAsia="Batang" w:hAnsi="Arial" w:cs="Arial"/>
          <w:sz w:val="20"/>
          <w:szCs w:val="20"/>
          <w:lang w:eastAsia="ko-KR"/>
        </w:rPr>
      </w:pPr>
      <w:r w:rsidRPr="001D3B72">
        <w:rPr>
          <w:rFonts w:ascii="Arial" w:eastAsia="Batang" w:hAnsi="Arial" w:cs="Arial"/>
          <w:sz w:val="20"/>
          <w:szCs w:val="20"/>
          <w:lang w:eastAsia="ko-KR"/>
        </w:rPr>
        <w:t>Kraj in datum:</w:t>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r>
      <w:r w:rsidR="00C65055" w:rsidRPr="001D3B72">
        <w:rPr>
          <w:rFonts w:ascii="Arial" w:eastAsia="Batang" w:hAnsi="Arial" w:cs="Arial"/>
          <w:sz w:val="20"/>
          <w:szCs w:val="20"/>
          <w:lang w:eastAsia="ko-KR"/>
        </w:rPr>
        <w:tab/>
      </w:r>
      <w:r w:rsidRPr="001D3B72">
        <w:rPr>
          <w:rFonts w:ascii="Arial" w:eastAsia="Batang" w:hAnsi="Arial" w:cs="Arial"/>
          <w:sz w:val="20"/>
          <w:szCs w:val="20"/>
          <w:lang w:eastAsia="ko-KR"/>
        </w:rPr>
        <w:tab/>
        <w:t>Žig:</w:t>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t>Podpis ponudnika:</w:t>
      </w:r>
      <w:r w:rsidRPr="001D3B72">
        <w:rPr>
          <w:rFonts w:ascii="Arial" w:eastAsia="Batang" w:hAnsi="Arial" w:cs="Arial"/>
          <w:sz w:val="20"/>
          <w:szCs w:val="20"/>
          <w:lang w:eastAsia="ko-KR"/>
        </w:rPr>
        <w:t> </w:t>
      </w:r>
    </w:p>
    <w:p w14:paraId="27BD3F48" w14:textId="77777777" w:rsidR="00EF6FDA" w:rsidRPr="001D3B72" w:rsidRDefault="00EF6FDA" w:rsidP="00EF6FDA">
      <w:pPr>
        <w:pStyle w:val="Naslov2"/>
        <w:rPr>
          <w:i w:val="0"/>
          <w:sz w:val="20"/>
          <w:szCs w:val="20"/>
          <w:lang w:eastAsia="ko-KR"/>
        </w:rPr>
      </w:pPr>
    </w:p>
    <w:p w14:paraId="2231723E" w14:textId="77777777" w:rsidR="00EF6FDA" w:rsidRPr="001D3B72" w:rsidRDefault="00EF6FDA" w:rsidP="00EF6FDA">
      <w:pPr>
        <w:rPr>
          <w:rFonts w:ascii="Arial" w:hAnsi="Arial" w:cs="Arial"/>
          <w:sz w:val="20"/>
          <w:szCs w:val="20"/>
          <w:lang w:eastAsia="ko-KR"/>
        </w:rPr>
      </w:pPr>
    </w:p>
    <w:p w14:paraId="5DF87A21" w14:textId="77777777" w:rsidR="00EF6FDA" w:rsidRPr="001D3B72" w:rsidRDefault="00EF6FDA" w:rsidP="00EF6FDA">
      <w:pPr>
        <w:rPr>
          <w:rFonts w:ascii="Arial" w:hAnsi="Arial" w:cs="Arial"/>
          <w:sz w:val="20"/>
          <w:szCs w:val="20"/>
          <w:lang w:eastAsia="ko-KR"/>
        </w:rPr>
      </w:pPr>
    </w:p>
    <w:p w14:paraId="20723A61" w14:textId="77777777" w:rsidR="00EF6FDA" w:rsidRPr="001D3B72" w:rsidRDefault="00EF6FDA" w:rsidP="00EF6FDA">
      <w:pPr>
        <w:rPr>
          <w:rFonts w:ascii="Arial" w:hAnsi="Arial" w:cs="Arial"/>
          <w:sz w:val="20"/>
          <w:szCs w:val="20"/>
          <w:lang w:eastAsia="ko-KR"/>
        </w:rPr>
      </w:pPr>
    </w:p>
    <w:p w14:paraId="59364E6A" w14:textId="77777777" w:rsidR="00EF6FDA" w:rsidRPr="001D3B72" w:rsidRDefault="00EF6FDA" w:rsidP="00EF6FDA">
      <w:pPr>
        <w:rPr>
          <w:rFonts w:ascii="Arial" w:hAnsi="Arial" w:cs="Arial"/>
          <w:sz w:val="20"/>
          <w:szCs w:val="20"/>
          <w:lang w:eastAsia="ko-KR"/>
        </w:rPr>
      </w:pPr>
    </w:p>
    <w:p w14:paraId="136B14AC" w14:textId="77777777" w:rsidR="00EF6FDA" w:rsidRPr="001D3B72" w:rsidRDefault="00EF6FDA" w:rsidP="00EF6FDA">
      <w:pPr>
        <w:rPr>
          <w:rFonts w:ascii="Arial" w:hAnsi="Arial" w:cs="Arial"/>
          <w:sz w:val="20"/>
          <w:szCs w:val="20"/>
          <w:lang w:eastAsia="ko-KR"/>
        </w:rPr>
      </w:pPr>
    </w:p>
    <w:p w14:paraId="0E04CE00" w14:textId="77777777" w:rsidR="00EF6FDA" w:rsidRPr="001D3B72" w:rsidRDefault="00EF6FDA" w:rsidP="00EF6FDA">
      <w:pPr>
        <w:rPr>
          <w:rFonts w:ascii="Arial" w:hAnsi="Arial" w:cs="Arial"/>
          <w:sz w:val="20"/>
          <w:szCs w:val="20"/>
          <w:lang w:eastAsia="ko-KR"/>
        </w:rPr>
      </w:pPr>
    </w:p>
    <w:p w14:paraId="695F7C5C" w14:textId="77777777" w:rsidR="00EF6FDA" w:rsidRPr="001D3B72" w:rsidRDefault="00EF6FDA" w:rsidP="00EF6FDA">
      <w:pPr>
        <w:rPr>
          <w:rFonts w:ascii="Arial" w:hAnsi="Arial" w:cs="Arial"/>
          <w:sz w:val="20"/>
          <w:szCs w:val="20"/>
          <w:lang w:eastAsia="ko-KR"/>
        </w:rPr>
      </w:pPr>
    </w:p>
    <w:p w14:paraId="0F32D5A1" w14:textId="77777777" w:rsidR="00EF6FDA" w:rsidRPr="001D3B72" w:rsidRDefault="00EF6FDA" w:rsidP="00EF6FDA">
      <w:pPr>
        <w:rPr>
          <w:rFonts w:ascii="Arial" w:hAnsi="Arial" w:cs="Arial"/>
          <w:sz w:val="20"/>
          <w:szCs w:val="20"/>
          <w:lang w:eastAsia="ko-KR"/>
        </w:rPr>
      </w:pPr>
    </w:p>
    <w:p w14:paraId="2C3A2CCC" w14:textId="77777777" w:rsidR="00EF6FDA" w:rsidRPr="001D3B72" w:rsidRDefault="00EF6FDA" w:rsidP="00EF6FDA">
      <w:pPr>
        <w:rPr>
          <w:rFonts w:ascii="Arial" w:hAnsi="Arial" w:cs="Arial"/>
          <w:sz w:val="20"/>
          <w:szCs w:val="20"/>
          <w:lang w:eastAsia="ko-KR"/>
        </w:rPr>
      </w:pPr>
    </w:p>
    <w:p w14:paraId="4ED56780" w14:textId="77777777" w:rsidR="00EF6FDA" w:rsidRPr="001D3B72" w:rsidRDefault="00EF6FDA" w:rsidP="00EF6FDA">
      <w:pPr>
        <w:rPr>
          <w:rFonts w:ascii="Arial" w:hAnsi="Arial" w:cs="Arial"/>
          <w:sz w:val="20"/>
          <w:szCs w:val="20"/>
          <w:lang w:eastAsia="ko-KR"/>
        </w:rPr>
      </w:pPr>
    </w:p>
    <w:p w14:paraId="4934674E" w14:textId="77777777" w:rsidR="00283CC0" w:rsidRPr="001D3B72" w:rsidRDefault="00283CC0" w:rsidP="00EF6FDA">
      <w:pPr>
        <w:rPr>
          <w:rFonts w:ascii="Arial" w:hAnsi="Arial" w:cs="Arial"/>
          <w:sz w:val="20"/>
          <w:szCs w:val="20"/>
          <w:lang w:eastAsia="ko-KR"/>
        </w:rPr>
      </w:pPr>
    </w:p>
    <w:p w14:paraId="7A6C02BC" w14:textId="77777777" w:rsidR="00283CC0" w:rsidRPr="001D3B72" w:rsidRDefault="00283CC0" w:rsidP="00EF6FDA">
      <w:pPr>
        <w:rPr>
          <w:rFonts w:ascii="Arial" w:hAnsi="Arial" w:cs="Arial"/>
          <w:sz w:val="20"/>
          <w:szCs w:val="20"/>
          <w:lang w:eastAsia="ko-KR"/>
        </w:rPr>
      </w:pPr>
    </w:p>
    <w:p w14:paraId="1CB1D99D" w14:textId="77777777" w:rsidR="00283CC0" w:rsidRPr="001D3B72" w:rsidRDefault="00283CC0" w:rsidP="00EF6FDA">
      <w:pPr>
        <w:rPr>
          <w:rFonts w:ascii="Arial" w:hAnsi="Arial" w:cs="Arial"/>
          <w:sz w:val="20"/>
          <w:szCs w:val="20"/>
          <w:lang w:eastAsia="ko-KR"/>
        </w:rPr>
      </w:pPr>
    </w:p>
    <w:p w14:paraId="6DF6247D" w14:textId="77777777" w:rsidR="00283CC0" w:rsidRPr="001D3B72" w:rsidRDefault="00283CC0" w:rsidP="00EF6FDA">
      <w:pPr>
        <w:rPr>
          <w:rFonts w:ascii="Arial" w:hAnsi="Arial" w:cs="Arial"/>
          <w:sz w:val="20"/>
          <w:szCs w:val="20"/>
          <w:lang w:eastAsia="ko-KR"/>
        </w:rPr>
      </w:pPr>
    </w:p>
    <w:p w14:paraId="16E2C20E" w14:textId="77777777" w:rsidR="00283CC0" w:rsidRPr="001D3B72" w:rsidRDefault="00283CC0" w:rsidP="00EF6FDA">
      <w:pPr>
        <w:rPr>
          <w:rFonts w:ascii="Arial" w:hAnsi="Arial" w:cs="Arial"/>
          <w:sz w:val="20"/>
          <w:szCs w:val="20"/>
          <w:lang w:eastAsia="ko-KR"/>
        </w:rPr>
      </w:pPr>
    </w:p>
    <w:p w14:paraId="143B4345" w14:textId="77777777" w:rsidR="00283CC0" w:rsidRPr="001D3B72" w:rsidRDefault="00283CC0" w:rsidP="00EF6FDA">
      <w:pPr>
        <w:rPr>
          <w:rFonts w:ascii="Arial" w:hAnsi="Arial" w:cs="Arial"/>
          <w:sz w:val="20"/>
          <w:szCs w:val="20"/>
          <w:lang w:eastAsia="ko-KR"/>
        </w:rPr>
      </w:pPr>
    </w:p>
    <w:p w14:paraId="409059AD" w14:textId="77777777" w:rsidR="00283CC0" w:rsidRPr="001D3B72" w:rsidRDefault="00283CC0" w:rsidP="00EF6FDA">
      <w:pPr>
        <w:rPr>
          <w:rFonts w:ascii="Arial" w:hAnsi="Arial" w:cs="Arial"/>
          <w:sz w:val="20"/>
          <w:szCs w:val="20"/>
          <w:lang w:eastAsia="ko-KR"/>
        </w:rPr>
      </w:pPr>
    </w:p>
    <w:p w14:paraId="7CCD10BE" w14:textId="77777777" w:rsidR="00283CC0" w:rsidRPr="001D3B72" w:rsidRDefault="00283CC0" w:rsidP="00EF6FDA">
      <w:pPr>
        <w:rPr>
          <w:rFonts w:ascii="Arial" w:hAnsi="Arial" w:cs="Arial"/>
          <w:sz w:val="20"/>
          <w:szCs w:val="20"/>
          <w:lang w:eastAsia="ko-KR"/>
        </w:rPr>
      </w:pPr>
    </w:p>
    <w:p w14:paraId="6208537D" w14:textId="77777777" w:rsidR="00283CC0" w:rsidRPr="001D3B72" w:rsidRDefault="00283CC0" w:rsidP="00EF6FDA">
      <w:pPr>
        <w:rPr>
          <w:rFonts w:ascii="Arial" w:hAnsi="Arial" w:cs="Arial"/>
          <w:sz w:val="20"/>
          <w:szCs w:val="20"/>
          <w:lang w:eastAsia="ko-KR"/>
        </w:rPr>
      </w:pPr>
    </w:p>
    <w:p w14:paraId="6BF067B9" w14:textId="77777777" w:rsidR="00EF6FDA" w:rsidRPr="001D3B72" w:rsidRDefault="00EF6FDA" w:rsidP="00EF6FDA">
      <w:pPr>
        <w:rPr>
          <w:rFonts w:ascii="Arial" w:hAnsi="Arial" w:cs="Arial"/>
          <w:sz w:val="20"/>
          <w:szCs w:val="20"/>
          <w:lang w:eastAsia="ko-KR"/>
        </w:rPr>
      </w:pPr>
    </w:p>
    <w:p w14:paraId="00C81654" w14:textId="311DDD1F" w:rsidR="003E2E91" w:rsidRPr="001D3B72" w:rsidRDefault="003E2E91" w:rsidP="00F32528">
      <w:pPr>
        <w:pStyle w:val="Naslov2"/>
        <w:rPr>
          <w:i w:val="0"/>
          <w:sz w:val="20"/>
          <w:szCs w:val="20"/>
        </w:rPr>
      </w:pPr>
      <w:bookmarkStart w:id="43" w:name="_Toc532533802"/>
      <w:bookmarkStart w:id="44" w:name="_Toc57805104"/>
      <w:bookmarkStart w:id="45" w:name="_Toc117155052"/>
      <w:r w:rsidRPr="001D3B72">
        <w:rPr>
          <w:i w:val="0"/>
          <w:sz w:val="20"/>
          <w:szCs w:val="20"/>
        </w:rPr>
        <w:lastRenderedPageBreak/>
        <w:t xml:space="preserve">Obrazec </w:t>
      </w:r>
      <w:bookmarkEnd w:id="38"/>
      <w:bookmarkEnd w:id="39"/>
      <w:bookmarkEnd w:id="40"/>
      <w:bookmarkEnd w:id="41"/>
      <w:bookmarkEnd w:id="42"/>
      <w:bookmarkEnd w:id="43"/>
      <w:bookmarkEnd w:id="44"/>
      <w:r w:rsidR="000B37E4" w:rsidRPr="001D3B72">
        <w:rPr>
          <w:i w:val="0"/>
          <w:sz w:val="20"/>
          <w:szCs w:val="20"/>
        </w:rPr>
        <w:t>8</w:t>
      </w:r>
      <w:bookmarkEnd w:id="45"/>
    </w:p>
    <w:p w14:paraId="170D3A35" w14:textId="77777777" w:rsidR="003E2E91" w:rsidRPr="001D3B72" w:rsidRDefault="003E2E91" w:rsidP="003E2E91">
      <w:pPr>
        <w:spacing w:before="120" w:after="120"/>
        <w:rPr>
          <w:rFonts w:ascii="Arial" w:eastAsia="Batang" w:hAnsi="Arial" w:cs="Arial"/>
          <w:sz w:val="20"/>
          <w:szCs w:val="20"/>
          <w:lang w:eastAsia="ko-KR"/>
        </w:rPr>
      </w:pPr>
    </w:p>
    <w:p w14:paraId="717EC4BD" w14:textId="77777777" w:rsidR="003E2E91" w:rsidRPr="001D3B72" w:rsidRDefault="003E2E91" w:rsidP="003E2E91">
      <w:pPr>
        <w:autoSpaceDE w:val="0"/>
        <w:autoSpaceDN w:val="0"/>
        <w:adjustRightInd w:val="0"/>
        <w:spacing w:before="120"/>
        <w:jc w:val="both"/>
        <w:rPr>
          <w:rFonts w:ascii="Arial" w:eastAsia="Batang" w:hAnsi="Arial" w:cs="Arial"/>
          <w:sz w:val="20"/>
          <w:szCs w:val="20"/>
          <w:lang w:eastAsia="ko-KR"/>
        </w:rPr>
      </w:pPr>
      <w:r w:rsidRPr="001D3B72">
        <w:rPr>
          <w:rFonts w:ascii="Arial" w:eastAsia="Batang" w:hAnsi="Arial" w:cs="Arial"/>
          <w:sz w:val="20"/>
          <w:szCs w:val="20"/>
          <w:lang w:eastAsia="ko-KR"/>
        </w:rPr>
        <w:t>PONUDNIK:</w:t>
      </w:r>
    </w:p>
    <w:p w14:paraId="274E88ED" w14:textId="77777777" w:rsidR="003E2E91" w:rsidRPr="001D3B72" w:rsidRDefault="003E2E91" w:rsidP="003E2E91">
      <w:pPr>
        <w:spacing w:before="120"/>
        <w:jc w:val="both"/>
        <w:rPr>
          <w:rFonts w:ascii="Arial" w:hAnsi="Arial" w:cs="Arial"/>
          <w:noProof/>
          <w:sz w:val="20"/>
          <w:szCs w:val="20"/>
          <w:u w:val="dotted"/>
        </w:rPr>
      </w:pPr>
      <w:r w:rsidRPr="001D3B72">
        <w:rPr>
          <w:rFonts w:ascii="Arial" w:hAnsi="Arial" w:cs="Arial"/>
          <w:noProof/>
          <w:sz w:val="20"/>
          <w:szCs w:val="20"/>
          <w:u w:val="dotted"/>
        </w:rPr>
        <w:tab/>
      </w:r>
      <w:r w:rsidRPr="001D3B72">
        <w:rPr>
          <w:rFonts w:ascii="Arial" w:hAnsi="Arial" w:cs="Arial"/>
          <w:noProof/>
          <w:sz w:val="20"/>
          <w:szCs w:val="20"/>
          <w:u w:val="dotted"/>
        </w:rPr>
        <w:tab/>
      </w:r>
      <w:r w:rsidRPr="001D3B72">
        <w:rPr>
          <w:rFonts w:ascii="Arial" w:hAnsi="Arial" w:cs="Arial"/>
          <w:noProof/>
          <w:sz w:val="20"/>
          <w:szCs w:val="20"/>
          <w:u w:val="dotted"/>
        </w:rPr>
        <w:tab/>
      </w:r>
      <w:r w:rsidRPr="001D3B72">
        <w:rPr>
          <w:rFonts w:ascii="Arial" w:hAnsi="Arial" w:cs="Arial"/>
          <w:noProof/>
          <w:sz w:val="20"/>
          <w:szCs w:val="20"/>
          <w:u w:val="dotted"/>
        </w:rPr>
        <w:tab/>
      </w:r>
    </w:p>
    <w:p w14:paraId="0AE7AA84" w14:textId="77777777" w:rsidR="003E2E91" w:rsidRPr="001D3B72" w:rsidRDefault="003E2E91" w:rsidP="003E2E91">
      <w:pPr>
        <w:spacing w:before="120"/>
        <w:jc w:val="both"/>
        <w:rPr>
          <w:rFonts w:ascii="Arial" w:hAnsi="Arial" w:cs="Arial"/>
          <w:noProof/>
          <w:sz w:val="20"/>
          <w:szCs w:val="20"/>
          <w:u w:val="dotted"/>
        </w:rPr>
      </w:pPr>
      <w:r w:rsidRPr="001D3B72">
        <w:rPr>
          <w:rFonts w:ascii="Arial" w:hAnsi="Arial" w:cs="Arial"/>
          <w:noProof/>
          <w:sz w:val="20"/>
          <w:szCs w:val="20"/>
          <w:u w:val="dotted"/>
        </w:rPr>
        <w:tab/>
      </w:r>
      <w:r w:rsidRPr="001D3B72">
        <w:rPr>
          <w:rFonts w:ascii="Arial" w:hAnsi="Arial" w:cs="Arial"/>
          <w:noProof/>
          <w:sz w:val="20"/>
          <w:szCs w:val="20"/>
          <w:u w:val="dotted"/>
        </w:rPr>
        <w:tab/>
      </w:r>
      <w:r w:rsidRPr="001D3B72">
        <w:rPr>
          <w:rFonts w:ascii="Arial" w:hAnsi="Arial" w:cs="Arial"/>
          <w:noProof/>
          <w:sz w:val="20"/>
          <w:szCs w:val="20"/>
          <w:u w:val="dotted"/>
        </w:rPr>
        <w:tab/>
      </w:r>
      <w:r w:rsidRPr="001D3B72">
        <w:rPr>
          <w:rFonts w:ascii="Arial" w:hAnsi="Arial" w:cs="Arial"/>
          <w:noProof/>
          <w:sz w:val="20"/>
          <w:szCs w:val="20"/>
          <w:u w:val="dotted"/>
        </w:rPr>
        <w:tab/>
      </w:r>
    </w:p>
    <w:p w14:paraId="74854931" w14:textId="77777777" w:rsidR="003E2E91" w:rsidRPr="001D3B72" w:rsidRDefault="003E2E91" w:rsidP="003E2E91">
      <w:pPr>
        <w:spacing w:before="120"/>
        <w:jc w:val="both"/>
        <w:rPr>
          <w:rFonts w:ascii="Arial" w:hAnsi="Arial" w:cs="Arial"/>
          <w:noProof/>
          <w:sz w:val="20"/>
          <w:szCs w:val="20"/>
          <w:u w:val="dotted"/>
        </w:rPr>
      </w:pPr>
      <w:r w:rsidRPr="001D3B72">
        <w:rPr>
          <w:rFonts w:ascii="Arial" w:hAnsi="Arial" w:cs="Arial"/>
          <w:noProof/>
          <w:sz w:val="20"/>
          <w:szCs w:val="20"/>
          <w:u w:val="dotted"/>
        </w:rPr>
        <w:tab/>
      </w:r>
      <w:r w:rsidRPr="001D3B72">
        <w:rPr>
          <w:rFonts w:ascii="Arial" w:hAnsi="Arial" w:cs="Arial"/>
          <w:noProof/>
          <w:sz w:val="20"/>
          <w:szCs w:val="20"/>
          <w:u w:val="dotted"/>
        </w:rPr>
        <w:tab/>
      </w:r>
      <w:r w:rsidRPr="001D3B72">
        <w:rPr>
          <w:rFonts w:ascii="Arial" w:hAnsi="Arial" w:cs="Arial"/>
          <w:noProof/>
          <w:sz w:val="20"/>
          <w:szCs w:val="20"/>
          <w:u w:val="dotted"/>
        </w:rPr>
        <w:tab/>
      </w:r>
      <w:r w:rsidRPr="001D3B72">
        <w:rPr>
          <w:rFonts w:ascii="Arial" w:hAnsi="Arial" w:cs="Arial"/>
          <w:noProof/>
          <w:sz w:val="20"/>
          <w:szCs w:val="20"/>
          <w:u w:val="dotted"/>
        </w:rPr>
        <w:tab/>
      </w:r>
    </w:p>
    <w:p w14:paraId="3855C254" w14:textId="77777777" w:rsidR="003E2E91" w:rsidRPr="001D3B72"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1D3B72">
        <w:rPr>
          <w:rFonts w:ascii="Arial" w:eastAsia="Batang" w:hAnsi="Arial" w:cs="Arial"/>
          <w:b/>
          <w:sz w:val="20"/>
          <w:szCs w:val="20"/>
          <w:lang w:eastAsia="ko-KR"/>
        </w:rPr>
        <w:tab/>
      </w:r>
    </w:p>
    <w:p w14:paraId="4D0CEF26" w14:textId="77777777" w:rsidR="003E2E91" w:rsidRPr="001D3B72" w:rsidRDefault="003E2E91" w:rsidP="003E2E91">
      <w:pPr>
        <w:autoSpaceDE w:val="0"/>
        <w:autoSpaceDN w:val="0"/>
        <w:adjustRightInd w:val="0"/>
        <w:spacing w:before="120"/>
        <w:jc w:val="center"/>
        <w:rPr>
          <w:rFonts w:ascii="Arial" w:eastAsia="Batang" w:hAnsi="Arial" w:cs="Arial"/>
          <w:b/>
          <w:sz w:val="20"/>
          <w:szCs w:val="20"/>
          <w:lang w:eastAsia="ko-KR"/>
        </w:rPr>
      </w:pPr>
      <w:r w:rsidRPr="001D3B72">
        <w:rPr>
          <w:rFonts w:ascii="Arial" w:eastAsia="Batang" w:hAnsi="Arial" w:cs="Arial"/>
          <w:b/>
          <w:sz w:val="20"/>
          <w:szCs w:val="20"/>
          <w:lang w:eastAsia="ko-KR"/>
        </w:rPr>
        <w:t>PODATKI O PODIZVAJALCU</w:t>
      </w:r>
    </w:p>
    <w:p w14:paraId="043F6E75" w14:textId="77777777" w:rsidR="003E2E91" w:rsidRPr="001D3B72" w:rsidRDefault="003E2E91" w:rsidP="003E2E91">
      <w:pPr>
        <w:autoSpaceDE w:val="0"/>
        <w:autoSpaceDN w:val="0"/>
        <w:adjustRightInd w:val="0"/>
        <w:spacing w:before="120"/>
        <w:jc w:val="center"/>
        <w:rPr>
          <w:rFonts w:ascii="Arial" w:eastAsia="Batang" w:hAnsi="Arial" w:cs="Arial"/>
          <w:b/>
          <w:sz w:val="20"/>
          <w:szCs w:val="20"/>
          <w:lang w:eastAsia="ko-KR"/>
        </w:rPr>
      </w:pPr>
    </w:p>
    <w:p w14:paraId="107D3654" w14:textId="77777777" w:rsidR="003E2E91" w:rsidRPr="001D3B72" w:rsidRDefault="003E2E91" w:rsidP="003E2E91">
      <w:pPr>
        <w:autoSpaceDE w:val="0"/>
        <w:autoSpaceDN w:val="0"/>
        <w:adjustRightInd w:val="0"/>
        <w:rPr>
          <w:rFonts w:ascii="Arial" w:eastAsia="Batang" w:hAnsi="Arial" w:cs="Arial"/>
          <w:sz w:val="20"/>
          <w:szCs w:val="20"/>
          <w:lang w:eastAsia="ko-KR"/>
        </w:rPr>
      </w:pPr>
      <w:r w:rsidRPr="001D3B72">
        <w:rPr>
          <w:rFonts w:ascii="Arial" w:eastAsia="Batang" w:hAnsi="Arial" w:cs="Arial"/>
          <w:sz w:val="20"/>
          <w:szCs w:val="20"/>
          <w:lang w:eastAsia="ko-KR"/>
        </w:rPr>
        <w:t>Naziv podizvajalca:       __________________________________________________</w:t>
      </w:r>
    </w:p>
    <w:p w14:paraId="2E99F45B" w14:textId="77777777" w:rsidR="003E2E91" w:rsidRPr="001D3B72" w:rsidRDefault="003E2E91" w:rsidP="003E2E91">
      <w:pPr>
        <w:autoSpaceDE w:val="0"/>
        <w:autoSpaceDN w:val="0"/>
        <w:adjustRightInd w:val="0"/>
        <w:rPr>
          <w:rFonts w:ascii="Arial" w:eastAsia="Batang" w:hAnsi="Arial" w:cs="Arial"/>
          <w:sz w:val="20"/>
          <w:szCs w:val="20"/>
          <w:lang w:eastAsia="ko-KR"/>
        </w:rPr>
      </w:pPr>
    </w:p>
    <w:p w14:paraId="6340179B" w14:textId="77777777" w:rsidR="003E2E91" w:rsidRPr="001D3B72" w:rsidRDefault="003E2E91" w:rsidP="003E2E91">
      <w:pPr>
        <w:autoSpaceDE w:val="0"/>
        <w:autoSpaceDN w:val="0"/>
        <w:adjustRightInd w:val="0"/>
        <w:rPr>
          <w:rFonts w:ascii="Arial" w:eastAsia="Batang" w:hAnsi="Arial" w:cs="Arial"/>
          <w:sz w:val="20"/>
          <w:szCs w:val="20"/>
          <w:lang w:eastAsia="ko-KR"/>
        </w:rPr>
      </w:pPr>
      <w:r w:rsidRPr="001D3B72">
        <w:rPr>
          <w:rFonts w:ascii="Arial" w:eastAsia="Batang" w:hAnsi="Arial" w:cs="Arial"/>
          <w:sz w:val="20"/>
          <w:szCs w:val="20"/>
          <w:lang w:eastAsia="ko-KR"/>
        </w:rPr>
        <w:t>Naslov podizvajalca:     __________________________________________________</w:t>
      </w:r>
    </w:p>
    <w:p w14:paraId="2CD67944" w14:textId="77777777" w:rsidR="003E2E91" w:rsidRPr="001D3B72" w:rsidRDefault="003E2E91" w:rsidP="003E2E91">
      <w:pPr>
        <w:autoSpaceDE w:val="0"/>
        <w:autoSpaceDN w:val="0"/>
        <w:adjustRightInd w:val="0"/>
        <w:rPr>
          <w:rFonts w:ascii="Arial" w:eastAsia="Batang" w:hAnsi="Arial" w:cs="Arial"/>
          <w:sz w:val="20"/>
          <w:szCs w:val="20"/>
          <w:lang w:eastAsia="ko-KR"/>
        </w:rPr>
      </w:pPr>
    </w:p>
    <w:p w14:paraId="3AF6E505" w14:textId="77777777" w:rsidR="003E2E91" w:rsidRPr="001D3B72" w:rsidRDefault="003E2E91" w:rsidP="003E2E91">
      <w:pPr>
        <w:autoSpaceDE w:val="0"/>
        <w:autoSpaceDN w:val="0"/>
        <w:adjustRightInd w:val="0"/>
        <w:rPr>
          <w:rFonts w:ascii="Arial" w:eastAsia="Batang" w:hAnsi="Arial" w:cs="Arial"/>
          <w:sz w:val="20"/>
          <w:szCs w:val="20"/>
          <w:lang w:eastAsia="ko-KR"/>
        </w:rPr>
      </w:pPr>
      <w:r w:rsidRPr="001D3B72">
        <w:rPr>
          <w:rFonts w:ascii="Arial" w:eastAsia="Batang" w:hAnsi="Arial" w:cs="Arial"/>
          <w:sz w:val="20"/>
          <w:szCs w:val="20"/>
          <w:lang w:eastAsia="ko-KR"/>
        </w:rPr>
        <w:t>Kontaktna oseba:             ________________________________________________</w:t>
      </w:r>
    </w:p>
    <w:p w14:paraId="2CBCB6F3" w14:textId="77777777" w:rsidR="003E2E91" w:rsidRPr="001D3B72" w:rsidRDefault="003E2E91" w:rsidP="003E2E91">
      <w:pPr>
        <w:autoSpaceDE w:val="0"/>
        <w:autoSpaceDN w:val="0"/>
        <w:adjustRightInd w:val="0"/>
        <w:rPr>
          <w:rFonts w:ascii="Arial" w:eastAsia="Batang" w:hAnsi="Arial" w:cs="Arial"/>
          <w:sz w:val="20"/>
          <w:szCs w:val="20"/>
          <w:lang w:eastAsia="ko-KR"/>
        </w:rPr>
      </w:pPr>
    </w:p>
    <w:p w14:paraId="5EC362B7" w14:textId="77777777" w:rsidR="003E2E91" w:rsidRPr="001D3B72" w:rsidRDefault="003E2E91" w:rsidP="003E2E91">
      <w:pPr>
        <w:autoSpaceDE w:val="0"/>
        <w:autoSpaceDN w:val="0"/>
        <w:adjustRightInd w:val="0"/>
        <w:rPr>
          <w:rFonts w:ascii="Arial" w:eastAsia="Batang" w:hAnsi="Arial" w:cs="Arial"/>
          <w:sz w:val="20"/>
          <w:szCs w:val="20"/>
          <w:lang w:eastAsia="ko-KR"/>
        </w:rPr>
      </w:pPr>
      <w:r w:rsidRPr="001D3B72">
        <w:rPr>
          <w:rFonts w:ascii="Arial" w:eastAsia="Batang" w:hAnsi="Arial" w:cs="Arial"/>
          <w:sz w:val="20"/>
          <w:szCs w:val="20"/>
          <w:lang w:eastAsia="ko-KR"/>
        </w:rPr>
        <w:t>Elektronski naslov kontaktne osebe:  _______________________________________</w:t>
      </w:r>
    </w:p>
    <w:p w14:paraId="08AEE98A" w14:textId="77777777" w:rsidR="003E2E91" w:rsidRPr="001D3B72" w:rsidRDefault="003E2E91" w:rsidP="003E2E91">
      <w:pPr>
        <w:autoSpaceDE w:val="0"/>
        <w:autoSpaceDN w:val="0"/>
        <w:adjustRightInd w:val="0"/>
        <w:rPr>
          <w:rFonts w:ascii="Arial" w:eastAsia="Batang" w:hAnsi="Arial" w:cs="Arial"/>
          <w:sz w:val="20"/>
          <w:szCs w:val="20"/>
          <w:lang w:eastAsia="ko-KR"/>
        </w:rPr>
      </w:pPr>
    </w:p>
    <w:p w14:paraId="39420B8E" w14:textId="77777777" w:rsidR="003E2E91" w:rsidRPr="001D3B72" w:rsidRDefault="003E2E91" w:rsidP="003E2E91">
      <w:pPr>
        <w:autoSpaceDE w:val="0"/>
        <w:autoSpaceDN w:val="0"/>
        <w:adjustRightInd w:val="0"/>
        <w:rPr>
          <w:rFonts w:ascii="Arial" w:eastAsia="Batang" w:hAnsi="Arial" w:cs="Arial"/>
          <w:sz w:val="20"/>
          <w:szCs w:val="20"/>
          <w:lang w:eastAsia="ko-KR"/>
        </w:rPr>
      </w:pPr>
      <w:r w:rsidRPr="001D3B72">
        <w:rPr>
          <w:rFonts w:ascii="Arial" w:eastAsia="Batang" w:hAnsi="Arial" w:cs="Arial"/>
          <w:sz w:val="20"/>
          <w:szCs w:val="20"/>
          <w:lang w:eastAsia="ko-KR"/>
        </w:rPr>
        <w:t xml:space="preserve">Telefon:                   </w:t>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t xml:space="preserve">     __________________________________________</w:t>
      </w:r>
    </w:p>
    <w:p w14:paraId="35C217CF" w14:textId="77777777" w:rsidR="003E2E91" w:rsidRPr="001D3B72" w:rsidRDefault="003E2E91" w:rsidP="003E2E91">
      <w:pPr>
        <w:autoSpaceDE w:val="0"/>
        <w:autoSpaceDN w:val="0"/>
        <w:adjustRightInd w:val="0"/>
        <w:rPr>
          <w:rFonts w:ascii="Arial" w:eastAsia="Batang" w:hAnsi="Arial" w:cs="Arial"/>
          <w:sz w:val="20"/>
          <w:szCs w:val="20"/>
          <w:lang w:eastAsia="ko-KR"/>
        </w:rPr>
      </w:pPr>
    </w:p>
    <w:p w14:paraId="72183624" w14:textId="77777777" w:rsidR="003E2E91" w:rsidRPr="001D3B72" w:rsidRDefault="003E2E91" w:rsidP="003E2E91">
      <w:pPr>
        <w:autoSpaceDE w:val="0"/>
        <w:autoSpaceDN w:val="0"/>
        <w:adjustRightInd w:val="0"/>
        <w:rPr>
          <w:rFonts w:ascii="Arial" w:eastAsia="Batang" w:hAnsi="Arial" w:cs="Arial"/>
          <w:sz w:val="20"/>
          <w:szCs w:val="20"/>
          <w:lang w:eastAsia="ko-KR"/>
        </w:rPr>
      </w:pPr>
      <w:r w:rsidRPr="001D3B72">
        <w:rPr>
          <w:rFonts w:ascii="Arial" w:eastAsia="Batang" w:hAnsi="Arial" w:cs="Arial"/>
          <w:sz w:val="20"/>
          <w:szCs w:val="20"/>
          <w:lang w:eastAsia="ko-KR"/>
        </w:rPr>
        <w:t xml:space="preserve">Telefaks:       </w:t>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t xml:space="preserve"> ____________________________________________</w:t>
      </w:r>
    </w:p>
    <w:p w14:paraId="25E1EA08" w14:textId="77777777" w:rsidR="003E2E91" w:rsidRPr="001D3B72" w:rsidRDefault="003E2E91" w:rsidP="003E2E91">
      <w:pPr>
        <w:autoSpaceDE w:val="0"/>
        <w:autoSpaceDN w:val="0"/>
        <w:adjustRightInd w:val="0"/>
        <w:rPr>
          <w:rFonts w:ascii="Arial" w:eastAsia="Batang" w:hAnsi="Arial" w:cs="Arial"/>
          <w:sz w:val="20"/>
          <w:szCs w:val="20"/>
          <w:lang w:eastAsia="ko-KR"/>
        </w:rPr>
      </w:pPr>
    </w:p>
    <w:p w14:paraId="66DBFE8F" w14:textId="77777777" w:rsidR="003E2E91" w:rsidRPr="001D3B72" w:rsidRDefault="003E2E91" w:rsidP="003E2E91">
      <w:pPr>
        <w:autoSpaceDE w:val="0"/>
        <w:autoSpaceDN w:val="0"/>
        <w:adjustRightInd w:val="0"/>
        <w:rPr>
          <w:rFonts w:ascii="Arial" w:eastAsia="Batang" w:hAnsi="Arial" w:cs="Arial"/>
          <w:sz w:val="20"/>
          <w:szCs w:val="20"/>
          <w:lang w:eastAsia="ko-KR"/>
        </w:rPr>
      </w:pPr>
      <w:r w:rsidRPr="001D3B72">
        <w:rPr>
          <w:rFonts w:ascii="Arial" w:eastAsia="Batang" w:hAnsi="Arial" w:cs="Arial"/>
          <w:sz w:val="20"/>
          <w:szCs w:val="20"/>
          <w:lang w:eastAsia="ko-KR"/>
        </w:rPr>
        <w:t>Identifikacijska številka za DDV: _________________________________________</w:t>
      </w:r>
    </w:p>
    <w:p w14:paraId="20C1A2FF" w14:textId="77777777" w:rsidR="003E2E91" w:rsidRPr="001D3B72" w:rsidRDefault="003E2E91" w:rsidP="003E2E91">
      <w:pPr>
        <w:autoSpaceDE w:val="0"/>
        <w:autoSpaceDN w:val="0"/>
        <w:adjustRightInd w:val="0"/>
        <w:rPr>
          <w:rFonts w:ascii="Arial" w:eastAsia="Batang" w:hAnsi="Arial" w:cs="Arial"/>
          <w:sz w:val="20"/>
          <w:szCs w:val="20"/>
          <w:lang w:eastAsia="ko-KR"/>
        </w:rPr>
      </w:pPr>
    </w:p>
    <w:p w14:paraId="3F96CB75" w14:textId="77777777" w:rsidR="003E2E91" w:rsidRPr="001D3B72" w:rsidRDefault="003E2E91" w:rsidP="003E2E91">
      <w:pPr>
        <w:autoSpaceDE w:val="0"/>
        <w:autoSpaceDN w:val="0"/>
        <w:adjustRightInd w:val="0"/>
        <w:rPr>
          <w:rFonts w:ascii="Arial" w:eastAsia="Batang" w:hAnsi="Arial" w:cs="Arial"/>
          <w:sz w:val="20"/>
          <w:szCs w:val="20"/>
          <w:lang w:eastAsia="ko-KR"/>
        </w:rPr>
      </w:pPr>
      <w:r w:rsidRPr="001D3B72">
        <w:rPr>
          <w:rFonts w:ascii="Arial" w:eastAsia="Batang" w:hAnsi="Arial" w:cs="Arial"/>
          <w:sz w:val="20"/>
          <w:szCs w:val="20"/>
          <w:lang w:eastAsia="ko-KR"/>
        </w:rPr>
        <w:t>Št. Transakcijskega računa:      ___________________________________________</w:t>
      </w:r>
    </w:p>
    <w:p w14:paraId="17081189" w14:textId="77777777" w:rsidR="003E2E91" w:rsidRPr="001D3B72" w:rsidRDefault="003E2E91" w:rsidP="003E2E91">
      <w:pPr>
        <w:autoSpaceDE w:val="0"/>
        <w:autoSpaceDN w:val="0"/>
        <w:adjustRightInd w:val="0"/>
        <w:rPr>
          <w:rFonts w:ascii="Arial" w:eastAsia="Batang" w:hAnsi="Arial" w:cs="Arial"/>
          <w:sz w:val="20"/>
          <w:szCs w:val="20"/>
          <w:lang w:eastAsia="ko-KR"/>
        </w:rPr>
      </w:pPr>
    </w:p>
    <w:p w14:paraId="2B9579EE" w14:textId="77777777" w:rsidR="003E2E91" w:rsidRPr="001D3B72" w:rsidRDefault="003E2E91" w:rsidP="003E2E91">
      <w:pPr>
        <w:autoSpaceDE w:val="0"/>
        <w:autoSpaceDN w:val="0"/>
        <w:adjustRightInd w:val="0"/>
        <w:rPr>
          <w:rFonts w:ascii="Arial" w:eastAsia="Batang" w:hAnsi="Arial" w:cs="Arial"/>
          <w:sz w:val="20"/>
          <w:szCs w:val="20"/>
          <w:lang w:eastAsia="ko-KR"/>
        </w:rPr>
      </w:pPr>
      <w:r w:rsidRPr="001D3B72">
        <w:rPr>
          <w:rFonts w:ascii="Arial" w:eastAsia="Batang" w:hAnsi="Arial" w:cs="Arial"/>
          <w:sz w:val="20"/>
          <w:szCs w:val="20"/>
          <w:lang w:eastAsia="ko-KR"/>
        </w:rPr>
        <w:t>Matična številka:                        __________________________________________</w:t>
      </w:r>
    </w:p>
    <w:p w14:paraId="20736C0A" w14:textId="77777777" w:rsidR="003E2E91" w:rsidRPr="001D3B72" w:rsidRDefault="003E2E91" w:rsidP="003E2E91">
      <w:pPr>
        <w:autoSpaceDE w:val="0"/>
        <w:autoSpaceDN w:val="0"/>
        <w:adjustRightInd w:val="0"/>
        <w:rPr>
          <w:rFonts w:ascii="Arial" w:eastAsia="Batang" w:hAnsi="Arial" w:cs="Arial"/>
          <w:sz w:val="20"/>
          <w:szCs w:val="20"/>
          <w:lang w:eastAsia="ko-KR"/>
        </w:rPr>
      </w:pPr>
    </w:p>
    <w:p w14:paraId="0704878A" w14:textId="77777777" w:rsidR="003E2E91" w:rsidRPr="001D3B72" w:rsidRDefault="003E2E91" w:rsidP="003E2E91">
      <w:pPr>
        <w:autoSpaceDE w:val="0"/>
        <w:autoSpaceDN w:val="0"/>
        <w:adjustRightInd w:val="0"/>
        <w:rPr>
          <w:rFonts w:ascii="Arial" w:eastAsia="Batang" w:hAnsi="Arial" w:cs="Arial"/>
          <w:sz w:val="20"/>
          <w:szCs w:val="20"/>
          <w:lang w:eastAsia="ko-KR"/>
        </w:rPr>
      </w:pPr>
      <w:r w:rsidRPr="001D3B72">
        <w:rPr>
          <w:rFonts w:ascii="Arial" w:eastAsia="Batang" w:hAnsi="Arial" w:cs="Arial"/>
          <w:sz w:val="20"/>
          <w:szCs w:val="20"/>
          <w:lang w:eastAsia="ko-KR"/>
        </w:rPr>
        <w:t>Številka vpisa v sodni register (št. vložka):   ________________________________</w:t>
      </w:r>
    </w:p>
    <w:p w14:paraId="53D06CAF" w14:textId="77777777" w:rsidR="003E2E91" w:rsidRPr="001D3B72" w:rsidRDefault="003E2E91" w:rsidP="003E2E91">
      <w:pPr>
        <w:autoSpaceDE w:val="0"/>
        <w:autoSpaceDN w:val="0"/>
        <w:adjustRightInd w:val="0"/>
        <w:rPr>
          <w:rFonts w:ascii="Arial" w:eastAsia="Batang" w:hAnsi="Arial" w:cs="Arial"/>
          <w:sz w:val="20"/>
          <w:szCs w:val="20"/>
          <w:lang w:eastAsia="ko-KR"/>
        </w:rPr>
      </w:pPr>
    </w:p>
    <w:p w14:paraId="7DE64E36" w14:textId="77777777" w:rsidR="003E2E91" w:rsidRPr="001D3B72" w:rsidRDefault="003E2E91" w:rsidP="003E2E91">
      <w:pPr>
        <w:autoSpaceDE w:val="0"/>
        <w:autoSpaceDN w:val="0"/>
        <w:adjustRightInd w:val="0"/>
        <w:rPr>
          <w:rFonts w:ascii="Arial" w:eastAsia="Batang" w:hAnsi="Arial" w:cs="Arial"/>
          <w:sz w:val="20"/>
          <w:szCs w:val="20"/>
          <w:lang w:eastAsia="ko-KR"/>
        </w:rPr>
      </w:pPr>
      <w:r w:rsidRPr="001D3B72">
        <w:rPr>
          <w:rFonts w:ascii="Arial" w:eastAsia="Batang" w:hAnsi="Arial" w:cs="Arial"/>
          <w:sz w:val="20"/>
          <w:szCs w:val="20"/>
          <w:lang w:eastAsia="ko-KR"/>
        </w:rPr>
        <w:t>Odgovorna oseba za podpis pogodbe:  _____________________________________</w:t>
      </w:r>
    </w:p>
    <w:p w14:paraId="07536941" w14:textId="77777777" w:rsidR="003E2E91" w:rsidRPr="001D3B72" w:rsidRDefault="003E2E91" w:rsidP="003E2E91">
      <w:pPr>
        <w:autoSpaceDE w:val="0"/>
        <w:autoSpaceDN w:val="0"/>
        <w:adjustRightInd w:val="0"/>
        <w:spacing w:before="120"/>
        <w:rPr>
          <w:rFonts w:ascii="Arial" w:eastAsia="Batang" w:hAnsi="Arial" w:cs="Arial"/>
          <w:sz w:val="20"/>
          <w:szCs w:val="20"/>
          <w:lang w:eastAsia="ko-KR"/>
        </w:rPr>
      </w:pPr>
    </w:p>
    <w:p w14:paraId="25F98B00" w14:textId="77777777" w:rsidR="003E2E91" w:rsidRPr="001D3B72" w:rsidRDefault="003E2E91" w:rsidP="003E2E91">
      <w:pPr>
        <w:widowControl w:val="0"/>
        <w:spacing w:before="120"/>
        <w:rPr>
          <w:rFonts w:ascii="Arial" w:eastAsia="Batang" w:hAnsi="Arial" w:cs="Arial"/>
          <w:sz w:val="20"/>
          <w:szCs w:val="20"/>
          <w:lang w:eastAsia="ko-KR"/>
        </w:rPr>
      </w:pPr>
      <w:r w:rsidRPr="001D3B72">
        <w:rPr>
          <w:rFonts w:ascii="Arial" w:eastAsia="Batang" w:hAnsi="Arial" w:cs="Arial"/>
          <w:sz w:val="20"/>
          <w:szCs w:val="20"/>
          <w:lang w:eastAsia="ko-KR"/>
        </w:rPr>
        <w:t>V skladu z določbo 5. odstavka 94. člena ZJN-3 zahtevamo neposredno plačilo s strani naročnika:</w:t>
      </w:r>
    </w:p>
    <w:p w14:paraId="7156552A" w14:textId="77777777" w:rsidR="003E2E91" w:rsidRPr="001D3B72" w:rsidRDefault="003E2E91" w:rsidP="003E2E91">
      <w:pPr>
        <w:widowControl w:val="0"/>
        <w:spacing w:before="120"/>
        <w:jc w:val="center"/>
        <w:rPr>
          <w:rFonts w:ascii="Arial" w:eastAsia="Batang" w:hAnsi="Arial" w:cs="Arial"/>
          <w:sz w:val="20"/>
          <w:szCs w:val="20"/>
          <w:lang w:eastAsia="ko-KR"/>
        </w:rPr>
      </w:pPr>
      <w:r w:rsidRPr="001D3B72">
        <w:rPr>
          <w:rFonts w:ascii="Arial" w:eastAsia="Batang" w:hAnsi="Arial" w:cs="Arial"/>
          <w:sz w:val="20"/>
          <w:szCs w:val="20"/>
          <w:lang w:eastAsia="ko-KR"/>
        </w:rPr>
        <w:t>DA                       NE</w:t>
      </w:r>
    </w:p>
    <w:p w14:paraId="180E281E" w14:textId="77777777" w:rsidR="003E2E91" w:rsidRPr="001D3B72" w:rsidRDefault="003E2E91" w:rsidP="003E2E91">
      <w:pPr>
        <w:widowControl w:val="0"/>
        <w:spacing w:before="120"/>
        <w:jc w:val="center"/>
        <w:rPr>
          <w:rFonts w:ascii="Arial" w:eastAsia="Batang" w:hAnsi="Arial" w:cs="Arial"/>
          <w:sz w:val="20"/>
          <w:szCs w:val="20"/>
          <w:lang w:eastAsia="ko-KR"/>
        </w:rPr>
      </w:pPr>
      <w:r w:rsidRPr="001D3B72">
        <w:rPr>
          <w:rFonts w:ascii="Arial" w:eastAsia="Batang" w:hAnsi="Arial" w:cs="Arial"/>
          <w:sz w:val="20"/>
          <w:szCs w:val="20"/>
          <w:lang w:eastAsia="ko-KR"/>
        </w:rPr>
        <w:t>(ustrezno obkroži)</w:t>
      </w:r>
    </w:p>
    <w:p w14:paraId="7225C41D" w14:textId="77777777" w:rsidR="00EF6FDA" w:rsidRPr="001D3B72" w:rsidRDefault="00EF6FDA" w:rsidP="003E2E91">
      <w:pPr>
        <w:widowControl w:val="0"/>
        <w:spacing w:before="120"/>
        <w:jc w:val="center"/>
        <w:rPr>
          <w:rFonts w:ascii="Arial" w:eastAsia="Batang" w:hAnsi="Arial" w:cs="Arial"/>
          <w:sz w:val="20"/>
          <w:szCs w:val="20"/>
          <w:lang w:eastAsia="ko-KR"/>
        </w:rPr>
      </w:pPr>
    </w:p>
    <w:p w14:paraId="2DE175BC" w14:textId="77777777" w:rsidR="00EF6FDA" w:rsidRPr="001D3B72" w:rsidRDefault="00EF6FDA" w:rsidP="003E2E91">
      <w:pPr>
        <w:widowControl w:val="0"/>
        <w:spacing w:before="120"/>
        <w:jc w:val="center"/>
        <w:rPr>
          <w:rFonts w:ascii="Arial" w:eastAsia="Batang" w:hAnsi="Arial" w:cs="Arial"/>
          <w:sz w:val="20"/>
          <w:szCs w:val="20"/>
          <w:lang w:eastAsia="ko-KR"/>
        </w:rPr>
      </w:pPr>
    </w:p>
    <w:p w14:paraId="3D6E8809" w14:textId="77777777" w:rsidR="005770B5" w:rsidRPr="001D3B72" w:rsidRDefault="005770B5" w:rsidP="005770B5">
      <w:pPr>
        <w:autoSpaceDE w:val="0"/>
        <w:autoSpaceDN w:val="0"/>
        <w:adjustRightInd w:val="0"/>
        <w:rPr>
          <w:rFonts w:ascii="Arial" w:hAnsi="Arial" w:cs="Arial"/>
          <w:sz w:val="20"/>
          <w:szCs w:val="20"/>
        </w:rPr>
      </w:pPr>
      <w:r w:rsidRPr="001D3B72">
        <w:rPr>
          <w:rFonts w:ascii="Arial" w:hAnsi="Arial" w:cs="Arial"/>
          <w:sz w:val="20"/>
          <w:szCs w:val="20"/>
        </w:rPr>
        <w:t>Kraj in datum:</w:t>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00C65055" w:rsidRPr="001D3B72">
        <w:rPr>
          <w:rFonts w:ascii="Arial" w:hAnsi="Arial" w:cs="Arial"/>
          <w:sz w:val="20"/>
          <w:szCs w:val="20"/>
        </w:rPr>
        <w:tab/>
      </w:r>
      <w:r w:rsidRPr="001D3B72">
        <w:rPr>
          <w:rFonts w:ascii="Arial" w:hAnsi="Arial" w:cs="Arial"/>
          <w:sz w:val="20"/>
          <w:szCs w:val="20"/>
        </w:rPr>
        <w:tab/>
        <w:t xml:space="preserve">Žig: </w:t>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t>Podpis podizvajalca:</w:t>
      </w:r>
    </w:p>
    <w:p w14:paraId="546599D5" w14:textId="77777777" w:rsidR="003E2E91" w:rsidRPr="001D3B72" w:rsidRDefault="003E2E91" w:rsidP="003E2E91">
      <w:pPr>
        <w:autoSpaceDE w:val="0"/>
        <w:autoSpaceDN w:val="0"/>
        <w:adjustRightInd w:val="0"/>
        <w:spacing w:before="120"/>
        <w:rPr>
          <w:rFonts w:ascii="Arial" w:eastAsia="Batang" w:hAnsi="Arial" w:cs="Arial"/>
          <w:sz w:val="20"/>
          <w:szCs w:val="20"/>
          <w:lang w:eastAsia="ko-KR"/>
        </w:rPr>
      </w:pPr>
    </w:p>
    <w:p w14:paraId="7477D606" w14:textId="77777777" w:rsidR="00283CC0" w:rsidRPr="001D3B72" w:rsidRDefault="00283CC0" w:rsidP="003E2E91">
      <w:pPr>
        <w:autoSpaceDE w:val="0"/>
        <w:autoSpaceDN w:val="0"/>
        <w:adjustRightInd w:val="0"/>
        <w:spacing w:before="120"/>
        <w:rPr>
          <w:rFonts w:ascii="Arial" w:eastAsia="Batang" w:hAnsi="Arial" w:cs="Arial"/>
          <w:sz w:val="20"/>
          <w:szCs w:val="20"/>
          <w:lang w:eastAsia="ko-KR"/>
        </w:rPr>
      </w:pPr>
    </w:p>
    <w:p w14:paraId="345A886F" w14:textId="77777777" w:rsidR="00283CC0" w:rsidRPr="001D3B72" w:rsidRDefault="00283CC0" w:rsidP="003E2E91">
      <w:pPr>
        <w:autoSpaceDE w:val="0"/>
        <w:autoSpaceDN w:val="0"/>
        <w:adjustRightInd w:val="0"/>
        <w:spacing w:before="120"/>
        <w:rPr>
          <w:rFonts w:ascii="Arial" w:eastAsia="Batang" w:hAnsi="Arial" w:cs="Arial"/>
          <w:sz w:val="20"/>
          <w:szCs w:val="20"/>
          <w:lang w:eastAsia="ko-KR"/>
        </w:rPr>
      </w:pPr>
    </w:p>
    <w:p w14:paraId="1030E5AA" w14:textId="77777777" w:rsidR="00283CC0" w:rsidRPr="001D3B72" w:rsidRDefault="00283CC0" w:rsidP="003E2E91">
      <w:pPr>
        <w:autoSpaceDE w:val="0"/>
        <w:autoSpaceDN w:val="0"/>
        <w:adjustRightInd w:val="0"/>
        <w:spacing w:before="120"/>
        <w:rPr>
          <w:rFonts w:ascii="Arial" w:eastAsia="Batang" w:hAnsi="Arial" w:cs="Arial"/>
          <w:sz w:val="20"/>
          <w:szCs w:val="20"/>
          <w:lang w:eastAsia="ko-KR"/>
        </w:rPr>
      </w:pPr>
    </w:p>
    <w:p w14:paraId="3EE76E58" w14:textId="77777777" w:rsidR="00283CC0" w:rsidRPr="001D3B72" w:rsidRDefault="00283CC0" w:rsidP="003E2E91">
      <w:pPr>
        <w:autoSpaceDE w:val="0"/>
        <w:autoSpaceDN w:val="0"/>
        <w:adjustRightInd w:val="0"/>
        <w:spacing w:before="120"/>
        <w:rPr>
          <w:rFonts w:ascii="Arial" w:eastAsia="Batang" w:hAnsi="Arial" w:cs="Arial"/>
          <w:sz w:val="20"/>
          <w:szCs w:val="20"/>
          <w:lang w:eastAsia="ko-KR"/>
        </w:rPr>
      </w:pPr>
    </w:p>
    <w:p w14:paraId="4F80F9AA" w14:textId="77777777" w:rsidR="00283CC0" w:rsidRPr="001D3B72" w:rsidRDefault="00283CC0" w:rsidP="003E2E91">
      <w:pPr>
        <w:autoSpaceDE w:val="0"/>
        <w:autoSpaceDN w:val="0"/>
        <w:adjustRightInd w:val="0"/>
        <w:spacing w:before="120"/>
        <w:rPr>
          <w:rFonts w:ascii="Arial" w:eastAsia="Batang" w:hAnsi="Arial" w:cs="Arial"/>
          <w:sz w:val="20"/>
          <w:szCs w:val="20"/>
          <w:lang w:eastAsia="ko-KR"/>
        </w:rPr>
      </w:pPr>
    </w:p>
    <w:p w14:paraId="21F6C47A" w14:textId="77777777" w:rsidR="00283CC0" w:rsidRPr="001D3B72" w:rsidRDefault="00283CC0" w:rsidP="003E2E91">
      <w:pPr>
        <w:autoSpaceDE w:val="0"/>
        <w:autoSpaceDN w:val="0"/>
        <w:adjustRightInd w:val="0"/>
        <w:spacing w:before="120"/>
        <w:rPr>
          <w:rFonts w:ascii="Arial" w:eastAsia="Batang" w:hAnsi="Arial" w:cs="Arial"/>
          <w:sz w:val="20"/>
          <w:szCs w:val="20"/>
          <w:lang w:eastAsia="ko-KR"/>
        </w:rPr>
      </w:pPr>
    </w:p>
    <w:p w14:paraId="58CB750B" w14:textId="77777777" w:rsidR="003E2E91" w:rsidRPr="001D3B72" w:rsidRDefault="003E2E91" w:rsidP="003E2E91">
      <w:pPr>
        <w:autoSpaceDE w:val="0"/>
        <w:autoSpaceDN w:val="0"/>
        <w:adjustRightInd w:val="0"/>
        <w:spacing w:before="120"/>
        <w:rPr>
          <w:rFonts w:ascii="Arial" w:eastAsia="Batang" w:hAnsi="Arial" w:cs="Arial"/>
          <w:sz w:val="20"/>
          <w:szCs w:val="20"/>
          <w:lang w:eastAsia="ko-KR"/>
        </w:rPr>
      </w:pPr>
    </w:p>
    <w:p w14:paraId="1055F9B8" w14:textId="6AD55DA7" w:rsidR="003E2E91" w:rsidRPr="001D3B72" w:rsidRDefault="003E2E91" w:rsidP="00F32528">
      <w:pPr>
        <w:pStyle w:val="Naslov2"/>
        <w:rPr>
          <w:i w:val="0"/>
          <w:sz w:val="20"/>
          <w:szCs w:val="20"/>
        </w:rPr>
      </w:pPr>
      <w:bookmarkStart w:id="46" w:name="_Toc380395342"/>
      <w:bookmarkStart w:id="47" w:name="_Toc492474476"/>
      <w:bookmarkStart w:id="48" w:name="_Toc514231616"/>
      <w:bookmarkStart w:id="49" w:name="_Toc514231951"/>
      <w:bookmarkStart w:id="50" w:name="_Toc516144210"/>
      <w:bookmarkStart w:id="51" w:name="_Toc532533803"/>
      <w:bookmarkStart w:id="52" w:name="_Toc57805105"/>
      <w:bookmarkStart w:id="53" w:name="_Toc117155053"/>
      <w:r w:rsidRPr="001D3B72">
        <w:rPr>
          <w:i w:val="0"/>
          <w:sz w:val="20"/>
          <w:szCs w:val="20"/>
        </w:rPr>
        <w:lastRenderedPageBreak/>
        <w:t xml:space="preserve">Obrazec </w:t>
      </w:r>
      <w:bookmarkEnd w:id="46"/>
      <w:bookmarkEnd w:id="47"/>
      <w:bookmarkEnd w:id="48"/>
      <w:bookmarkEnd w:id="49"/>
      <w:bookmarkEnd w:id="50"/>
      <w:bookmarkEnd w:id="51"/>
      <w:bookmarkEnd w:id="52"/>
      <w:r w:rsidR="000B37E4" w:rsidRPr="001D3B72">
        <w:rPr>
          <w:i w:val="0"/>
          <w:sz w:val="20"/>
          <w:szCs w:val="20"/>
        </w:rPr>
        <w:t>9</w:t>
      </w:r>
      <w:bookmarkEnd w:id="53"/>
    </w:p>
    <w:p w14:paraId="4D59CFB3" w14:textId="77777777" w:rsidR="003E2E91" w:rsidRPr="001D3B72" w:rsidRDefault="003E2E91" w:rsidP="003E2E91">
      <w:pPr>
        <w:autoSpaceDE w:val="0"/>
        <w:autoSpaceDN w:val="0"/>
        <w:adjustRightInd w:val="0"/>
        <w:spacing w:before="120"/>
        <w:rPr>
          <w:rFonts w:ascii="Arial" w:eastAsia="Batang" w:hAnsi="Arial" w:cs="Arial"/>
          <w:sz w:val="20"/>
          <w:szCs w:val="20"/>
          <w:lang w:eastAsia="ko-KR"/>
        </w:rPr>
      </w:pPr>
    </w:p>
    <w:p w14:paraId="0981E74A" w14:textId="77777777" w:rsidR="003E2E91" w:rsidRPr="001D3B72" w:rsidRDefault="003E2E91" w:rsidP="003E2E91">
      <w:pPr>
        <w:autoSpaceDE w:val="0"/>
        <w:autoSpaceDN w:val="0"/>
        <w:adjustRightInd w:val="0"/>
        <w:spacing w:before="120"/>
        <w:rPr>
          <w:rFonts w:ascii="Arial" w:eastAsia="Batang" w:hAnsi="Arial" w:cs="Arial"/>
          <w:sz w:val="20"/>
          <w:szCs w:val="20"/>
          <w:lang w:eastAsia="ko-KR"/>
        </w:rPr>
      </w:pPr>
      <w:r w:rsidRPr="001D3B72">
        <w:rPr>
          <w:rFonts w:ascii="Arial" w:eastAsia="Batang" w:hAnsi="Arial" w:cs="Arial"/>
          <w:sz w:val="20"/>
          <w:szCs w:val="20"/>
          <w:lang w:eastAsia="ko-KR"/>
        </w:rPr>
        <w:t>PONUDNIK:</w:t>
      </w:r>
    </w:p>
    <w:p w14:paraId="5792AC84" w14:textId="77777777" w:rsidR="003E2E91" w:rsidRPr="001D3B72" w:rsidRDefault="003E2E91" w:rsidP="003E2E91">
      <w:pPr>
        <w:spacing w:before="120"/>
        <w:jc w:val="both"/>
        <w:rPr>
          <w:rFonts w:ascii="Arial" w:hAnsi="Arial" w:cs="Arial"/>
          <w:noProof/>
          <w:sz w:val="20"/>
          <w:szCs w:val="20"/>
          <w:u w:val="dotted"/>
        </w:rPr>
      </w:pPr>
      <w:r w:rsidRPr="001D3B72">
        <w:rPr>
          <w:rFonts w:ascii="Arial" w:hAnsi="Arial" w:cs="Arial"/>
          <w:noProof/>
          <w:sz w:val="20"/>
          <w:szCs w:val="20"/>
          <w:u w:val="dotted"/>
        </w:rPr>
        <w:tab/>
      </w:r>
      <w:r w:rsidRPr="001D3B72">
        <w:rPr>
          <w:rFonts w:ascii="Arial" w:hAnsi="Arial" w:cs="Arial"/>
          <w:noProof/>
          <w:sz w:val="20"/>
          <w:szCs w:val="20"/>
          <w:u w:val="dotted"/>
        </w:rPr>
        <w:tab/>
      </w:r>
      <w:r w:rsidRPr="001D3B72">
        <w:rPr>
          <w:rFonts w:ascii="Arial" w:hAnsi="Arial" w:cs="Arial"/>
          <w:noProof/>
          <w:sz w:val="20"/>
          <w:szCs w:val="20"/>
          <w:u w:val="dotted"/>
        </w:rPr>
        <w:tab/>
      </w:r>
      <w:r w:rsidRPr="001D3B72">
        <w:rPr>
          <w:rFonts w:ascii="Arial" w:hAnsi="Arial" w:cs="Arial"/>
          <w:noProof/>
          <w:sz w:val="20"/>
          <w:szCs w:val="20"/>
          <w:u w:val="dotted"/>
        </w:rPr>
        <w:tab/>
      </w:r>
    </w:p>
    <w:p w14:paraId="30F12B5B" w14:textId="77777777" w:rsidR="003E2E91" w:rsidRPr="001D3B72" w:rsidRDefault="003E2E91" w:rsidP="003E2E91">
      <w:pPr>
        <w:spacing w:before="120"/>
        <w:jc w:val="both"/>
        <w:rPr>
          <w:rFonts w:ascii="Arial" w:hAnsi="Arial" w:cs="Arial"/>
          <w:noProof/>
          <w:sz w:val="20"/>
          <w:szCs w:val="20"/>
          <w:u w:val="dotted"/>
        </w:rPr>
      </w:pPr>
      <w:r w:rsidRPr="001D3B72">
        <w:rPr>
          <w:rFonts w:ascii="Arial" w:hAnsi="Arial" w:cs="Arial"/>
          <w:noProof/>
          <w:sz w:val="20"/>
          <w:szCs w:val="20"/>
          <w:u w:val="dotted"/>
        </w:rPr>
        <w:tab/>
      </w:r>
      <w:r w:rsidRPr="001D3B72">
        <w:rPr>
          <w:rFonts w:ascii="Arial" w:hAnsi="Arial" w:cs="Arial"/>
          <w:noProof/>
          <w:sz w:val="20"/>
          <w:szCs w:val="20"/>
          <w:u w:val="dotted"/>
        </w:rPr>
        <w:tab/>
      </w:r>
      <w:r w:rsidRPr="001D3B72">
        <w:rPr>
          <w:rFonts w:ascii="Arial" w:hAnsi="Arial" w:cs="Arial"/>
          <w:noProof/>
          <w:sz w:val="20"/>
          <w:szCs w:val="20"/>
          <w:u w:val="dotted"/>
        </w:rPr>
        <w:tab/>
      </w:r>
      <w:r w:rsidRPr="001D3B72">
        <w:rPr>
          <w:rFonts w:ascii="Arial" w:hAnsi="Arial" w:cs="Arial"/>
          <w:noProof/>
          <w:sz w:val="20"/>
          <w:szCs w:val="20"/>
          <w:u w:val="dotted"/>
        </w:rPr>
        <w:tab/>
      </w:r>
    </w:p>
    <w:p w14:paraId="2F190F03" w14:textId="77777777" w:rsidR="003E2E91" w:rsidRPr="001D3B72" w:rsidRDefault="003E2E91" w:rsidP="003E2E91">
      <w:pPr>
        <w:spacing w:before="120"/>
        <w:jc w:val="both"/>
        <w:rPr>
          <w:rFonts w:ascii="Arial" w:hAnsi="Arial" w:cs="Arial"/>
          <w:noProof/>
          <w:sz w:val="20"/>
          <w:szCs w:val="20"/>
          <w:u w:val="dotted"/>
        </w:rPr>
      </w:pPr>
      <w:r w:rsidRPr="001D3B72">
        <w:rPr>
          <w:rFonts w:ascii="Arial" w:hAnsi="Arial" w:cs="Arial"/>
          <w:noProof/>
          <w:sz w:val="20"/>
          <w:szCs w:val="20"/>
          <w:u w:val="dotted"/>
        </w:rPr>
        <w:tab/>
      </w:r>
      <w:r w:rsidRPr="001D3B72">
        <w:rPr>
          <w:rFonts w:ascii="Arial" w:hAnsi="Arial" w:cs="Arial"/>
          <w:noProof/>
          <w:sz w:val="20"/>
          <w:szCs w:val="20"/>
          <w:u w:val="dotted"/>
        </w:rPr>
        <w:tab/>
      </w:r>
      <w:r w:rsidRPr="001D3B72">
        <w:rPr>
          <w:rFonts w:ascii="Arial" w:hAnsi="Arial" w:cs="Arial"/>
          <w:noProof/>
          <w:sz w:val="20"/>
          <w:szCs w:val="20"/>
          <w:u w:val="dotted"/>
        </w:rPr>
        <w:tab/>
      </w:r>
      <w:r w:rsidRPr="001D3B72">
        <w:rPr>
          <w:rFonts w:ascii="Arial" w:hAnsi="Arial" w:cs="Arial"/>
          <w:noProof/>
          <w:sz w:val="20"/>
          <w:szCs w:val="20"/>
          <w:u w:val="dotted"/>
        </w:rPr>
        <w:tab/>
      </w:r>
    </w:p>
    <w:p w14:paraId="6F61AE78" w14:textId="77777777" w:rsidR="003E2E91" w:rsidRPr="001D3B72" w:rsidRDefault="003E2E91" w:rsidP="003E2E91">
      <w:pPr>
        <w:autoSpaceDE w:val="0"/>
        <w:autoSpaceDN w:val="0"/>
        <w:adjustRightInd w:val="0"/>
        <w:spacing w:before="120"/>
        <w:rPr>
          <w:rFonts w:ascii="Arial" w:eastAsia="Batang" w:hAnsi="Arial" w:cs="Arial"/>
          <w:sz w:val="20"/>
          <w:szCs w:val="20"/>
          <w:lang w:eastAsia="ko-KR"/>
        </w:rPr>
      </w:pPr>
    </w:p>
    <w:p w14:paraId="116F1D45" w14:textId="77777777" w:rsidR="003E2E91" w:rsidRPr="001D3B72" w:rsidRDefault="003E2E91" w:rsidP="003E2E91">
      <w:pPr>
        <w:autoSpaceDE w:val="0"/>
        <w:autoSpaceDN w:val="0"/>
        <w:adjustRightInd w:val="0"/>
        <w:spacing w:before="120"/>
        <w:jc w:val="center"/>
        <w:rPr>
          <w:rFonts w:ascii="Arial" w:eastAsia="Batang" w:hAnsi="Arial" w:cs="Arial"/>
          <w:b/>
          <w:sz w:val="20"/>
          <w:szCs w:val="20"/>
          <w:lang w:eastAsia="ko-KR"/>
        </w:rPr>
      </w:pPr>
      <w:r w:rsidRPr="001D3B72">
        <w:rPr>
          <w:rFonts w:ascii="Arial" w:eastAsia="Batang" w:hAnsi="Arial" w:cs="Arial"/>
          <w:b/>
          <w:sz w:val="20"/>
          <w:szCs w:val="20"/>
          <w:lang w:eastAsia="ko-KR"/>
        </w:rPr>
        <w:t>SOGLASJE PODIZVAJALCA</w:t>
      </w:r>
    </w:p>
    <w:p w14:paraId="6EC2944A" w14:textId="77777777" w:rsidR="003E2E91" w:rsidRPr="001D3B72" w:rsidRDefault="003E2E91" w:rsidP="003E2E91">
      <w:pPr>
        <w:autoSpaceDE w:val="0"/>
        <w:autoSpaceDN w:val="0"/>
        <w:adjustRightInd w:val="0"/>
        <w:spacing w:before="120"/>
        <w:rPr>
          <w:rFonts w:ascii="Arial" w:eastAsia="Batang" w:hAnsi="Arial" w:cs="Arial"/>
          <w:sz w:val="20"/>
          <w:szCs w:val="20"/>
          <w:lang w:eastAsia="ko-KR"/>
        </w:rPr>
      </w:pPr>
    </w:p>
    <w:p w14:paraId="39BFCBE0" w14:textId="77777777" w:rsidR="003E2E91" w:rsidRPr="001D3B72" w:rsidRDefault="003E2E91" w:rsidP="003E2E91">
      <w:pPr>
        <w:autoSpaceDE w:val="0"/>
        <w:autoSpaceDN w:val="0"/>
        <w:adjustRightInd w:val="0"/>
        <w:spacing w:before="120"/>
        <w:rPr>
          <w:rFonts w:ascii="Arial" w:eastAsia="Batang" w:hAnsi="Arial" w:cs="Arial"/>
          <w:sz w:val="20"/>
          <w:szCs w:val="20"/>
          <w:lang w:eastAsia="ko-KR"/>
        </w:rPr>
      </w:pPr>
      <w:r w:rsidRPr="001D3B72">
        <w:rPr>
          <w:rFonts w:ascii="Arial" w:eastAsia="Batang" w:hAnsi="Arial" w:cs="Arial"/>
          <w:sz w:val="20"/>
          <w:szCs w:val="20"/>
          <w:lang w:eastAsia="ko-KR"/>
        </w:rPr>
        <w:t>Podizvajalec: ……………………</w:t>
      </w:r>
      <w:r w:rsidR="00866274" w:rsidRPr="001D3B72">
        <w:rPr>
          <w:rFonts w:ascii="Arial" w:eastAsia="Batang" w:hAnsi="Arial" w:cs="Arial"/>
          <w:sz w:val="20"/>
          <w:szCs w:val="20"/>
          <w:lang w:eastAsia="ko-KR"/>
        </w:rPr>
        <w:t>…………………………………………………………………………………</w:t>
      </w:r>
    </w:p>
    <w:p w14:paraId="0DFD26EC" w14:textId="77777777" w:rsidR="003E2E91" w:rsidRPr="001D3B72" w:rsidRDefault="003E2E91" w:rsidP="003E2E91">
      <w:pPr>
        <w:autoSpaceDE w:val="0"/>
        <w:autoSpaceDN w:val="0"/>
        <w:adjustRightInd w:val="0"/>
        <w:spacing w:before="120"/>
        <w:rPr>
          <w:rFonts w:ascii="Arial" w:eastAsia="Batang" w:hAnsi="Arial" w:cs="Arial"/>
          <w:sz w:val="20"/>
          <w:szCs w:val="20"/>
          <w:lang w:eastAsia="ko-KR"/>
        </w:rPr>
      </w:pPr>
      <w:r w:rsidRPr="001D3B72">
        <w:rPr>
          <w:rFonts w:ascii="Arial" w:eastAsia="Batang" w:hAnsi="Arial" w:cs="Arial"/>
          <w:sz w:val="20"/>
          <w:szCs w:val="20"/>
          <w:lang w:eastAsia="ko-KR"/>
        </w:rPr>
        <w:t>(naziv in naslov podizvajalca)</w:t>
      </w:r>
    </w:p>
    <w:p w14:paraId="43CAD758" w14:textId="77777777" w:rsidR="003E2E91" w:rsidRPr="001D3B72" w:rsidRDefault="003E2E91" w:rsidP="003E2E91">
      <w:pPr>
        <w:autoSpaceDE w:val="0"/>
        <w:autoSpaceDN w:val="0"/>
        <w:adjustRightInd w:val="0"/>
        <w:spacing w:before="120"/>
        <w:rPr>
          <w:rFonts w:ascii="Arial" w:eastAsia="Batang" w:hAnsi="Arial" w:cs="Arial"/>
          <w:sz w:val="20"/>
          <w:szCs w:val="20"/>
          <w:lang w:eastAsia="ko-KR"/>
        </w:rPr>
      </w:pPr>
    </w:p>
    <w:p w14:paraId="57B419DE" w14:textId="303A97CC" w:rsidR="003E2E91" w:rsidRPr="001D3B72" w:rsidRDefault="003E2E91" w:rsidP="003E2E91">
      <w:pPr>
        <w:autoSpaceDE w:val="0"/>
        <w:autoSpaceDN w:val="0"/>
        <w:adjustRightInd w:val="0"/>
        <w:spacing w:before="120"/>
        <w:jc w:val="both"/>
        <w:rPr>
          <w:rFonts w:ascii="Arial" w:eastAsia="Batang" w:hAnsi="Arial" w:cs="Arial"/>
          <w:sz w:val="20"/>
          <w:szCs w:val="20"/>
          <w:lang w:eastAsia="ko-KR"/>
        </w:rPr>
      </w:pPr>
      <w:r w:rsidRPr="001D3B72">
        <w:rPr>
          <w:rFonts w:ascii="Arial" w:eastAsia="Batang" w:hAnsi="Arial" w:cs="Arial"/>
          <w:sz w:val="20"/>
          <w:szCs w:val="20"/>
          <w:lang w:eastAsia="ko-KR"/>
        </w:rPr>
        <w:t>V zvezi z javnim naročilom št…………………….., »</w:t>
      </w:r>
      <w:r w:rsidR="00FF07FD" w:rsidRPr="001D3B72">
        <w:rPr>
          <w:rFonts w:ascii="Arial" w:hAnsi="Arial" w:cs="Arial"/>
          <w:b/>
          <w:bCs/>
          <w:sz w:val="20"/>
          <w:szCs w:val="20"/>
        </w:rPr>
        <w:t xml:space="preserve">Odbojniki z </w:t>
      </w:r>
      <w:proofErr w:type="spellStart"/>
      <w:r w:rsidR="00FF07FD" w:rsidRPr="001D3B72">
        <w:rPr>
          <w:rFonts w:ascii="Arial" w:hAnsi="Arial" w:cs="Arial"/>
          <w:b/>
          <w:bCs/>
          <w:sz w:val="20"/>
          <w:szCs w:val="20"/>
        </w:rPr>
        <w:t>elastomersko</w:t>
      </w:r>
      <w:proofErr w:type="spellEnd"/>
      <w:r w:rsidR="00FF07FD" w:rsidRPr="001D3B72">
        <w:rPr>
          <w:rFonts w:ascii="Arial" w:hAnsi="Arial" w:cs="Arial"/>
          <w:b/>
          <w:bCs/>
          <w:sz w:val="20"/>
          <w:szCs w:val="20"/>
        </w:rPr>
        <w:t xml:space="preserve"> vzmetjo</w:t>
      </w:r>
      <w:r w:rsidRPr="001D3B72">
        <w:rPr>
          <w:rFonts w:ascii="Arial" w:eastAsia="Batang" w:hAnsi="Arial" w:cs="Arial"/>
          <w:b/>
          <w:sz w:val="20"/>
          <w:szCs w:val="20"/>
          <w:lang w:eastAsia="ko-KR"/>
        </w:rPr>
        <w:t>«</w:t>
      </w:r>
      <w:r w:rsidR="006333ED" w:rsidRPr="001D3B72">
        <w:rPr>
          <w:rFonts w:ascii="Arial" w:eastAsia="Batang" w:hAnsi="Arial" w:cs="Arial"/>
          <w:b/>
          <w:sz w:val="20"/>
          <w:szCs w:val="20"/>
          <w:lang w:eastAsia="ko-KR"/>
        </w:rPr>
        <w:t xml:space="preserve"> </w:t>
      </w:r>
      <w:r w:rsidRPr="001D3B72">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33513DC1" w14:textId="77777777" w:rsidR="003E2E91" w:rsidRPr="001D3B72"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BAE25D" w14:textId="77777777" w:rsidR="003E2E91" w:rsidRPr="001D3B72"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728AEE09" w14:textId="77777777" w:rsidR="003E2E91" w:rsidRPr="001D3B72" w:rsidRDefault="003E2E91" w:rsidP="003E2E91">
      <w:pPr>
        <w:rPr>
          <w:rFonts w:ascii="Arial" w:hAnsi="Arial" w:cs="Arial"/>
          <w:noProof/>
          <w:sz w:val="20"/>
          <w:szCs w:val="20"/>
        </w:rPr>
      </w:pPr>
      <w:r w:rsidRPr="001D3B72">
        <w:rPr>
          <w:rFonts w:ascii="Arial" w:hAnsi="Arial" w:cs="Arial"/>
          <w:noProof/>
          <w:sz w:val="20"/>
          <w:szCs w:val="20"/>
        </w:rPr>
        <w:t>Kraj in datum:</w:t>
      </w:r>
      <w:r w:rsidRPr="001D3B72">
        <w:rPr>
          <w:rFonts w:ascii="Arial" w:hAnsi="Arial" w:cs="Arial"/>
          <w:noProof/>
          <w:sz w:val="20"/>
          <w:szCs w:val="20"/>
        </w:rPr>
        <w:tab/>
      </w:r>
      <w:r w:rsidRPr="001D3B72">
        <w:rPr>
          <w:rFonts w:ascii="Arial" w:hAnsi="Arial" w:cs="Arial"/>
          <w:noProof/>
          <w:sz w:val="20"/>
          <w:szCs w:val="20"/>
        </w:rPr>
        <w:tab/>
      </w:r>
      <w:r w:rsidRPr="001D3B72">
        <w:rPr>
          <w:rFonts w:ascii="Arial" w:hAnsi="Arial" w:cs="Arial"/>
          <w:noProof/>
          <w:sz w:val="20"/>
          <w:szCs w:val="20"/>
        </w:rPr>
        <w:tab/>
      </w:r>
      <w:r w:rsidRPr="001D3B72">
        <w:rPr>
          <w:rFonts w:ascii="Arial" w:hAnsi="Arial" w:cs="Arial"/>
          <w:noProof/>
          <w:sz w:val="20"/>
          <w:szCs w:val="20"/>
        </w:rPr>
        <w:tab/>
      </w:r>
      <w:r w:rsidRPr="001D3B72">
        <w:rPr>
          <w:rFonts w:ascii="Arial" w:hAnsi="Arial" w:cs="Arial"/>
          <w:noProof/>
          <w:sz w:val="20"/>
          <w:szCs w:val="20"/>
        </w:rPr>
        <w:tab/>
        <w:t>Žig:</w:t>
      </w:r>
      <w:r w:rsidRPr="001D3B72">
        <w:rPr>
          <w:rFonts w:ascii="Arial" w:hAnsi="Arial" w:cs="Arial"/>
          <w:noProof/>
          <w:sz w:val="20"/>
          <w:szCs w:val="20"/>
        </w:rPr>
        <w:tab/>
      </w:r>
      <w:r w:rsidRPr="001D3B72">
        <w:rPr>
          <w:rFonts w:ascii="Arial" w:hAnsi="Arial" w:cs="Arial"/>
          <w:noProof/>
          <w:sz w:val="20"/>
          <w:szCs w:val="20"/>
        </w:rPr>
        <w:tab/>
      </w:r>
      <w:r w:rsidRPr="001D3B72">
        <w:rPr>
          <w:rFonts w:ascii="Arial" w:hAnsi="Arial" w:cs="Arial"/>
          <w:noProof/>
          <w:sz w:val="20"/>
          <w:szCs w:val="20"/>
        </w:rPr>
        <w:tab/>
      </w:r>
      <w:r w:rsidRPr="001D3B72">
        <w:rPr>
          <w:rFonts w:ascii="Arial" w:hAnsi="Arial" w:cs="Arial"/>
          <w:noProof/>
          <w:sz w:val="20"/>
          <w:szCs w:val="20"/>
        </w:rPr>
        <w:tab/>
        <w:t>Podpis podizvajalca:</w:t>
      </w:r>
    </w:p>
    <w:p w14:paraId="56DAD0D2" w14:textId="77777777" w:rsidR="003E2E91" w:rsidRPr="001D3B72" w:rsidRDefault="003E2E91" w:rsidP="003E2E91">
      <w:pPr>
        <w:spacing w:before="120" w:after="120"/>
        <w:rPr>
          <w:rFonts w:ascii="Arial" w:eastAsia="Batang" w:hAnsi="Arial" w:cs="Arial"/>
          <w:sz w:val="20"/>
          <w:szCs w:val="20"/>
          <w:lang w:eastAsia="ko-KR"/>
        </w:rPr>
      </w:pPr>
    </w:p>
    <w:p w14:paraId="2389E461" w14:textId="77777777" w:rsidR="003E2E91" w:rsidRPr="001D3B72" w:rsidRDefault="003E2E91" w:rsidP="003E2E91">
      <w:pPr>
        <w:spacing w:before="120" w:after="120"/>
        <w:rPr>
          <w:rFonts w:ascii="Arial" w:eastAsia="Batang" w:hAnsi="Arial" w:cs="Arial"/>
          <w:sz w:val="20"/>
          <w:szCs w:val="20"/>
          <w:lang w:eastAsia="ko-KR"/>
        </w:rPr>
      </w:pPr>
    </w:p>
    <w:p w14:paraId="7C0B19C7" w14:textId="77777777" w:rsidR="003E2E91" w:rsidRPr="001D3B72" w:rsidRDefault="003E2E91" w:rsidP="003E2E91">
      <w:pPr>
        <w:spacing w:before="120" w:after="120"/>
        <w:rPr>
          <w:rFonts w:ascii="Arial" w:eastAsia="Batang" w:hAnsi="Arial" w:cs="Arial"/>
          <w:sz w:val="20"/>
          <w:szCs w:val="20"/>
          <w:lang w:eastAsia="ko-KR"/>
        </w:rPr>
      </w:pPr>
    </w:p>
    <w:p w14:paraId="50E8DE81" w14:textId="77777777" w:rsidR="003F7159" w:rsidRPr="001D3B72" w:rsidRDefault="003F7159" w:rsidP="003E2E91">
      <w:pPr>
        <w:spacing w:before="120" w:after="120"/>
        <w:rPr>
          <w:rFonts w:ascii="Arial" w:eastAsia="Batang" w:hAnsi="Arial" w:cs="Arial"/>
          <w:sz w:val="20"/>
          <w:szCs w:val="20"/>
          <w:lang w:eastAsia="ko-KR"/>
        </w:rPr>
      </w:pPr>
    </w:p>
    <w:p w14:paraId="10ACD468" w14:textId="77777777" w:rsidR="003F7159" w:rsidRPr="001D3B72" w:rsidRDefault="003F7159" w:rsidP="003E2E91">
      <w:pPr>
        <w:spacing w:before="120" w:after="120"/>
        <w:rPr>
          <w:rFonts w:ascii="Arial" w:eastAsia="Batang" w:hAnsi="Arial" w:cs="Arial"/>
          <w:sz w:val="20"/>
          <w:szCs w:val="20"/>
          <w:lang w:eastAsia="ko-KR"/>
        </w:rPr>
      </w:pPr>
    </w:p>
    <w:p w14:paraId="515D4F94" w14:textId="77777777" w:rsidR="003F7159" w:rsidRPr="001D3B72" w:rsidRDefault="003F7159" w:rsidP="003E2E91">
      <w:pPr>
        <w:spacing w:before="120" w:after="120"/>
        <w:rPr>
          <w:rFonts w:ascii="Arial" w:eastAsia="Batang" w:hAnsi="Arial" w:cs="Arial"/>
          <w:sz w:val="20"/>
          <w:szCs w:val="20"/>
          <w:lang w:eastAsia="ko-KR"/>
        </w:rPr>
      </w:pPr>
    </w:p>
    <w:p w14:paraId="03C2CAA5" w14:textId="77777777" w:rsidR="003F7159" w:rsidRPr="001D3B72" w:rsidRDefault="003F7159" w:rsidP="003E2E91">
      <w:pPr>
        <w:spacing w:before="120" w:after="120"/>
        <w:rPr>
          <w:rFonts w:ascii="Arial" w:eastAsia="Batang" w:hAnsi="Arial" w:cs="Arial"/>
          <w:sz w:val="20"/>
          <w:szCs w:val="20"/>
          <w:lang w:eastAsia="ko-KR"/>
        </w:rPr>
      </w:pPr>
    </w:p>
    <w:p w14:paraId="62E4C24E" w14:textId="77777777" w:rsidR="003E2E91" w:rsidRPr="001D3B72" w:rsidRDefault="003E2E91" w:rsidP="00A0707B">
      <w:pPr>
        <w:spacing w:line="276" w:lineRule="auto"/>
        <w:jc w:val="both"/>
        <w:rPr>
          <w:rFonts w:ascii="Arial" w:eastAsia="Batang" w:hAnsi="Arial" w:cs="Arial"/>
          <w:b/>
          <w:sz w:val="20"/>
          <w:szCs w:val="20"/>
          <w:lang w:eastAsia="ko-KR"/>
        </w:rPr>
      </w:pPr>
      <w:r w:rsidRPr="001D3B72">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p>
    <w:p w14:paraId="7CFF042C" w14:textId="77777777" w:rsidR="00EF6FDA" w:rsidRPr="001D3B72" w:rsidRDefault="00EF6FDA" w:rsidP="003E2E91">
      <w:pPr>
        <w:spacing w:line="276" w:lineRule="auto"/>
        <w:rPr>
          <w:rFonts w:ascii="Arial" w:eastAsia="Batang" w:hAnsi="Arial" w:cs="Arial"/>
          <w:b/>
          <w:sz w:val="20"/>
          <w:szCs w:val="20"/>
          <w:lang w:eastAsia="ko-KR"/>
        </w:rPr>
      </w:pPr>
    </w:p>
    <w:p w14:paraId="5E500405" w14:textId="77777777" w:rsidR="00EF6FDA" w:rsidRPr="001D3B72" w:rsidRDefault="00EF6FDA" w:rsidP="003E2E91">
      <w:pPr>
        <w:spacing w:line="276" w:lineRule="auto"/>
        <w:rPr>
          <w:rFonts w:ascii="Arial" w:eastAsia="Batang" w:hAnsi="Arial" w:cs="Arial"/>
          <w:b/>
          <w:sz w:val="20"/>
          <w:szCs w:val="20"/>
          <w:lang w:eastAsia="ko-KR"/>
        </w:rPr>
      </w:pPr>
    </w:p>
    <w:p w14:paraId="3EB70D5B" w14:textId="77777777" w:rsidR="00EF6FDA" w:rsidRPr="001D3B72" w:rsidRDefault="00EF6FDA" w:rsidP="003E2E91">
      <w:pPr>
        <w:spacing w:line="276" w:lineRule="auto"/>
        <w:rPr>
          <w:rFonts w:ascii="Arial" w:eastAsia="Batang" w:hAnsi="Arial" w:cs="Arial"/>
          <w:b/>
          <w:sz w:val="20"/>
          <w:szCs w:val="20"/>
          <w:lang w:eastAsia="ko-KR"/>
        </w:rPr>
      </w:pPr>
    </w:p>
    <w:p w14:paraId="0F883839" w14:textId="77777777" w:rsidR="00EF6FDA" w:rsidRPr="001D3B72" w:rsidRDefault="00EF6FDA" w:rsidP="003E2E91">
      <w:pPr>
        <w:spacing w:line="276" w:lineRule="auto"/>
        <w:rPr>
          <w:rFonts w:ascii="Arial" w:eastAsia="Batang" w:hAnsi="Arial" w:cs="Arial"/>
          <w:b/>
          <w:sz w:val="20"/>
          <w:szCs w:val="20"/>
          <w:lang w:eastAsia="ko-KR"/>
        </w:rPr>
      </w:pPr>
    </w:p>
    <w:p w14:paraId="12DC4E5F" w14:textId="77777777" w:rsidR="00283CC0" w:rsidRPr="001D3B72" w:rsidRDefault="00283CC0" w:rsidP="003E2E91">
      <w:pPr>
        <w:spacing w:line="276" w:lineRule="auto"/>
        <w:rPr>
          <w:rFonts w:ascii="Arial" w:eastAsia="Batang" w:hAnsi="Arial" w:cs="Arial"/>
          <w:b/>
          <w:sz w:val="20"/>
          <w:szCs w:val="20"/>
          <w:lang w:eastAsia="ko-KR"/>
        </w:rPr>
      </w:pPr>
    </w:p>
    <w:p w14:paraId="28B74205" w14:textId="77777777" w:rsidR="00283CC0" w:rsidRPr="001D3B72" w:rsidRDefault="00283CC0" w:rsidP="003E2E91">
      <w:pPr>
        <w:spacing w:line="276" w:lineRule="auto"/>
        <w:rPr>
          <w:rFonts w:ascii="Arial" w:eastAsia="Batang" w:hAnsi="Arial" w:cs="Arial"/>
          <w:b/>
          <w:sz w:val="20"/>
          <w:szCs w:val="20"/>
          <w:lang w:eastAsia="ko-KR"/>
        </w:rPr>
      </w:pPr>
    </w:p>
    <w:p w14:paraId="196C7370" w14:textId="77777777" w:rsidR="00283CC0" w:rsidRPr="001D3B72" w:rsidRDefault="00283CC0" w:rsidP="003E2E91">
      <w:pPr>
        <w:spacing w:line="276" w:lineRule="auto"/>
        <w:rPr>
          <w:rFonts w:ascii="Arial" w:eastAsia="Batang" w:hAnsi="Arial" w:cs="Arial"/>
          <w:b/>
          <w:sz w:val="20"/>
          <w:szCs w:val="20"/>
          <w:lang w:eastAsia="ko-KR"/>
        </w:rPr>
      </w:pPr>
    </w:p>
    <w:p w14:paraId="70955D50" w14:textId="77777777" w:rsidR="00283CC0" w:rsidRPr="001D3B72" w:rsidRDefault="00283CC0" w:rsidP="003E2E91">
      <w:pPr>
        <w:spacing w:line="276" w:lineRule="auto"/>
        <w:rPr>
          <w:rFonts w:ascii="Arial" w:eastAsia="Batang" w:hAnsi="Arial" w:cs="Arial"/>
          <w:b/>
          <w:sz w:val="20"/>
          <w:szCs w:val="20"/>
          <w:lang w:eastAsia="ko-KR"/>
        </w:rPr>
      </w:pPr>
    </w:p>
    <w:p w14:paraId="77E1A637" w14:textId="77777777" w:rsidR="00EF6FDA" w:rsidRPr="001D3B72" w:rsidRDefault="00EF6FDA" w:rsidP="003E2E91">
      <w:pPr>
        <w:spacing w:line="276" w:lineRule="auto"/>
        <w:rPr>
          <w:rFonts w:ascii="Arial" w:eastAsia="Batang" w:hAnsi="Arial" w:cs="Arial"/>
          <w:b/>
          <w:sz w:val="20"/>
          <w:szCs w:val="20"/>
          <w:lang w:eastAsia="ko-KR"/>
        </w:rPr>
      </w:pPr>
    </w:p>
    <w:p w14:paraId="26B27F12" w14:textId="77777777" w:rsidR="00EF6FDA" w:rsidRPr="001D3B72" w:rsidRDefault="00EF6FDA" w:rsidP="003E2E91">
      <w:pPr>
        <w:spacing w:line="276" w:lineRule="auto"/>
        <w:rPr>
          <w:rFonts w:ascii="Arial" w:eastAsia="Batang" w:hAnsi="Arial" w:cs="Arial"/>
          <w:b/>
          <w:sz w:val="20"/>
          <w:szCs w:val="20"/>
          <w:lang w:eastAsia="ko-KR"/>
        </w:rPr>
      </w:pPr>
    </w:p>
    <w:p w14:paraId="28C1AF61" w14:textId="20F064CC" w:rsidR="003E2E91" w:rsidRPr="001D3B72" w:rsidRDefault="003F7159" w:rsidP="00F32528">
      <w:pPr>
        <w:pStyle w:val="Naslov2"/>
        <w:rPr>
          <w:i w:val="0"/>
          <w:sz w:val="20"/>
          <w:szCs w:val="20"/>
        </w:rPr>
      </w:pPr>
      <w:bookmarkStart w:id="54" w:name="_Toc453065389"/>
      <w:bookmarkStart w:id="55" w:name="_Toc492474477"/>
      <w:bookmarkStart w:id="56" w:name="_Toc514231617"/>
      <w:bookmarkStart w:id="57" w:name="_Toc514231952"/>
      <w:bookmarkStart w:id="58" w:name="_Toc516144211"/>
      <w:bookmarkStart w:id="59" w:name="_Toc532533804"/>
      <w:bookmarkStart w:id="60" w:name="_Toc57805106"/>
      <w:bookmarkStart w:id="61" w:name="_Toc117155054"/>
      <w:r w:rsidRPr="001D3B72">
        <w:rPr>
          <w:i w:val="0"/>
          <w:sz w:val="20"/>
          <w:szCs w:val="20"/>
        </w:rPr>
        <w:lastRenderedPageBreak/>
        <w:t>O</w:t>
      </w:r>
      <w:r w:rsidR="003E2E91" w:rsidRPr="001D3B72">
        <w:rPr>
          <w:i w:val="0"/>
          <w:sz w:val="20"/>
          <w:szCs w:val="20"/>
        </w:rPr>
        <w:t>brazec</w:t>
      </w:r>
      <w:bookmarkEnd w:id="54"/>
      <w:bookmarkEnd w:id="55"/>
      <w:bookmarkEnd w:id="56"/>
      <w:bookmarkEnd w:id="57"/>
      <w:bookmarkEnd w:id="58"/>
      <w:bookmarkEnd w:id="59"/>
      <w:r w:rsidR="000B37E4" w:rsidRPr="001D3B72">
        <w:rPr>
          <w:i w:val="0"/>
          <w:sz w:val="20"/>
          <w:szCs w:val="20"/>
        </w:rPr>
        <w:t xml:space="preserve"> </w:t>
      </w:r>
      <w:r w:rsidR="005770B5" w:rsidRPr="001D3B72">
        <w:rPr>
          <w:i w:val="0"/>
          <w:sz w:val="20"/>
          <w:szCs w:val="20"/>
        </w:rPr>
        <w:t>1</w:t>
      </w:r>
      <w:bookmarkEnd w:id="60"/>
      <w:r w:rsidR="000B37E4" w:rsidRPr="001D3B72">
        <w:rPr>
          <w:i w:val="0"/>
          <w:sz w:val="20"/>
          <w:szCs w:val="20"/>
        </w:rPr>
        <w:t>0</w:t>
      </w:r>
      <w:bookmarkEnd w:id="61"/>
    </w:p>
    <w:p w14:paraId="2971EDE9" w14:textId="77777777" w:rsidR="003E2E91" w:rsidRPr="001D3B72" w:rsidRDefault="003E2E91" w:rsidP="003E2E91">
      <w:pPr>
        <w:autoSpaceDE w:val="0"/>
        <w:autoSpaceDN w:val="0"/>
        <w:adjustRightInd w:val="0"/>
        <w:spacing w:before="120"/>
        <w:rPr>
          <w:rFonts w:ascii="Arial" w:eastAsia="Batang" w:hAnsi="Arial" w:cs="Arial"/>
          <w:sz w:val="20"/>
          <w:szCs w:val="20"/>
          <w:lang w:eastAsia="ko-KR"/>
        </w:rPr>
      </w:pPr>
    </w:p>
    <w:p w14:paraId="12C0DD09" w14:textId="77777777" w:rsidR="003E2E91" w:rsidRPr="001D3B72" w:rsidRDefault="003E2E91" w:rsidP="003E2E91">
      <w:pPr>
        <w:autoSpaceDE w:val="0"/>
        <w:autoSpaceDN w:val="0"/>
        <w:adjustRightInd w:val="0"/>
        <w:spacing w:before="120"/>
        <w:rPr>
          <w:rFonts w:ascii="Arial" w:eastAsia="Batang" w:hAnsi="Arial" w:cs="Arial"/>
          <w:sz w:val="20"/>
          <w:szCs w:val="20"/>
          <w:lang w:eastAsia="ko-KR"/>
        </w:rPr>
      </w:pPr>
      <w:r w:rsidRPr="001D3B72">
        <w:rPr>
          <w:rFonts w:ascii="Arial" w:eastAsia="Batang" w:hAnsi="Arial" w:cs="Arial"/>
          <w:sz w:val="20"/>
          <w:szCs w:val="20"/>
          <w:lang w:eastAsia="ko-KR"/>
        </w:rPr>
        <w:t>PONUDNIK:</w:t>
      </w:r>
    </w:p>
    <w:p w14:paraId="0BEC7080" w14:textId="77777777" w:rsidR="003E2E91" w:rsidRPr="001D3B72" w:rsidRDefault="003E2E91" w:rsidP="003E2E91">
      <w:pPr>
        <w:spacing w:before="120"/>
        <w:jc w:val="both"/>
        <w:rPr>
          <w:rFonts w:ascii="Arial" w:hAnsi="Arial" w:cs="Arial"/>
          <w:noProof/>
          <w:sz w:val="20"/>
          <w:szCs w:val="20"/>
          <w:u w:val="dotted"/>
        </w:rPr>
      </w:pPr>
      <w:r w:rsidRPr="001D3B72">
        <w:rPr>
          <w:rFonts w:ascii="Arial" w:hAnsi="Arial" w:cs="Arial"/>
          <w:noProof/>
          <w:sz w:val="20"/>
          <w:szCs w:val="20"/>
          <w:u w:val="dotted"/>
        </w:rPr>
        <w:tab/>
      </w:r>
      <w:r w:rsidRPr="001D3B72">
        <w:rPr>
          <w:rFonts w:ascii="Arial" w:hAnsi="Arial" w:cs="Arial"/>
          <w:noProof/>
          <w:sz w:val="20"/>
          <w:szCs w:val="20"/>
          <w:u w:val="dotted"/>
        </w:rPr>
        <w:tab/>
      </w:r>
      <w:r w:rsidRPr="001D3B72">
        <w:rPr>
          <w:rFonts w:ascii="Arial" w:hAnsi="Arial" w:cs="Arial"/>
          <w:noProof/>
          <w:sz w:val="20"/>
          <w:szCs w:val="20"/>
          <w:u w:val="dotted"/>
        </w:rPr>
        <w:tab/>
      </w:r>
      <w:r w:rsidRPr="001D3B72">
        <w:rPr>
          <w:rFonts w:ascii="Arial" w:hAnsi="Arial" w:cs="Arial"/>
          <w:noProof/>
          <w:sz w:val="20"/>
          <w:szCs w:val="20"/>
          <w:u w:val="dotted"/>
        </w:rPr>
        <w:tab/>
      </w:r>
    </w:p>
    <w:p w14:paraId="08A483E5" w14:textId="77777777" w:rsidR="003E2E91" w:rsidRPr="001D3B72" w:rsidRDefault="003E2E91" w:rsidP="0096694E">
      <w:pPr>
        <w:spacing w:before="120"/>
        <w:jc w:val="both"/>
        <w:rPr>
          <w:rFonts w:ascii="Arial" w:hAnsi="Arial" w:cs="Arial"/>
          <w:noProof/>
          <w:sz w:val="20"/>
          <w:szCs w:val="20"/>
          <w:u w:val="dotted"/>
        </w:rPr>
      </w:pPr>
      <w:r w:rsidRPr="001D3B72">
        <w:rPr>
          <w:rFonts w:ascii="Arial" w:hAnsi="Arial" w:cs="Arial"/>
          <w:noProof/>
          <w:sz w:val="20"/>
          <w:szCs w:val="20"/>
          <w:u w:val="dotted"/>
        </w:rPr>
        <w:tab/>
      </w:r>
      <w:r w:rsidRPr="001D3B72">
        <w:rPr>
          <w:rFonts w:ascii="Arial" w:hAnsi="Arial" w:cs="Arial"/>
          <w:noProof/>
          <w:sz w:val="20"/>
          <w:szCs w:val="20"/>
          <w:u w:val="dotted"/>
        </w:rPr>
        <w:tab/>
      </w:r>
      <w:r w:rsidRPr="001D3B72">
        <w:rPr>
          <w:rFonts w:ascii="Arial" w:hAnsi="Arial" w:cs="Arial"/>
          <w:noProof/>
          <w:sz w:val="20"/>
          <w:szCs w:val="20"/>
          <w:u w:val="dotted"/>
        </w:rPr>
        <w:tab/>
      </w:r>
      <w:r w:rsidRPr="001D3B72">
        <w:rPr>
          <w:rFonts w:ascii="Arial" w:hAnsi="Arial" w:cs="Arial"/>
          <w:noProof/>
          <w:sz w:val="20"/>
          <w:szCs w:val="20"/>
          <w:u w:val="dotted"/>
        </w:rPr>
        <w:tab/>
      </w:r>
    </w:p>
    <w:p w14:paraId="2A648DCF" w14:textId="77777777" w:rsidR="003E2E91" w:rsidRPr="001D3B72" w:rsidRDefault="003E2E91" w:rsidP="003E2E91">
      <w:pPr>
        <w:spacing w:before="120"/>
        <w:jc w:val="both"/>
        <w:rPr>
          <w:rFonts w:ascii="Arial" w:hAnsi="Arial" w:cs="Arial"/>
          <w:noProof/>
          <w:sz w:val="20"/>
          <w:szCs w:val="20"/>
          <w:u w:val="dotted"/>
        </w:rPr>
      </w:pPr>
      <w:r w:rsidRPr="001D3B72">
        <w:rPr>
          <w:rFonts w:ascii="Arial" w:hAnsi="Arial" w:cs="Arial"/>
          <w:noProof/>
          <w:sz w:val="20"/>
          <w:szCs w:val="20"/>
          <w:u w:val="dotted"/>
        </w:rPr>
        <w:tab/>
      </w:r>
      <w:r w:rsidRPr="001D3B72">
        <w:rPr>
          <w:rFonts w:ascii="Arial" w:hAnsi="Arial" w:cs="Arial"/>
          <w:noProof/>
          <w:sz w:val="20"/>
          <w:szCs w:val="20"/>
          <w:u w:val="dotted"/>
        </w:rPr>
        <w:tab/>
      </w:r>
      <w:r w:rsidRPr="001D3B72">
        <w:rPr>
          <w:rFonts w:ascii="Arial" w:hAnsi="Arial" w:cs="Arial"/>
          <w:noProof/>
          <w:sz w:val="20"/>
          <w:szCs w:val="20"/>
          <w:u w:val="dotted"/>
        </w:rPr>
        <w:tab/>
      </w:r>
      <w:r w:rsidRPr="001D3B72">
        <w:rPr>
          <w:rFonts w:ascii="Arial" w:hAnsi="Arial" w:cs="Arial"/>
          <w:noProof/>
          <w:sz w:val="20"/>
          <w:szCs w:val="20"/>
          <w:u w:val="dotted"/>
        </w:rPr>
        <w:tab/>
      </w:r>
    </w:p>
    <w:p w14:paraId="6EA0F8B7" w14:textId="77777777" w:rsidR="003E2E91" w:rsidRPr="001D3B72" w:rsidRDefault="003E2E91" w:rsidP="003E2E91">
      <w:pPr>
        <w:autoSpaceDE w:val="0"/>
        <w:autoSpaceDN w:val="0"/>
        <w:adjustRightInd w:val="0"/>
        <w:spacing w:before="120"/>
        <w:rPr>
          <w:rFonts w:ascii="Arial" w:eastAsia="Batang" w:hAnsi="Arial" w:cs="Arial"/>
          <w:sz w:val="20"/>
          <w:szCs w:val="20"/>
          <w:lang w:eastAsia="ko-KR"/>
        </w:rPr>
      </w:pPr>
    </w:p>
    <w:p w14:paraId="30727F5D" w14:textId="77777777" w:rsidR="003E2E91" w:rsidRPr="001D3B72" w:rsidRDefault="003E2E91" w:rsidP="003E2E91">
      <w:pPr>
        <w:autoSpaceDE w:val="0"/>
        <w:autoSpaceDN w:val="0"/>
        <w:adjustRightInd w:val="0"/>
        <w:spacing w:before="120"/>
        <w:jc w:val="center"/>
        <w:rPr>
          <w:rFonts w:ascii="Arial" w:eastAsia="Batang" w:hAnsi="Arial" w:cs="Arial"/>
          <w:b/>
          <w:sz w:val="20"/>
          <w:szCs w:val="20"/>
          <w:lang w:eastAsia="ko-KR"/>
        </w:rPr>
      </w:pPr>
      <w:r w:rsidRPr="001D3B72">
        <w:rPr>
          <w:rFonts w:ascii="Arial" w:eastAsia="Batang" w:hAnsi="Arial" w:cs="Arial"/>
          <w:b/>
          <w:sz w:val="20"/>
          <w:szCs w:val="20"/>
          <w:lang w:eastAsia="ko-KR"/>
        </w:rPr>
        <w:t>SEZNAM PODIZVAJALCEV</w:t>
      </w:r>
    </w:p>
    <w:p w14:paraId="338CE86E" w14:textId="77777777" w:rsidR="003E2E91" w:rsidRPr="001D3B72" w:rsidRDefault="003E2E91" w:rsidP="003E2E91">
      <w:pPr>
        <w:autoSpaceDE w:val="0"/>
        <w:autoSpaceDN w:val="0"/>
        <w:adjustRightInd w:val="0"/>
        <w:spacing w:before="120"/>
        <w:jc w:val="both"/>
        <w:rPr>
          <w:rFonts w:ascii="Arial" w:eastAsia="Batang" w:hAnsi="Arial" w:cs="Arial"/>
          <w:b/>
          <w:sz w:val="20"/>
          <w:szCs w:val="20"/>
          <w:lang w:eastAsia="ko-KR"/>
        </w:rPr>
      </w:pPr>
    </w:p>
    <w:p w14:paraId="3FBD8F0A" w14:textId="56303C9E" w:rsidR="003E2E91" w:rsidRPr="001D3B72" w:rsidRDefault="003E2E91" w:rsidP="00A0707B">
      <w:pPr>
        <w:autoSpaceDE w:val="0"/>
        <w:autoSpaceDN w:val="0"/>
        <w:adjustRightInd w:val="0"/>
        <w:spacing w:before="120"/>
        <w:jc w:val="both"/>
        <w:rPr>
          <w:rFonts w:ascii="Arial" w:eastAsia="Batang" w:hAnsi="Arial" w:cs="Arial"/>
          <w:b/>
          <w:bCs/>
          <w:sz w:val="20"/>
          <w:szCs w:val="20"/>
          <w:lang w:eastAsia="ko-KR"/>
        </w:rPr>
      </w:pPr>
      <w:r w:rsidRPr="001D3B72">
        <w:rPr>
          <w:rFonts w:ascii="Arial" w:eastAsia="Batang" w:hAnsi="Arial" w:cs="Arial"/>
          <w:sz w:val="20"/>
          <w:szCs w:val="20"/>
          <w:lang w:eastAsia="ko-KR"/>
        </w:rPr>
        <w:t xml:space="preserve">Predmet javnega naročila: </w:t>
      </w:r>
      <w:r w:rsidRPr="001D3B72">
        <w:rPr>
          <w:rFonts w:ascii="Arial" w:eastAsia="Batang" w:hAnsi="Arial" w:cs="Arial"/>
          <w:b/>
          <w:bCs/>
          <w:sz w:val="20"/>
          <w:szCs w:val="20"/>
          <w:lang w:eastAsia="ko-KR"/>
        </w:rPr>
        <w:t>»</w:t>
      </w:r>
      <w:r w:rsidR="00FF07FD" w:rsidRPr="001D3B72">
        <w:rPr>
          <w:rFonts w:ascii="Arial" w:hAnsi="Arial" w:cs="Arial"/>
          <w:b/>
          <w:bCs/>
          <w:sz w:val="20"/>
          <w:szCs w:val="20"/>
        </w:rPr>
        <w:t xml:space="preserve">Odbojniki z </w:t>
      </w:r>
      <w:proofErr w:type="spellStart"/>
      <w:r w:rsidR="00FF07FD" w:rsidRPr="001D3B72">
        <w:rPr>
          <w:rFonts w:ascii="Arial" w:hAnsi="Arial" w:cs="Arial"/>
          <w:b/>
          <w:bCs/>
          <w:sz w:val="20"/>
          <w:szCs w:val="20"/>
        </w:rPr>
        <w:t>elastomersko</w:t>
      </w:r>
      <w:proofErr w:type="spellEnd"/>
      <w:r w:rsidR="00FF07FD" w:rsidRPr="001D3B72">
        <w:rPr>
          <w:rFonts w:ascii="Arial" w:hAnsi="Arial" w:cs="Arial"/>
          <w:b/>
          <w:bCs/>
          <w:sz w:val="20"/>
          <w:szCs w:val="20"/>
        </w:rPr>
        <w:t xml:space="preserve"> vzmetjo</w:t>
      </w:r>
      <w:r w:rsidRPr="001D3B72">
        <w:rPr>
          <w:rFonts w:ascii="Arial" w:eastAsia="Batang" w:hAnsi="Arial" w:cs="Arial"/>
          <w:b/>
          <w:bCs/>
          <w:sz w:val="20"/>
          <w:szCs w:val="20"/>
          <w:lang w:eastAsia="ko-KR"/>
        </w:rPr>
        <w:t>«</w:t>
      </w:r>
    </w:p>
    <w:p w14:paraId="66254C9F" w14:textId="77777777" w:rsidR="003E2E91" w:rsidRPr="001D3B72"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3E2E91" w:rsidRPr="001D3B72" w14:paraId="376E1B39" w14:textId="77777777" w:rsidTr="00C65055">
        <w:trPr>
          <w:trHeight w:val="340"/>
        </w:trPr>
        <w:tc>
          <w:tcPr>
            <w:tcW w:w="2806" w:type="dxa"/>
            <w:tcBorders>
              <w:top w:val="single" w:sz="4" w:space="0" w:color="auto"/>
              <w:bottom w:val="single" w:sz="4" w:space="0" w:color="auto"/>
            </w:tcBorders>
            <w:vAlign w:val="center"/>
          </w:tcPr>
          <w:p w14:paraId="3FF94F5F" w14:textId="77777777" w:rsidR="003E2E91" w:rsidRPr="001D3B72" w:rsidRDefault="003E2E91" w:rsidP="003E2E91">
            <w:pPr>
              <w:autoSpaceDE w:val="0"/>
              <w:autoSpaceDN w:val="0"/>
              <w:adjustRightInd w:val="0"/>
              <w:spacing w:before="120"/>
              <w:rPr>
                <w:rFonts w:ascii="Arial" w:eastAsia="Batang" w:hAnsi="Arial" w:cs="Arial"/>
                <w:sz w:val="20"/>
                <w:szCs w:val="20"/>
                <w:lang w:eastAsia="ko-KR"/>
              </w:rPr>
            </w:pPr>
            <w:r w:rsidRPr="001D3B72">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5A66C0A8" w14:textId="77777777" w:rsidR="003E2E91" w:rsidRPr="001D3B72" w:rsidRDefault="003E2E91" w:rsidP="003E2E91">
            <w:pPr>
              <w:autoSpaceDE w:val="0"/>
              <w:autoSpaceDN w:val="0"/>
              <w:adjustRightInd w:val="0"/>
              <w:spacing w:before="120"/>
              <w:rPr>
                <w:rFonts w:ascii="Arial" w:eastAsia="Batang" w:hAnsi="Arial" w:cs="Arial"/>
                <w:sz w:val="20"/>
                <w:szCs w:val="20"/>
                <w:lang w:eastAsia="ko-KR"/>
              </w:rPr>
            </w:pPr>
            <w:r w:rsidRPr="001D3B72">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14:paraId="32F9E25F" w14:textId="77777777" w:rsidR="003E2E91" w:rsidRPr="001D3B72" w:rsidRDefault="003E2E91" w:rsidP="003E2E91">
            <w:pPr>
              <w:autoSpaceDE w:val="0"/>
              <w:autoSpaceDN w:val="0"/>
              <w:adjustRightInd w:val="0"/>
              <w:spacing w:before="120"/>
              <w:rPr>
                <w:rFonts w:ascii="Arial" w:eastAsia="Batang" w:hAnsi="Arial" w:cs="Arial"/>
                <w:sz w:val="20"/>
                <w:szCs w:val="20"/>
                <w:lang w:eastAsia="ko-KR"/>
              </w:rPr>
            </w:pPr>
            <w:r w:rsidRPr="001D3B72">
              <w:rPr>
                <w:rFonts w:ascii="Arial" w:eastAsia="Batang" w:hAnsi="Arial" w:cs="Arial"/>
                <w:sz w:val="20"/>
                <w:szCs w:val="20"/>
                <w:lang w:eastAsia="ko-KR"/>
              </w:rPr>
              <w:t>Vrednost (v EUR z DDV) in delež (v %):</w:t>
            </w:r>
          </w:p>
        </w:tc>
      </w:tr>
      <w:tr w:rsidR="003E2E91" w:rsidRPr="001D3B72" w14:paraId="5EC81559" w14:textId="77777777" w:rsidTr="00C65055">
        <w:tblPrEx>
          <w:tblCellMar>
            <w:left w:w="70" w:type="dxa"/>
            <w:right w:w="70" w:type="dxa"/>
          </w:tblCellMar>
          <w:tblLook w:val="0000" w:firstRow="0" w:lastRow="0" w:firstColumn="0" w:lastColumn="0" w:noHBand="0" w:noVBand="0"/>
        </w:tblPrEx>
        <w:trPr>
          <w:trHeight w:val="438"/>
        </w:trPr>
        <w:tc>
          <w:tcPr>
            <w:tcW w:w="2806" w:type="dxa"/>
          </w:tcPr>
          <w:p w14:paraId="161722D7" w14:textId="77777777" w:rsidR="003E2E91" w:rsidRPr="001D3B72"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10A05060" w14:textId="77777777" w:rsidR="003E2E91" w:rsidRPr="001D3B72" w:rsidRDefault="003E2E91" w:rsidP="003E2E91">
            <w:pPr>
              <w:rPr>
                <w:rFonts w:ascii="Arial" w:eastAsia="Batang" w:hAnsi="Arial" w:cs="Arial"/>
                <w:sz w:val="20"/>
                <w:szCs w:val="20"/>
                <w:lang w:eastAsia="ko-KR"/>
              </w:rPr>
            </w:pPr>
          </w:p>
          <w:p w14:paraId="7138242D" w14:textId="77777777" w:rsidR="003E2E91" w:rsidRPr="001D3B72"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1D0C01F" w14:textId="77777777" w:rsidR="003E2E91" w:rsidRPr="001D3B72" w:rsidRDefault="003E2E91" w:rsidP="003E2E91">
            <w:pPr>
              <w:rPr>
                <w:rFonts w:ascii="Arial" w:eastAsia="Batang" w:hAnsi="Arial" w:cs="Arial"/>
                <w:sz w:val="20"/>
                <w:szCs w:val="20"/>
                <w:lang w:eastAsia="ko-KR"/>
              </w:rPr>
            </w:pPr>
          </w:p>
          <w:p w14:paraId="10671CC9" w14:textId="77777777" w:rsidR="003E2E91" w:rsidRPr="001D3B72"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1D3B72" w14:paraId="5600C4ED" w14:textId="77777777" w:rsidTr="00C65055">
        <w:tblPrEx>
          <w:tblCellMar>
            <w:left w:w="70" w:type="dxa"/>
            <w:right w:w="70" w:type="dxa"/>
          </w:tblCellMar>
          <w:tblLook w:val="0000" w:firstRow="0" w:lastRow="0" w:firstColumn="0" w:lastColumn="0" w:noHBand="0" w:noVBand="0"/>
        </w:tblPrEx>
        <w:trPr>
          <w:trHeight w:val="627"/>
        </w:trPr>
        <w:tc>
          <w:tcPr>
            <w:tcW w:w="2806" w:type="dxa"/>
          </w:tcPr>
          <w:p w14:paraId="3CE7D85D" w14:textId="77777777" w:rsidR="003E2E91" w:rsidRPr="001D3B72"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5644A3E" w14:textId="77777777" w:rsidR="003E2E91" w:rsidRPr="001D3B72"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380F9ED" w14:textId="77777777" w:rsidR="003E2E91" w:rsidRPr="001D3B72"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1D3B72" w14:paraId="2A678273" w14:textId="77777777" w:rsidTr="00C65055">
        <w:tblPrEx>
          <w:tblCellMar>
            <w:left w:w="70" w:type="dxa"/>
            <w:right w:w="70" w:type="dxa"/>
          </w:tblCellMar>
          <w:tblLook w:val="0000" w:firstRow="0" w:lastRow="0" w:firstColumn="0" w:lastColumn="0" w:noHBand="0" w:noVBand="0"/>
        </w:tblPrEx>
        <w:trPr>
          <w:trHeight w:val="693"/>
        </w:trPr>
        <w:tc>
          <w:tcPr>
            <w:tcW w:w="2806" w:type="dxa"/>
          </w:tcPr>
          <w:p w14:paraId="768F8B0A" w14:textId="77777777" w:rsidR="003E2E91" w:rsidRPr="001D3B72"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7BD601C1" w14:textId="77777777" w:rsidR="003E2E91" w:rsidRPr="001D3B72"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5C0E4485" w14:textId="77777777" w:rsidR="003E2E91" w:rsidRPr="001D3B72"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60045157" w14:textId="77777777" w:rsidR="003E2E91" w:rsidRPr="001D3B72" w:rsidRDefault="003E2E91" w:rsidP="003E2E91">
      <w:pPr>
        <w:autoSpaceDE w:val="0"/>
        <w:autoSpaceDN w:val="0"/>
        <w:adjustRightInd w:val="0"/>
        <w:spacing w:before="120"/>
        <w:rPr>
          <w:rFonts w:ascii="Arial" w:eastAsia="Batang" w:hAnsi="Arial" w:cs="Arial"/>
          <w:sz w:val="20"/>
          <w:szCs w:val="20"/>
          <w:lang w:eastAsia="ko-KR"/>
        </w:rPr>
      </w:pPr>
    </w:p>
    <w:p w14:paraId="20B14F19" w14:textId="77777777" w:rsidR="003E2E91" w:rsidRPr="001D3B72"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4D34396A" w14:textId="77777777" w:rsidR="003E2E91" w:rsidRPr="001D3B72"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678B6E59" w14:textId="77777777" w:rsidR="003E2E91" w:rsidRPr="001D3B72" w:rsidRDefault="003E2E91" w:rsidP="003E2E91">
      <w:pPr>
        <w:rPr>
          <w:rFonts w:ascii="Arial" w:hAnsi="Arial" w:cs="Arial"/>
          <w:noProof/>
          <w:sz w:val="20"/>
          <w:szCs w:val="20"/>
        </w:rPr>
      </w:pPr>
      <w:r w:rsidRPr="001D3B72">
        <w:rPr>
          <w:rFonts w:ascii="Arial" w:hAnsi="Arial" w:cs="Arial"/>
          <w:noProof/>
          <w:sz w:val="20"/>
          <w:szCs w:val="20"/>
        </w:rPr>
        <w:t>Kraj in datum:</w:t>
      </w:r>
      <w:r w:rsidRPr="001D3B72">
        <w:rPr>
          <w:rFonts w:ascii="Arial" w:hAnsi="Arial" w:cs="Arial"/>
          <w:noProof/>
          <w:sz w:val="20"/>
          <w:szCs w:val="20"/>
        </w:rPr>
        <w:tab/>
      </w:r>
      <w:r w:rsidRPr="001D3B72">
        <w:rPr>
          <w:rFonts w:ascii="Arial" w:hAnsi="Arial" w:cs="Arial"/>
          <w:noProof/>
          <w:sz w:val="20"/>
          <w:szCs w:val="20"/>
        </w:rPr>
        <w:tab/>
      </w:r>
      <w:r w:rsidRPr="001D3B72">
        <w:rPr>
          <w:rFonts w:ascii="Arial" w:hAnsi="Arial" w:cs="Arial"/>
          <w:noProof/>
          <w:sz w:val="20"/>
          <w:szCs w:val="20"/>
        </w:rPr>
        <w:tab/>
      </w:r>
      <w:r w:rsidRPr="001D3B72">
        <w:rPr>
          <w:rFonts w:ascii="Arial" w:hAnsi="Arial" w:cs="Arial"/>
          <w:noProof/>
          <w:sz w:val="20"/>
          <w:szCs w:val="20"/>
        </w:rPr>
        <w:tab/>
      </w:r>
      <w:r w:rsidRPr="001D3B72">
        <w:rPr>
          <w:rFonts w:ascii="Arial" w:hAnsi="Arial" w:cs="Arial"/>
          <w:noProof/>
          <w:sz w:val="20"/>
          <w:szCs w:val="20"/>
        </w:rPr>
        <w:tab/>
        <w:t>Žig:</w:t>
      </w:r>
      <w:r w:rsidRPr="001D3B72">
        <w:rPr>
          <w:rFonts w:ascii="Arial" w:hAnsi="Arial" w:cs="Arial"/>
          <w:noProof/>
          <w:sz w:val="20"/>
          <w:szCs w:val="20"/>
        </w:rPr>
        <w:tab/>
      </w:r>
      <w:r w:rsidRPr="001D3B72">
        <w:rPr>
          <w:rFonts w:ascii="Arial" w:hAnsi="Arial" w:cs="Arial"/>
          <w:noProof/>
          <w:sz w:val="20"/>
          <w:szCs w:val="20"/>
        </w:rPr>
        <w:tab/>
      </w:r>
      <w:r w:rsidRPr="001D3B72">
        <w:rPr>
          <w:rFonts w:ascii="Arial" w:hAnsi="Arial" w:cs="Arial"/>
          <w:noProof/>
          <w:sz w:val="20"/>
          <w:szCs w:val="20"/>
        </w:rPr>
        <w:tab/>
      </w:r>
      <w:r w:rsidRPr="001D3B72">
        <w:rPr>
          <w:rFonts w:ascii="Arial" w:hAnsi="Arial" w:cs="Arial"/>
          <w:noProof/>
          <w:sz w:val="20"/>
          <w:szCs w:val="20"/>
        </w:rPr>
        <w:tab/>
        <w:t>Podpis ponudnika:</w:t>
      </w:r>
    </w:p>
    <w:p w14:paraId="6B153A2D" w14:textId="77777777" w:rsidR="003E2E91" w:rsidRPr="001D3B72" w:rsidRDefault="003E2E91" w:rsidP="003E2E91">
      <w:pPr>
        <w:autoSpaceDE w:val="0"/>
        <w:autoSpaceDN w:val="0"/>
        <w:adjustRightInd w:val="0"/>
        <w:spacing w:before="120"/>
        <w:rPr>
          <w:rFonts w:ascii="Arial" w:eastAsia="Batang" w:hAnsi="Arial" w:cs="Arial"/>
          <w:b/>
          <w:strike/>
          <w:sz w:val="20"/>
          <w:szCs w:val="20"/>
          <w:lang w:eastAsia="ko-KR"/>
        </w:rPr>
      </w:pPr>
    </w:p>
    <w:p w14:paraId="2865B521" w14:textId="77777777" w:rsidR="00B40E2F" w:rsidRPr="001D3B72" w:rsidRDefault="00B40E2F" w:rsidP="00B40E2F">
      <w:pPr>
        <w:pStyle w:val="Noga"/>
        <w:tabs>
          <w:tab w:val="clear" w:pos="4536"/>
          <w:tab w:val="clear" w:pos="9072"/>
        </w:tabs>
        <w:rPr>
          <w:rFonts w:ascii="Arial" w:hAnsi="Arial" w:cs="Arial"/>
          <w:b/>
          <w:szCs w:val="20"/>
        </w:rPr>
      </w:pPr>
    </w:p>
    <w:p w14:paraId="60E2724D" w14:textId="77777777" w:rsidR="005B1108" w:rsidRPr="001D3B72" w:rsidRDefault="005B1108" w:rsidP="00B40E2F">
      <w:pPr>
        <w:autoSpaceDE w:val="0"/>
        <w:autoSpaceDN w:val="0"/>
        <w:adjustRightInd w:val="0"/>
        <w:jc w:val="right"/>
        <w:rPr>
          <w:rFonts w:ascii="Arial" w:hAnsi="Arial" w:cs="Arial"/>
          <w:sz w:val="20"/>
          <w:szCs w:val="20"/>
        </w:rPr>
      </w:pPr>
      <w:r w:rsidRPr="001D3B72">
        <w:rPr>
          <w:rFonts w:ascii="Arial" w:hAnsi="Arial" w:cs="Arial"/>
          <w:sz w:val="20"/>
          <w:szCs w:val="20"/>
        </w:rPr>
        <w:br w:type="page"/>
      </w:r>
    </w:p>
    <w:p w14:paraId="6A47E077" w14:textId="588F2275" w:rsidR="006C559E" w:rsidRPr="001D3B72" w:rsidRDefault="00477B08" w:rsidP="00E35DC9">
      <w:pPr>
        <w:pStyle w:val="Naslov2"/>
        <w:rPr>
          <w:rFonts w:eastAsia="Batang"/>
          <w:i w:val="0"/>
          <w:sz w:val="20"/>
          <w:szCs w:val="20"/>
          <w:lang w:eastAsia="ko-KR"/>
        </w:rPr>
      </w:pPr>
      <w:bookmarkStart w:id="62" w:name="_Toc532533806"/>
      <w:bookmarkStart w:id="63" w:name="_Toc57805107"/>
      <w:bookmarkStart w:id="64" w:name="_Toc117155055"/>
      <w:r w:rsidRPr="001D3B72">
        <w:rPr>
          <w:rFonts w:eastAsia="Batang"/>
          <w:i w:val="0"/>
          <w:sz w:val="20"/>
          <w:szCs w:val="20"/>
          <w:lang w:eastAsia="ko-KR"/>
        </w:rPr>
        <w:lastRenderedPageBreak/>
        <w:t>Obrazec 1</w:t>
      </w:r>
      <w:bookmarkEnd w:id="62"/>
      <w:bookmarkEnd w:id="63"/>
      <w:r w:rsidR="000B37E4" w:rsidRPr="001D3B72">
        <w:rPr>
          <w:rFonts w:eastAsia="Batang"/>
          <w:i w:val="0"/>
          <w:sz w:val="20"/>
          <w:szCs w:val="20"/>
          <w:lang w:eastAsia="ko-KR"/>
        </w:rPr>
        <w:t>1</w:t>
      </w:r>
      <w:bookmarkEnd w:id="64"/>
    </w:p>
    <w:p w14:paraId="2FFB4FA5" w14:textId="77777777" w:rsidR="00BD4FF8" w:rsidRPr="001D3B72" w:rsidRDefault="00BD4FF8" w:rsidP="00BD4FF8">
      <w:pPr>
        <w:rPr>
          <w:rFonts w:eastAsia="Batang"/>
          <w:lang w:eastAsia="ko-KR"/>
        </w:rPr>
      </w:pPr>
    </w:p>
    <w:p w14:paraId="76153EA2" w14:textId="77777777" w:rsidR="00BD4FF8" w:rsidRPr="001D3B72" w:rsidRDefault="00BD4FF8" w:rsidP="00BD4FF8">
      <w:pPr>
        <w:autoSpaceDE w:val="0"/>
        <w:autoSpaceDN w:val="0"/>
        <w:adjustRightInd w:val="0"/>
        <w:spacing w:before="120"/>
        <w:jc w:val="both"/>
        <w:rPr>
          <w:rFonts w:eastAsia="Batang"/>
          <w:lang w:eastAsia="ko-KR"/>
        </w:rPr>
      </w:pPr>
    </w:p>
    <w:p w14:paraId="2810C6B0" w14:textId="77777777" w:rsidR="00BD4FF8" w:rsidRPr="001D3B72" w:rsidRDefault="00BD4FF8" w:rsidP="00BD4FF8">
      <w:pPr>
        <w:autoSpaceDE w:val="0"/>
        <w:autoSpaceDN w:val="0"/>
        <w:adjustRightInd w:val="0"/>
        <w:spacing w:before="120"/>
        <w:jc w:val="both"/>
        <w:rPr>
          <w:rFonts w:ascii="Arial" w:eastAsia="Batang" w:hAnsi="Arial" w:cs="Arial"/>
          <w:sz w:val="20"/>
          <w:szCs w:val="20"/>
          <w:lang w:eastAsia="ko-KR"/>
        </w:rPr>
      </w:pPr>
      <w:r w:rsidRPr="001D3B72">
        <w:rPr>
          <w:rFonts w:ascii="Arial" w:eastAsia="Batang" w:hAnsi="Arial" w:cs="Arial"/>
          <w:sz w:val="20"/>
          <w:szCs w:val="20"/>
          <w:lang w:eastAsia="ko-KR"/>
        </w:rPr>
        <w:t>PONUDNIK:</w:t>
      </w:r>
    </w:p>
    <w:p w14:paraId="26A30EE7" w14:textId="77777777" w:rsidR="00BD4FF8" w:rsidRPr="001D3B72" w:rsidRDefault="00BD4FF8" w:rsidP="00BD4FF8">
      <w:pPr>
        <w:autoSpaceDE w:val="0"/>
        <w:autoSpaceDN w:val="0"/>
        <w:adjustRightInd w:val="0"/>
        <w:spacing w:before="120"/>
        <w:jc w:val="both"/>
        <w:rPr>
          <w:rFonts w:ascii="Arial" w:eastAsia="Batang" w:hAnsi="Arial" w:cs="Arial"/>
          <w:sz w:val="20"/>
          <w:szCs w:val="20"/>
          <w:lang w:eastAsia="ko-KR"/>
        </w:rPr>
      </w:pPr>
      <w:r w:rsidRPr="001D3B72">
        <w:rPr>
          <w:rFonts w:ascii="Arial" w:eastAsia="Batang" w:hAnsi="Arial" w:cs="Arial"/>
          <w:sz w:val="20"/>
          <w:szCs w:val="20"/>
          <w:lang w:eastAsia="ko-KR"/>
        </w:rPr>
        <w:t>__________________________</w:t>
      </w:r>
    </w:p>
    <w:p w14:paraId="587F79E6" w14:textId="77777777" w:rsidR="00BD4FF8" w:rsidRPr="001D3B72" w:rsidRDefault="00BD4FF8" w:rsidP="00BD4FF8">
      <w:pPr>
        <w:autoSpaceDE w:val="0"/>
        <w:autoSpaceDN w:val="0"/>
        <w:adjustRightInd w:val="0"/>
        <w:spacing w:before="120"/>
        <w:jc w:val="both"/>
        <w:rPr>
          <w:rFonts w:ascii="Arial" w:eastAsia="Batang" w:hAnsi="Arial" w:cs="Arial"/>
          <w:sz w:val="20"/>
          <w:szCs w:val="20"/>
          <w:lang w:eastAsia="ko-KR"/>
        </w:rPr>
      </w:pPr>
      <w:r w:rsidRPr="001D3B72">
        <w:rPr>
          <w:rFonts w:ascii="Arial" w:eastAsia="Batang" w:hAnsi="Arial" w:cs="Arial"/>
          <w:sz w:val="20"/>
          <w:szCs w:val="20"/>
          <w:lang w:eastAsia="ko-KR"/>
        </w:rPr>
        <w:t>__________________________</w:t>
      </w:r>
    </w:p>
    <w:p w14:paraId="2D745F6C" w14:textId="77777777" w:rsidR="00BD4FF8" w:rsidRPr="001D3B72" w:rsidRDefault="00BD4FF8" w:rsidP="00BD4FF8">
      <w:pPr>
        <w:autoSpaceDE w:val="0"/>
        <w:autoSpaceDN w:val="0"/>
        <w:adjustRightInd w:val="0"/>
        <w:spacing w:before="120"/>
        <w:jc w:val="both"/>
        <w:rPr>
          <w:rFonts w:ascii="Arial" w:eastAsia="Batang" w:hAnsi="Arial" w:cs="Arial"/>
          <w:sz w:val="20"/>
          <w:szCs w:val="20"/>
          <w:lang w:eastAsia="ko-KR"/>
        </w:rPr>
      </w:pPr>
      <w:r w:rsidRPr="001D3B72">
        <w:rPr>
          <w:rFonts w:ascii="Arial" w:eastAsia="Batang" w:hAnsi="Arial" w:cs="Arial"/>
          <w:sz w:val="20"/>
          <w:szCs w:val="20"/>
          <w:lang w:eastAsia="ko-KR"/>
        </w:rPr>
        <w:t>__________________________</w:t>
      </w:r>
    </w:p>
    <w:p w14:paraId="647D772B" w14:textId="77777777" w:rsidR="00BD4FF8" w:rsidRPr="001D3B72" w:rsidRDefault="00BD4FF8" w:rsidP="00BD4FF8">
      <w:pPr>
        <w:autoSpaceDE w:val="0"/>
        <w:autoSpaceDN w:val="0"/>
        <w:adjustRightInd w:val="0"/>
        <w:spacing w:before="120"/>
        <w:jc w:val="both"/>
        <w:rPr>
          <w:rFonts w:ascii="Arial" w:eastAsia="Batang" w:hAnsi="Arial" w:cs="Arial"/>
          <w:sz w:val="20"/>
          <w:szCs w:val="20"/>
          <w:lang w:eastAsia="ko-KR"/>
        </w:rPr>
      </w:pPr>
    </w:p>
    <w:p w14:paraId="3C518AA8" w14:textId="77777777" w:rsidR="00BD4FF8" w:rsidRPr="001D3B72" w:rsidRDefault="00BD4FF8" w:rsidP="00BD4FF8">
      <w:pPr>
        <w:autoSpaceDE w:val="0"/>
        <w:autoSpaceDN w:val="0"/>
        <w:adjustRightInd w:val="0"/>
        <w:spacing w:before="120"/>
        <w:jc w:val="both"/>
        <w:rPr>
          <w:rFonts w:ascii="Arial" w:eastAsia="Batang" w:hAnsi="Arial" w:cs="Arial"/>
          <w:sz w:val="20"/>
          <w:szCs w:val="20"/>
          <w:lang w:eastAsia="ko-KR"/>
        </w:rPr>
      </w:pPr>
    </w:p>
    <w:p w14:paraId="1F41274D" w14:textId="77777777" w:rsidR="00BD4FF8" w:rsidRPr="001D3B72" w:rsidRDefault="00BD4FF8" w:rsidP="00BD4FF8">
      <w:pPr>
        <w:spacing w:before="120"/>
        <w:jc w:val="center"/>
        <w:rPr>
          <w:rFonts w:ascii="Arial" w:eastAsia="Batang" w:hAnsi="Arial" w:cs="Arial"/>
          <w:b/>
          <w:sz w:val="20"/>
          <w:szCs w:val="20"/>
          <w:lang w:eastAsia="ko-KR"/>
        </w:rPr>
      </w:pPr>
      <w:r w:rsidRPr="001D3B72">
        <w:rPr>
          <w:rFonts w:ascii="Arial" w:eastAsia="Batang" w:hAnsi="Arial" w:cs="Arial"/>
          <w:b/>
          <w:sz w:val="20"/>
          <w:szCs w:val="20"/>
          <w:lang w:eastAsia="ko-KR"/>
        </w:rPr>
        <w:t>IZJAVA</w:t>
      </w:r>
    </w:p>
    <w:p w14:paraId="218D6767" w14:textId="77777777" w:rsidR="00BD4FF8" w:rsidRPr="001D3B72" w:rsidRDefault="00BD4FF8" w:rsidP="00BD4FF8">
      <w:pPr>
        <w:spacing w:before="120"/>
        <w:jc w:val="center"/>
        <w:rPr>
          <w:rFonts w:ascii="Arial" w:eastAsia="Batang" w:hAnsi="Arial" w:cs="Arial"/>
          <w:sz w:val="20"/>
          <w:szCs w:val="20"/>
          <w:lang w:eastAsia="ko-KR"/>
        </w:rPr>
      </w:pPr>
    </w:p>
    <w:p w14:paraId="48C49742" w14:textId="6FB8578D" w:rsidR="00BD4FF8" w:rsidRPr="001D3B72" w:rsidRDefault="00BD4FF8" w:rsidP="00BD4FF8">
      <w:pPr>
        <w:autoSpaceDE w:val="0"/>
        <w:autoSpaceDN w:val="0"/>
        <w:adjustRightInd w:val="0"/>
        <w:spacing w:before="120"/>
        <w:jc w:val="both"/>
        <w:rPr>
          <w:rFonts w:ascii="Arial" w:eastAsia="Batang" w:hAnsi="Arial" w:cs="Arial"/>
          <w:sz w:val="20"/>
          <w:szCs w:val="20"/>
          <w:lang w:eastAsia="ko-KR"/>
        </w:rPr>
      </w:pPr>
      <w:r w:rsidRPr="001D3B72">
        <w:rPr>
          <w:rFonts w:ascii="Arial" w:eastAsia="Batang" w:hAnsi="Arial" w:cs="Arial"/>
          <w:sz w:val="20"/>
          <w:szCs w:val="20"/>
          <w:lang w:eastAsia="ko-KR"/>
        </w:rPr>
        <w:t>V zvezi z javnim naročilom za oddajo naročila »</w:t>
      </w:r>
      <w:r w:rsidRPr="001D3B72">
        <w:rPr>
          <w:rFonts w:ascii="Arial" w:eastAsia="Batang" w:hAnsi="Arial" w:cs="Arial"/>
          <w:b/>
          <w:sz w:val="20"/>
          <w:szCs w:val="20"/>
          <w:lang w:eastAsia="ko-KR"/>
        </w:rPr>
        <w:t xml:space="preserve">Odbojniki z </w:t>
      </w:r>
      <w:proofErr w:type="spellStart"/>
      <w:r w:rsidRPr="001D3B72">
        <w:rPr>
          <w:rFonts w:ascii="Arial" w:eastAsia="Batang" w:hAnsi="Arial" w:cs="Arial"/>
          <w:b/>
          <w:sz w:val="20"/>
          <w:szCs w:val="20"/>
          <w:lang w:eastAsia="ko-KR"/>
        </w:rPr>
        <w:t>elastomersko</w:t>
      </w:r>
      <w:proofErr w:type="spellEnd"/>
      <w:r w:rsidRPr="001D3B72">
        <w:rPr>
          <w:rFonts w:ascii="Arial" w:eastAsia="Batang" w:hAnsi="Arial" w:cs="Arial"/>
          <w:b/>
          <w:sz w:val="20"/>
          <w:szCs w:val="20"/>
          <w:lang w:eastAsia="ko-KR"/>
        </w:rPr>
        <w:t xml:space="preserve"> vzmetjo</w:t>
      </w:r>
      <w:r w:rsidRPr="001D3B72">
        <w:rPr>
          <w:rFonts w:ascii="Arial" w:eastAsia="Batang" w:hAnsi="Arial" w:cs="Arial"/>
          <w:sz w:val="20"/>
          <w:szCs w:val="20"/>
          <w:lang w:eastAsia="ko-KR"/>
        </w:rPr>
        <w:t>«, pod kazensko in materialno odgovornostjo izjavljamo, da bomo dobavljali izključno originalne odbojnike proizvajalca, navedenega v naši ponudbi.</w:t>
      </w:r>
    </w:p>
    <w:p w14:paraId="38EBABB3"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4426BB02" w14:textId="08C0D17A" w:rsidR="00BD4FF8" w:rsidRPr="001D3B72" w:rsidRDefault="00BD4FF8" w:rsidP="00BD4FF8">
      <w:pPr>
        <w:autoSpaceDE w:val="0"/>
        <w:autoSpaceDN w:val="0"/>
        <w:adjustRightInd w:val="0"/>
        <w:spacing w:before="120"/>
        <w:jc w:val="both"/>
        <w:rPr>
          <w:rFonts w:ascii="Arial" w:eastAsia="Batang" w:hAnsi="Arial" w:cs="Arial"/>
          <w:sz w:val="20"/>
          <w:szCs w:val="20"/>
          <w:lang w:eastAsia="ko-KR"/>
        </w:rPr>
      </w:pPr>
      <w:r w:rsidRPr="001D3B72">
        <w:rPr>
          <w:rFonts w:ascii="Arial" w:eastAsia="Batang" w:hAnsi="Arial" w:cs="Arial"/>
          <w:sz w:val="20"/>
          <w:szCs w:val="20"/>
          <w:lang w:eastAsia="ko-KR"/>
        </w:rPr>
        <w:t>Izjavljamo tudi, da so dobavljeni odbojniki izdelani kakovostno za obratovanje v skladu z zahtevanimi tehničnimi karakter</w:t>
      </w:r>
      <w:r w:rsidR="001E43A3" w:rsidRPr="001D3B72">
        <w:rPr>
          <w:rFonts w:ascii="Arial" w:eastAsia="Batang" w:hAnsi="Arial" w:cs="Arial"/>
          <w:sz w:val="20"/>
          <w:szCs w:val="20"/>
          <w:lang w:eastAsia="ko-KR"/>
        </w:rPr>
        <w:t>istikami navedenimi v Obrazcu 13</w:t>
      </w:r>
      <w:r w:rsidRPr="001D3B72">
        <w:rPr>
          <w:rFonts w:ascii="Arial" w:eastAsia="Batang" w:hAnsi="Arial" w:cs="Arial"/>
          <w:sz w:val="20"/>
          <w:szCs w:val="20"/>
          <w:lang w:eastAsia="ko-KR"/>
        </w:rPr>
        <w:t>.</w:t>
      </w:r>
    </w:p>
    <w:p w14:paraId="1CE1126C"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018C72C9"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041C2951"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0E039D42"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3BB4A925"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1CC9C4D0"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03902746"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4C3F5563"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34BB9035"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1A98018C"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5480057D"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4E5F7E00"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4071ADED"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642A3476"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4769C6EB"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4000F713" w14:textId="77777777" w:rsidR="00BD4FF8" w:rsidRPr="001D3B72" w:rsidRDefault="00BD4FF8" w:rsidP="00BD4FF8">
      <w:pPr>
        <w:rPr>
          <w:rFonts w:ascii="Arial" w:eastAsia="Batang" w:hAnsi="Arial" w:cs="Arial"/>
          <w:sz w:val="20"/>
          <w:szCs w:val="20"/>
          <w:lang w:eastAsia="ko-KR"/>
        </w:rPr>
      </w:pPr>
      <w:r w:rsidRPr="001D3B72">
        <w:rPr>
          <w:rFonts w:ascii="Arial" w:eastAsia="Batang" w:hAnsi="Arial" w:cs="Arial"/>
          <w:sz w:val="20"/>
          <w:szCs w:val="20"/>
          <w:lang w:eastAsia="ko-KR"/>
        </w:rPr>
        <w:t>Kraj in datum:</w:t>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t>Žig:</w:t>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t>Podpis ponudnika:</w:t>
      </w:r>
    </w:p>
    <w:p w14:paraId="00137C5B" w14:textId="77777777" w:rsidR="00BD4FF8" w:rsidRPr="001D3B72" w:rsidRDefault="00BD4FF8" w:rsidP="00BD4FF8">
      <w:pPr>
        <w:rPr>
          <w:rFonts w:eastAsia="Batang"/>
          <w:lang w:eastAsia="ko-KR"/>
        </w:rPr>
      </w:pPr>
    </w:p>
    <w:p w14:paraId="3F319267" w14:textId="77777777" w:rsidR="00BD4FF8" w:rsidRPr="001D3B72" w:rsidRDefault="00BD4FF8" w:rsidP="00E27AC6">
      <w:pPr>
        <w:spacing w:before="120" w:after="120"/>
        <w:rPr>
          <w:rFonts w:ascii="Arial" w:eastAsia="Batang" w:hAnsi="Arial" w:cs="Arial"/>
          <w:b/>
          <w:sz w:val="20"/>
          <w:szCs w:val="20"/>
          <w:lang w:eastAsia="ko-KR"/>
        </w:rPr>
      </w:pPr>
    </w:p>
    <w:p w14:paraId="6305F581" w14:textId="77777777" w:rsidR="00BD4FF8" w:rsidRPr="001D3B72" w:rsidRDefault="00BD4FF8" w:rsidP="00E27AC6">
      <w:pPr>
        <w:spacing w:before="120" w:after="120"/>
        <w:rPr>
          <w:rFonts w:ascii="Arial" w:eastAsia="Batang" w:hAnsi="Arial" w:cs="Arial"/>
          <w:b/>
          <w:sz w:val="20"/>
          <w:szCs w:val="20"/>
          <w:lang w:eastAsia="ko-KR"/>
        </w:rPr>
      </w:pPr>
    </w:p>
    <w:p w14:paraId="76A8462E" w14:textId="77777777" w:rsidR="00BD4FF8" w:rsidRPr="001D3B72" w:rsidRDefault="00BD4FF8" w:rsidP="00E27AC6">
      <w:pPr>
        <w:spacing w:before="120" w:after="120"/>
        <w:rPr>
          <w:rFonts w:ascii="Arial" w:eastAsia="Batang" w:hAnsi="Arial" w:cs="Arial"/>
          <w:b/>
          <w:sz w:val="20"/>
          <w:szCs w:val="20"/>
          <w:lang w:eastAsia="ko-KR"/>
        </w:rPr>
      </w:pPr>
    </w:p>
    <w:p w14:paraId="30993744" w14:textId="77777777" w:rsidR="00BD4FF8" w:rsidRPr="001D3B72" w:rsidRDefault="00BD4FF8" w:rsidP="00E27AC6">
      <w:pPr>
        <w:spacing w:before="120" w:after="120"/>
        <w:rPr>
          <w:rFonts w:ascii="Arial" w:eastAsia="Batang" w:hAnsi="Arial" w:cs="Arial"/>
          <w:b/>
          <w:sz w:val="20"/>
          <w:szCs w:val="20"/>
          <w:lang w:eastAsia="ko-KR"/>
        </w:rPr>
      </w:pPr>
    </w:p>
    <w:p w14:paraId="00E9FC8E" w14:textId="77777777" w:rsidR="00BD4FF8" w:rsidRPr="001D3B72" w:rsidRDefault="00BD4FF8" w:rsidP="00E27AC6">
      <w:pPr>
        <w:spacing w:before="120" w:after="120"/>
        <w:rPr>
          <w:rFonts w:ascii="Arial" w:eastAsia="Batang" w:hAnsi="Arial" w:cs="Arial"/>
          <w:b/>
          <w:sz w:val="20"/>
          <w:szCs w:val="20"/>
          <w:lang w:eastAsia="ko-KR"/>
        </w:rPr>
      </w:pPr>
    </w:p>
    <w:p w14:paraId="422B8B21" w14:textId="77777777" w:rsidR="00BD4FF8" w:rsidRPr="001D3B72" w:rsidRDefault="00BD4FF8" w:rsidP="00E27AC6">
      <w:pPr>
        <w:spacing w:before="120" w:after="120"/>
        <w:rPr>
          <w:rFonts w:ascii="Arial" w:eastAsia="Batang" w:hAnsi="Arial" w:cs="Arial"/>
          <w:b/>
          <w:sz w:val="20"/>
          <w:szCs w:val="20"/>
          <w:lang w:eastAsia="ko-KR"/>
        </w:rPr>
      </w:pPr>
    </w:p>
    <w:p w14:paraId="55044289" w14:textId="46EDAC3F" w:rsidR="00E27AC6" w:rsidRPr="001D3B72" w:rsidRDefault="000B37E4" w:rsidP="00E27AC6">
      <w:pPr>
        <w:spacing w:before="120" w:after="120"/>
        <w:rPr>
          <w:rFonts w:ascii="Arial" w:eastAsia="Batang" w:hAnsi="Arial" w:cs="Arial"/>
          <w:b/>
          <w:sz w:val="20"/>
          <w:szCs w:val="20"/>
          <w:lang w:eastAsia="ko-KR"/>
        </w:rPr>
      </w:pPr>
      <w:r w:rsidRPr="001D3B72">
        <w:rPr>
          <w:rFonts w:ascii="Arial" w:eastAsia="Batang" w:hAnsi="Arial" w:cs="Arial"/>
          <w:b/>
          <w:sz w:val="20"/>
          <w:szCs w:val="20"/>
          <w:lang w:eastAsia="ko-KR"/>
        </w:rPr>
        <w:lastRenderedPageBreak/>
        <w:t>Obrazec 12</w:t>
      </w:r>
    </w:p>
    <w:p w14:paraId="4C6F6BB6" w14:textId="77777777" w:rsidR="00BD4FF8" w:rsidRPr="001D3B72" w:rsidRDefault="00BD4FF8" w:rsidP="00BD4FF8">
      <w:pPr>
        <w:rPr>
          <w:rFonts w:ascii="Arial" w:eastAsia="Batang" w:hAnsi="Arial" w:cs="Arial"/>
          <w:sz w:val="20"/>
          <w:szCs w:val="20"/>
          <w:lang w:eastAsia="ko-KR"/>
        </w:rPr>
      </w:pPr>
    </w:p>
    <w:p w14:paraId="6983F36A" w14:textId="77777777" w:rsidR="00BD4FF8" w:rsidRPr="001D3B72" w:rsidRDefault="00BD4FF8" w:rsidP="00BD4FF8">
      <w:pPr>
        <w:jc w:val="center"/>
        <w:rPr>
          <w:rFonts w:ascii="Arial" w:hAnsi="Arial" w:cs="Arial"/>
          <w:b/>
          <w:sz w:val="20"/>
          <w:szCs w:val="20"/>
        </w:rPr>
      </w:pPr>
      <w:r w:rsidRPr="001D3B72">
        <w:rPr>
          <w:rFonts w:ascii="Arial" w:hAnsi="Arial" w:cs="Arial"/>
          <w:b/>
          <w:sz w:val="20"/>
          <w:szCs w:val="20"/>
        </w:rPr>
        <w:t>REFERENCE PONUDNIKA</w:t>
      </w:r>
    </w:p>
    <w:p w14:paraId="061E2299" w14:textId="77777777" w:rsidR="00BD4FF8" w:rsidRPr="001D3B72" w:rsidRDefault="00BD4FF8" w:rsidP="00BD4FF8">
      <w:pPr>
        <w:jc w:val="center"/>
        <w:rPr>
          <w:rFonts w:ascii="Arial" w:hAnsi="Arial" w:cs="Arial"/>
          <w:b/>
          <w:sz w:val="20"/>
          <w:szCs w:val="20"/>
        </w:rPr>
      </w:pPr>
    </w:p>
    <w:p w14:paraId="4D21E913" w14:textId="77777777" w:rsidR="00BD4FF8" w:rsidRPr="001D3B72" w:rsidRDefault="00BD4FF8" w:rsidP="00BD4FF8">
      <w:pPr>
        <w:jc w:val="center"/>
        <w:rPr>
          <w:rFonts w:ascii="Arial" w:hAnsi="Arial" w:cs="Arial"/>
          <w:sz w:val="20"/>
          <w:szCs w:val="20"/>
        </w:rPr>
      </w:pPr>
    </w:p>
    <w:p w14:paraId="28F75F29" w14:textId="77777777" w:rsidR="00BD4FF8" w:rsidRPr="001D3B72" w:rsidRDefault="00BD4FF8" w:rsidP="00BD4FF8">
      <w:pPr>
        <w:spacing w:line="252" w:lineRule="auto"/>
        <w:jc w:val="both"/>
        <w:rPr>
          <w:rFonts w:ascii="Arial" w:hAnsi="Arial" w:cs="Arial"/>
          <w:sz w:val="20"/>
          <w:szCs w:val="20"/>
        </w:rPr>
      </w:pPr>
      <w:r w:rsidRPr="001D3B72">
        <w:rPr>
          <w:rFonts w:ascii="Arial" w:hAnsi="Arial" w:cs="Arial"/>
          <w:sz w:val="20"/>
          <w:szCs w:val="20"/>
        </w:rPr>
        <w:t>Številka predračuna:</w:t>
      </w:r>
      <w:r w:rsidRPr="001D3B72">
        <w:rPr>
          <w:rFonts w:ascii="Arial" w:hAnsi="Arial" w:cs="Arial"/>
          <w:sz w:val="20"/>
          <w:szCs w:val="20"/>
        </w:rPr>
        <w:tab/>
        <w:t>_____________</w:t>
      </w:r>
    </w:p>
    <w:p w14:paraId="350A78E5" w14:textId="77777777" w:rsidR="00BD4FF8" w:rsidRPr="001D3B72" w:rsidRDefault="00BD4FF8" w:rsidP="00BD4FF8">
      <w:pPr>
        <w:spacing w:line="252" w:lineRule="auto"/>
        <w:jc w:val="both"/>
        <w:rPr>
          <w:rFonts w:ascii="Arial" w:hAnsi="Arial" w:cs="Arial"/>
          <w:sz w:val="20"/>
          <w:szCs w:val="20"/>
        </w:rPr>
      </w:pPr>
      <w:r w:rsidRPr="001D3B72">
        <w:rPr>
          <w:rFonts w:ascii="Arial" w:hAnsi="Arial" w:cs="Arial"/>
          <w:sz w:val="20"/>
          <w:szCs w:val="20"/>
        </w:rPr>
        <w:t>Datum:</w:t>
      </w:r>
      <w:r w:rsidRPr="001D3B72">
        <w:rPr>
          <w:rFonts w:ascii="Arial" w:hAnsi="Arial" w:cs="Arial"/>
          <w:sz w:val="20"/>
          <w:szCs w:val="20"/>
        </w:rPr>
        <w:tab/>
        <w:t>___________________</w:t>
      </w:r>
    </w:p>
    <w:p w14:paraId="6DCCAA3A" w14:textId="77777777" w:rsidR="00BD4FF8" w:rsidRPr="001D3B72" w:rsidRDefault="00BD4FF8" w:rsidP="00BD4FF8">
      <w:pPr>
        <w:jc w:val="both"/>
        <w:rPr>
          <w:rFonts w:ascii="Arial" w:hAnsi="Arial" w:cs="Arial"/>
          <w:b/>
          <w:sz w:val="20"/>
          <w:szCs w:val="20"/>
        </w:rPr>
      </w:pPr>
    </w:p>
    <w:p w14:paraId="5FAB6662" w14:textId="77777777" w:rsidR="00BD4FF8" w:rsidRPr="001D3B72" w:rsidRDefault="00BD4FF8" w:rsidP="00BD4FF8">
      <w:pPr>
        <w:jc w:val="both"/>
        <w:rPr>
          <w:rFonts w:ascii="Arial" w:eastAsia="Batang" w:hAnsi="Arial" w:cs="Arial"/>
          <w:sz w:val="20"/>
          <w:szCs w:val="20"/>
          <w:lang w:eastAsia="ko-KR"/>
        </w:rPr>
      </w:pPr>
      <w:r w:rsidRPr="001D3B72">
        <w:rPr>
          <w:rFonts w:ascii="Arial" w:eastAsia="Batang" w:hAnsi="Arial" w:cs="Arial"/>
          <w:sz w:val="20"/>
          <w:szCs w:val="20"/>
          <w:lang w:eastAsia="ko-KR"/>
        </w:rPr>
        <w:t>Ponudnik mora izpolnjevati pogoj za dokazovanje tehnične sposobnosti in sicer:</w:t>
      </w:r>
    </w:p>
    <w:p w14:paraId="4D83AC6C" w14:textId="77777777" w:rsidR="00BD4FF8" w:rsidRPr="001D3B72" w:rsidRDefault="00BD4FF8" w:rsidP="00BD4FF8">
      <w:pPr>
        <w:jc w:val="both"/>
        <w:rPr>
          <w:rFonts w:ascii="Arial" w:eastAsia="Batang" w:hAnsi="Arial" w:cs="Arial"/>
          <w:sz w:val="20"/>
          <w:szCs w:val="20"/>
          <w:lang w:eastAsia="ko-KR"/>
        </w:rPr>
      </w:pPr>
      <w:r w:rsidRPr="001D3B72">
        <w:rPr>
          <w:rFonts w:ascii="Arial" w:eastAsia="Batang" w:hAnsi="Arial" w:cs="Arial"/>
          <w:sz w:val="20"/>
          <w:szCs w:val="20"/>
          <w:lang w:eastAsia="ko-KR"/>
        </w:rPr>
        <w:t xml:space="preserve">potrebno je navesti podatke iz katerih bo razvidno, da je ponudnik </w:t>
      </w:r>
      <w:r w:rsidRPr="001D3B72">
        <w:rPr>
          <w:rFonts w:ascii="Arial" w:eastAsia="Batang" w:hAnsi="Arial" w:cs="Arial"/>
          <w:b/>
          <w:sz w:val="20"/>
          <w:szCs w:val="20"/>
          <w:lang w:eastAsia="ko-KR"/>
        </w:rPr>
        <w:t>v zadnjih treh letih</w:t>
      </w:r>
      <w:r w:rsidRPr="001D3B72">
        <w:rPr>
          <w:rFonts w:ascii="Arial" w:eastAsia="Batang" w:hAnsi="Arial" w:cs="Arial"/>
          <w:sz w:val="20"/>
          <w:szCs w:val="20"/>
          <w:lang w:eastAsia="ko-KR"/>
        </w:rPr>
        <w:t xml:space="preserve"> pred dnevom objave tega javnega razpisa izvedel dobavo enakega tipa odbojnikov, kot je predmet tega javnega naročila, vsaj </w:t>
      </w:r>
      <w:r w:rsidRPr="001D3B72">
        <w:rPr>
          <w:rFonts w:ascii="Arial" w:eastAsia="Batang" w:hAnsi="Arial" w:cs="Arial"/>
          <w:b/>
          <w:sz w:val="20"/>
          <w:szCs w:val="20"/>
          <w:lang w:eastAsia="ko-KR"/>
        </w:rPr>
        <w:t>dvema podjetjema</w:t>
      </w:r>
      <w:r w:rsidRPr="001D3B72">
        <w:rPr>
          <w:rFonts w:ascii="Arial" w:eastAsia="Batang" w:hAnsi="Arial" w:cs="Arial"/>
          <w:sz w:val="20"/>
          <w:szCs w:val="20"/>
          <w:lang w:eastAsia="ko-KR"/>
        </w:rPr>
        <w:t xml:space="preserve"> (podjetjema, registriranima v EU  in članoma UIC),  ki se ukvarjajo ali z železniškimi prevozi, ali so delavnice za vzdrževanje železniških vozil, ali pa so proizvajalci železniških vozil.</w:t>
      </w:r>
    </w:p>
    <w:p w14:paraId="4F7A7783" w14:textId="77777777" w:rsidR="00BD4FF8" w:rsidRPr="001D3B72" w:rsidRDefault="00BD4FF8" w:rsidP="00BD4FF8">
      <w:pPr>
        <w:jc w:val="both"/>
        <w:rPr>
          <w:rFonts w:ascii="Arial" w:eastAsia="Batang" w:hAnsi="Arial" w:cs="Arial"/>
          <w:sz w:val="20"/>
          <w:szCs w:val="20"/>
          <w:lang w:eastAsia="ko-KR"/>
        </w:rPr>
      </w:pP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552"/>
        <w:gridCol w:w="1134"/>
        <w:gridCol w:w="2693"/>
        <w:gridCol w:w="2693"/>
      </w:tblGrid>
      <w:tr w:rsidR="00BD4FF8" w:rsidRPr="001D3B72" w14:paraId="3078B1E3" w14:textId="77777777" w:rsidTr="001E43A3">
        <w:tc>
          <w:tcPr>
            <w:tcW w:w="1838" w:type="dxa"/>
            <w:vAlign w:val="center"/>
          </w:tcPr>
          <w:p w14:paraId="2847B2FC" w14:textId="77777777" w:rsidR="00BD4FF8" w:rsidRPr="001D3B72" w:rsidRDefault="00BD4FF8" w:rsidP="003B37FC">
            <w:pPr>
              <w:jc w:val="center"/>
            </w:pPr>
            <w:r w:rsidRPr="001D3B72">
              <w:rPr>
                <w:sz w:val="22"/>
                <w:szCs w:val="22"/>
              </w:rPr>
              <w:t>Dobava/Pogodba</w:t>
            </w:r>
          </w:p>
        </w:tc>
        <w:tc>
          <w:tcPr>
            <w:tcW w:w="2552" w:type="dxa"/>
            <w:vAlign w:val="center"/>
          </w:tcPr>
          <w:p w14:paraId="61AA3194" w14:textId="77777777" w:rsidR="00BD4FF8" w:rsidRPr="001D3B72" w:rsidRDefault="00BD4FF8" w:rsidP="003B37FC">
            <w:pPr>
              <w:jc w:val="center"/>
            </w:pPr>
            <w:r w:rsidRPr="001D3B72">
              <w:rPr>
                <w:sz w:val="22"/>
                <w:szCs w:val="22"/>
              </w:rPr>
              <w:t>Naročnik</w:t>
            </w:r>
          </w:p>
          <w:p w14:paraId="593CF845" w14:textId="77777777" w:rsidR="00BD4FF8" w:rsidRPr="001D3B72" w:rsidRDefault="00BD4FF8" w:rsidP="003B37FC">
            <w:pPr>
              <w:jc w:val="center"/>
              <w:rPr>
                <w:sz w:val="22"/>
                <w:szCs w:val="22"/>
              </w:rPr>
            </w:pPr>
            <w:r w:rsidRPr="001D3B72">
              <w:rPr>
                <w:sz w:val="22"/>
                <w:szCs w:val="22"/>
              </w:rPr>
              <w:t>(naziv in naslov)</w:t>
            </w:r>
          </w:p>
        </w:tc>
        <w:tc>
          <w:tcPr>
            <w:tcW w:w="1134" w:type="dxa"/>
            <w:vAlign w:val="center"/>
          </w:tcPr>
          <w:p w14:paraId="130D526D" w14:textId="77777777" w:rsidR="00BD4FF8" w:rsidRPr="001D3B72" w:rsidRDefault="00BD4FF8" w:rsidP="003B37FC">
            <w:pPr>
              <w:jc w:val="center"/>
            </w:pPr>
            <w:r w:rsidRPr="001D3B72">
              <w:rPr>
                <w:sz w:val="22"/>
                <w:szCs w:val="22"/>
              </w:rPr>
              <w:t>Datum zaključka</w:t>
            </w:r>
          </w:p>
        </w:tc>
        <w:tc>
          <w:tcPr>
            <w:tcW w:w="2693" w:type="dxa"/>
            <w:vAlign w:val="center"/>
          </w:tcPr>
          <w:p w14:paraId="011FCD88" w14:textId="77777777" w:rsidR="00BD4FF8" w:rsidRPr="001D3B72" w:rsidRDefault="00BD4FF8" w:rsidP="003B37FC">
            <w:pPr>
              <w:jc w:val="center"/>
            </w:pPr>
            <w:r w:rsidRPr="001D3B72">
              <w:rPr>
                <w:sz w:val="22"/>
                <w:szCs w:val="22"/>
              </w:rPr>
              <w:t>Naziv proizvajalca dobavljenih odbojnikov</w:t>
            </w:r>
          </w:p>
        </w:tc>
        <w:tc>
          <w:tcPr>
            <w:tcW w:w="2693" w:type="dxa"/>
          </w:tcPr>
          <w:p w14:paraId="3C1C9B25" w14:textId="77777777" w:rsidR="00BD4FF8" w:rsidRPr="001D3B72" w:rsidRDefault="00BD4FF8" w:rsidP="003B37FC">
            <w:pPr>
              <w:jc w:val="center"/>
              <w:rPr>
                <w:sz w:val="22"/>
                <w:szCs w:val="22"/>
              </w:rPr>
            </w:pPr>
            <w:r w:rsidRPr="001D3B72">
              <w:rPr>
                <w:sz w:val="22"/>
                <w:szCs w:val="22"/>
              </w:rPr>
              <w:t>Tip odbojnika</w:t>
            </w:r>
          </w:p>
        </w:tc>
      </w:tr>
      <w:tr w:rsidR="00BD4FF8" w:rsidRPr="001D3B72" w14:paraId="6CEA6967" w14:textId="77777777" w:rsidTr="001E43A3">
        <w:tc>
          <w:tcPr>
            <w:tcW w:w="1838" w:type="dxa"/>
            <w:vAlign w:val="center"/>
          </w:tcPr>
          <w:p w14:paraId="214D0F6F" w14:textId="77777777" w:rsidR="00BD4FF8" w:rsidRPr="001D3B72" w:rsidRDefault="00BD4FF8" w:rsidP="003B37FC">
            <w:pPr>
              <w:jc w:val="center"/>
            </w:pPr>
          </w:p>
          <w:p w14:paraId="2455D11E" w14:textId="77777777" w:rsidR="00BD4FF8" w:rsidRPr="001D3B72" w:rsidRDefault="00BD4FF8" w:rsidP="003B37FC">
            <w:pPr>
              <w:jc w:val="center"/>
            </w:pPr>
          </w:p>
        </w:tc>
        <w:tc>
          <w:tcPr>
            <w:tcW w:w="2552" w:type="dxa"/>
            <w:vAlign w:val="center"/>
          </w:tcPr>
          <w:p w14:paraId="0B4443CB" w14:textId="77777777" w:rsidR="00BD4FF8" w:rsidRPr="001D3B72" w:rsidRDefault="00BD4FF8" w:rsidP="003B37FC">
            <w:pPr>
              <w:jc w:val="center"/>
            </w:pPr>
          </w:p>
        </w:tc>
        <w:tc>
          <w:tcPr>
            <w:tcW w:w="1134" w:type="dxa"/>
            <w:vAlign w:val="center"/>
          </w:tcPr>
          <w:p w14:paraId="54E978B2" w14:textId="77777777" w:rsidR="00BD4FF8" w:rsidRPr="001D3B72" w:rsidRDefault="00BD4FF8" w:rsidP="003B37FC">
            <w:pPr>
              <w:jc w:val="center"/>
            </w:pPr>
          </w:p>
        </w:tc>
        <w:tc>
          <w:tcPr>
            <w:tcW w:w="2693" w:type="dxa"/>
            <w:vAlign w:val="center"/>
          </w:tcPr>
          <w:p w14:paraId="1BC8161D" w14:textId="77777777" w:rsidR="00BD4FF8" w:rsidRPr="001D3B72" w:rsidRDefault="00BD4FF8" w:rsidP="003B37FC">
            <w:pPr>
              <w:jc w:val="center"/>
            </w:pPr>
          </w:p>
        </w:tc>
        <w:tc>
          <w:tcPr>
            <w:tcW w:w="2693" w:type="dxa"/>
          </w:tcPr>
          <w:p w14:paraId="66051B05" w14:textId="77777777" w:rsidR="00BD4FF8" w:rsidRPr="001D3B72" w:rsidRDefault="00BD4FF8" w:rsidP="003B37FC">
            <w:pPr>
              <w:jc w:val="center"/>
            </w:pPr>
          </w:p>
        </w:tc>
      </w:tr>
      <w:tr w:rsidR="00BD4FF8" w:rsidRPr="001D3B72" w14:paraId="50B433C9" w14:textId="77777777" w:rsidTr="001E43A3">
        <w:tc>
          <w:tcPr>
            <w:tcW w:w="1838" w:type="dxa"/>
            <w:vAlign w:val="center"/>
          </w:tcPr>
          <w:p w14:paraId="77DA8568" w14:textId="77777777" w:rsidR="00BD4FF8" w:rsidRPr="001D3B72" w:rsidRDefault="00BD4FF8" w:rsidP="003B37FC">
            <w:pPr>
              <w:jc w:val="center"/>
            </w:pPr>
          </w:p>
          <w:p w14:paraId="153CE3B1" w14:textId="77777777" w:rsidR="00BD4FF8" w:rsidRPr="001D3B72" w:rsidRDefault="00BD4FF8" w:rsidP="003B37FC">
            <w:pPr>
              <w:jc w:val="center"/>
            </w:pPr>
          </w:p>
        </w:tc>
        <w:tc>
          <w:tcPr>
            <w:tcW w:w="2552" w:type="dxa"/>
          </w:tcPr>
          <w:p w14:paraId="5BF7A8FC" w14:textId="77777777" w:rsidR="00BD4FF8" w:rsidRPr="001D3B72" w:rsidRDefault="00BD4FF8" w:rsidP="003B37FC">
            <w:pPr>
              <w:jc w:val="center"/>
            </w:pPr>
          </w:p>
        </w:tc>
        <w:tc>
          <w:tcPr>
            <w:tcW w:w="1134" w:type="dxa"/>
            <w:vAlign w:val="center"/>
          </w:tcPr>
          <w:p w14:paraId="471AA16A" w14:textId="77777777" w:rsidR="00BD4FF8" w:rsidRPr="001D3B72" w:rsidRDefault="00BD4FF8" w:rsidP="003B37FC">
            <w:pPr>
              <w:jc w:val="center"/>
            </w:pPr>
          </w:p>
        </w:tc>
        <w:tc>
          <w:tcPr>
            <w:tcW w:w="2693" w:type="dxa"/>
            <w:vAlign w:val="center"/>
          </w:tcPr>
          <w:p w14:paraId="63AF3F7D" w14:textId="77777777" w:rsidR="00BD4FF8" w:rsidRPr="001D3B72" w:rsidRDefault="00BD4FF8" w:rsidP="003B37FC">
            <w:pPr>
              <w:jc w:val="center"/>
            </w:pPr>
          </w:p>
        </w:tc>
        <w:tc>
          <w:tcPr>
            <w:tcW w:w="2693" w:type="dxa"/>
          </w:tcPr>
          <w:p w14:paraId="55239266" w14:textId="77777777" w:rsidR="00BD4FF8" w:rsidRPr="001D3B72" w:rsidRDefault="00BD4FF8" w:rsidP="003B37FC">
            <w:pPr>
              <w:jc w:val="center"/>
            </w:pPr>
          </w:p>
        </w:tc>
      </w:tr>
      <w:tr w:rsidR="00BD4FF8" w:rsidRPr="001D3B72" w14:paraId="2BB4AC1E" w14:textId="77777777" w:rsidTr="001E43A3">
        <w:tc>
          <w:tcPr>
            <w:tcW w:w="1838" w:type="dxa"/>
            <w:vAlign w:val="center"/>
          </w:tcPr>
          <w:p w14:paraId="2C3392F8" w14:textId="77777777" w:rsidR="00BD4FF8" w:rsidRPr="001D3B72" w:rsidRDefault="00BD4FF8" w:rsidP="003B37FC">
            <w:pPr>
              <w:jc w:val="center"/>
            </w:pPr>
          </w:p>
          <w:p w14:paraId="5199EB9D" w14:textId="77777777" w:rsidR="00BD4FF8" w:rsidRPr="001D3B72" w:rsidRDefault="00BD4FF8" w:rsidP="003B37FC">
            <w:pPr>
              <w:jc w:val="center"/>
            </w:pPr>
          </w:p>
        </w:tc>
        <w:tc>
          <w:tcPr>
            <w:tcW w:w="2552" w:type="dxa"/>
          </w:tcPr>
          <w:p w14:paraId="18F0D6BB" w14:textId="77777777" w:rsidR="00BD4FF8" w:rsidRPr="001D3B72" w:rsidRDefault="00BD4FF8" w:rsidP="003B37FC">
            <w:pPr>
              <w:jc w:val="center"/>
            </w:pPr>
          </w:p>
        </w:tc>
        <w:tc>
          <w:tcPr>
            <w:tcW w:w="1134" w:type="dxa"/>
            <w:vAlign w:val="center"/>
          </w:tcPr>
          <w:p w14:paraId="6A6A7E9A" w14:textId="77777777" w:rsidR="00BD4FF8" w:rsidRPr="001D3B72" w:rsidRDefault="00BD4FF8" w:rsidP="003B37FC">
            <w:pPr>
              <w:jc w:val="center"/>
            </w:pPr>
          </w:p>
        </w:tc>
        <w:tc>
          <w:tcPr>
            <w:tcW w:w="2693" w:type="dxa"/>
            <w:vAlign w:val="center"/>
          </w:tcPr>
          <w:p w14:paraId="1287BC67" w14:textId="77777777" w:rsidR="00BD4FF8" w:rsidRPr="001D3B72" w:rsidRDefault="00BD4FF8" w:rsidP="003B37FC">
            <w:pPr>
              <w:jc w:val="center"/>
            </w:pPr>
          </w:p>
        </w:tc>
        <w:tc>
          <w:tcPr>
            <w:tcW w:w="2693" w:type="dxa"/>
          </w:tcPr>
          <w:p w14:paraId="7C5388D1" w14:textId="77777777" w:rsidR="00BD4FF8" w:rsidRPr="001D3B72" w:rsidRDefault="00BD4FF8" w:rsidP="003B37FC">
            <w:pPr>
              <w:jc w:val="center"/>
            </w:pPr>
          </w:p>
        </w:tc>
      </w:tr>
      <w:tr w:rsidR="00BD4FF8" w:rsidRPr="001D3B72" w14:paraId="3A40507E" w14:textId="77777777" w:rsidTr="001E43A3">
        <w:tc>
          <w:tcPr>
            <w:tcW w:w="1838" w:type="dxa"/>
            <w:vAlign w:val="center"/>
          </w:tcPr>
          <w:p w14:paraId="4D3BCDD8" w14:textId="77777777" w:rsidR="00BD4FF8" w:rsidRPr="001D3B72" w:rsidRDefault="00BD4FF8" w:rsidP="003B37FC">
            <w:pPr>
              <w:jc w:val="center"/>
            </w:pPr>
          </w:p>
          <w:p w14:paraId="0A54B43C" w14:textId="77777777" w:rsidR="00BD4FF8" w:rsidRPr="001D3B72" w:rsidRDefault="00BD4FF8" w:rsidP="003B37FC">
            <w:pPr>
              <w:jc w:val="center"/>
            </w:pPr>
          </w:p>
        </w:tc>
        <w:tc>
          <w:tcPr>
            <w:tcW w:w="2552" w:type="dxa"/>
          </w:tcPr>
          <w:p w14:paraId="6E931053" w14:textId="77777777" w:rsidR="00BD4FF8" w:rsidRPr="001D3B72" w:rsidRDefault="00BD4FF8" w:rsidP="003B37FC">
            <w:pPr>
              <w:jc w:val="center"/>
            </w:pPr>
          </w:p>
        </w:tc>
        <w:tc>
          <w:tcPr>
            <w:tcW w:w="1134" w:type="dxa"/>
            <w:vAlign w:val="center"/>
          </w:tcPr>
          <w:p w14:paraId="1AE638A4" w14:textId="77777777" w:rsidR="00BD4FF8" w:rsidRPr="001D3B72" w:rsidRDefault="00BD4FF8" w:rsidP="003B37FC">
            <w:pPr>
              <w:jc w:val="center"/>
            </w:pPr>
          </w:p>
        </w:tc>
        <w:tc>
          <w:tcPr>
            <w:tcW w:w="2693" w:type="dxa"/>
            <w:vAlign w:val="center"/>
          </w:tcPr>
          <w:p w14:paraId="0D17A20E" w14:textId="77777777" w:rsidR="00BD4FF8" w:rsidRPr="001D3B72" w:rsidRDefault="00BD4FF8" w:rsidP="003B37FC">
            <w:pPr>
              <w:jc w:val="center"/>
            </w:pPr>
          </w:p>
        </w:tc>
        <w:tc>
          <w:tcPr>
            <w:tcW w:w="2693" w:type="dxa"/>
          </w:tcPr>
          <w:p w14:paraId="5EB0A895" w14:textId="77777777" w:rsidR="00BD4FF8" w:rsidRPr="001D3B72" w:rsidRDefault="00BD4FF8" w:rsidP="003B37FC">
            <w:pPr>
              <w:jc w:val="center"/>
            </w:pPr>
          </w:p>
        </w:tc>
      </w:tr>
    </w:tbl>
    <w:p w14:paraId="505CCEFC" w14:textId="77777777" w:rsidR="00BD4FF8" w:rsidRPr="001D3B72" w:rsidRDefault="00BD4FF8" w:rsidP="00BD4FF8">
      <w:pPr>
        <w:rPr>
          <w:rFonts w:ascii="Arial" w:hAnsi="Arial" w:cs="Arial"/>
          <w:b/>
          <w:sz w:val="20"/>
          <w:szCs w:val="20"/>
        </w:rPr>
      </w:pPr>
    </w:p>
    <w:p w14:paraId="137D71E4" w14:textId="77777777" w:rsidR="00BD4FF8" w:rsidRPr="001D3B72" w:rsidRDefault="00BD4FF8" w:rsidP="00BD4FF8">
      <w:pPr>
        <w:jc w:val="both"/>
        <w:rPr>
          <w:rFonts w:ascii="Arial" w:hAnsi="Arial" w:cs="Arial"/>
          <w:b/>
          <w:bCs/>
          <w:sz w:val="20"/>
          <w:szCs w:val="20"/>
        </w:rPr>
      </w:pPr>
    </w:p>
    <w:p w14:paraId="4E86F139" w14:textId="77777777" w:rsidR="00BD4FF8" w:rsidRPr="001D3B72" w:rsidRDefault="00BD4FF8" w:rsidP="00BD4FF8">
      <w:pPr>
        <w:jc w:val="both"/>
        <w:rPr>
          <w:rFonts w:ascii="Arial" w:hAnsi="Arial" w:cs="Arial"/>
          <w:b/>
          <w:sz w:val="20"/>
          <w:szCs w:val="20"/>
        </w:rPr>
      </w:pPr>
    </w:p>
    <w:p w14:paraId="29E0F6CB" w14:textId="77777777" w:rsidR="00BD4FF8" w:rsidRPr="001D3B72" w:rsidRDefault="00BD4FF8" w:rsidP="00BD4FF8">
      <w:pPr>
        <w:jc w:val="both"/>
        <w:rPr>
          <w:rFonts w:ascii="Arial" w:eastAsia="Batang" w:hAnsi="Arial" w:cs="Arial"/>
          <w:sz w:val="20"/>
          <w:szCs w:val="20"/>
          <w:lang w:eastAsia="ko-KR"/>
        </w:rPr>
      </w:pPr>
      <w:r w:rsidRPr="001D3B72">
        <w:rPr>
          <w:rFonts w:ascii="Arial" w:eastAsia="Batang" w:hAnsi="Arial" w:cs="Arial"/>
          <w:sz w:val="20"/>
          <w:szCs w:val="20"/>
          <w:lang w:eastAsia="ko-KR"/>
        </w:rPr>
        <w:t>Predmet reference mora biti enak tip odbojnika istega proizvajalca, ki ga ponudnik ponuja v ponudbi.</w:t>
      </w:r>
    </w:p>
    <w:p w14:paraId="3668907B" w14:textId="77777777" w:rsidR="00BD4FF8" w:rsidRPr="001D3B72" w:rsidRDefault="00BD4FF8" w:rsidP="00BD4FF8">
      <w:pPr>
        <w:jc w:val="both"/>
        <w:rPr>
          <w:b/>
          <w:bCs/>
        </w:rPr>
      </w:pPr>
    </w:p>
    <w:p w14:paraId="647B8424" w14:textId="77777777" w:rsidR="00BD4FF8" w:rsidRPr="001D3B72" w:rsidRDefault="00BD4FF8" w:rsidP="00BD4FF8">
      <w:pPr>
        <w:jc w:val="both"/>
        <w:rPr>
          <w:rFonts w:ascii="Arial" w:eastAsia="Batang" w:hAnsi="Arial" w:cs="Arial"/>
          <w:sz w:val="20"/>
          <w:szCs w:val="20"/>
          <w:u w:val="single"/>
          <w:lang w:eastAsia="ko-KR"/>
        </w:rPr>
      </w:pPr>
      <w:r w:rsidRPr="001D3B72">
        <w:rPr>
          <w:rFonts w:ascii="Arial" w:eastAsia="Batang" w:hAnsi="Arial" w:cs="Arial"/>
          <w:sz w:val="20"/>
          <w:szCs w:val="20"/>
          <w:u w:val="single"/>
          <w:lang w:eastAsia="ko-KR"/>
        </w:rPr>
        <w:t>K temu obrazcu, se kot dokaz priloži pisno potrdilo vsaj dveh podjetij, registriranih v EU in članoma UIC, ki se ukvarjajo ali z železniškimi prevozi, ali so delavnice za vzdrževanje železniških vozil, ali pa so proizvajalci železniških vozil, katerima je ponudnik v zadnjih treh letih pred objavo tega javnega naročila, dobavil odbojnike enakega tipa, kot so predmet tega javnega naročila.</w:t>
      </w:r>
    </w:p>
    <w:p w14:paraId="71894187" w14:textId="77777777" w:rsidR="00BD4FF8" w:rsidRPr="001D3B72" w:rsidRDefault="00BD4FF8" w:rsidP="00BD4FF8">
      <w:pPr>
        <w:jc w:val="both"/>
        <w:rPr>
          <w:rFonts w:ascii="Arial" w:eastAsia="Batang" w:hAnsi="Arial" w:cs="Arial"/>
          <w:sz w:val="20"/>
          <w:szCs w:val="20"/>
          <w:lang w:eastAsia="ko-KR"/>
        </w:rPr>
      </w:pPr>
    </w:p>
    <w:p w14:paraId="39A3B9D3" w14:textId="77777777" w:rsidR="00BD4FF8" w:rsidRPr="001D3B72" w:rsidRDefault="00BD4FF8" w:rsidP="00BD4FF8">
      <w:pPr>
        <w:jc w:val="both"/>
        <w:rPr>
          <w:rFonts w:ascii="Arial" w:eastAsia="Batang" w:hAnsi="Arial" w:cs="Arial"/>
          <w:sz w:val="20"/>
          <w:szCs w:val="20"/>
          <w:lang w:eastAsia="ko-KR"/>
        </w:rPr>
      </w:pPr>
    </w:p>
    <w:p w14:paraId="591CAF23" w14:textId="77777777" w:rsidR="00BD4FF8" w:rsidRPr="001D3B72" w:rsidRDefault="00BD4FF8" w:rsidP="00BD4FF8">
      <w:pPr>
        <w:jc w:val="both"/>
        <w:rPr>
          <w:rFonts w:ascii="Arial" w:eastAsia="Batang" w:hAnsi="Arial" w:cs="Arial"/>
          <w:sz w:val="20"/>
          <w:szCs w:val="20"/>
          <w:lang w:eastAsia="ko-KR"/>
        </w:rPr>
      </w:pPr>
      <w:r w:rsidRPr="001D3B72">
        <w:rPr>
          <w:rFonts w:ascii="Arial" w:eastAsia="Batang" w:hAnsi="Arial" w:cs="Arial"/>
          <w:sz w:val="20"/>
          <w:szCs w:val="20"/>
          <w:lang w:eastAsia="ko-KR"/>
        </w:rPr>
        <w:t xml:space="preserve">Naročnik si pridržuje pravico preveriti resničnost navedb glede navedenih podatkov o referencah oz. zahtevati dodatna dokazila v zvezi z dokazovanjem izpolnjevanja pogojev tehnične sposobnosti, določenih v tej razpisni dokumentaciji. </w:t>
      </w:r>
    </w:p>
    <w:p w14:paraId="3C77C99A"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5A7DE466"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2AAFF386"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3B1E26AF"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0EBEDA99"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4AD4DCF3"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632D270C"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563FF038"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6DEF6DA8" w14:textId="77777777" w:rsidR="00BD4FF8" w:rsidRPr="001D3B72" w:rsidRDefault="00BD4FF8" w:rsidP="00BD4FF8">
      <w:pPr>
        <w:autoSpaceDE w:val="0"/>
        <w:autoSpaceDN w:val="0"/>
        <w:adjustRightInd w:val="0"/>
        <w:spacing w:before="120"/>
        <w:rPr>
          <w:rFonts w:ascii="Arial" w:eastAsia="Batang" w:hAnsi="Arial" w:cs="Arial"/>
          <w:sz w:val="20"/>
          <w:szCs w:val="20"/>
          <w:lang w:eastAsia="ko-KR"/>
        </w:rPr>
      </w:pPr>
    </w:p>
    <w:p w14:paraId="154EB3A7" w14:textId="77777777" w:rsidR="00BD4FF8" w:rsidRPr="001D3B72" w:rsidRDefault="00BD4FF8" w:rsidP="00BD4FF8">
      <w:pPr>
        <w:autoSpaceDE w:val="0"/>
        <w:autoSpaceDN w:val="0"/>
        <w:adjustRightInd w:val="0"/>
        <w:spacing w:before="120"/>
        <w:jc w:val="center"/>
        <w:rPr>
          <w:rFonts w:ascii="Arial" w:eastAsia="Batang" w:hAnsi="Arial" w:cs="Arial"/>
          <w:sz w:val="20"/>
          <w:szCs w:val="20"/>
          <w:lang w:eastAsia="ko-KR"/>
        </w:rPr>
      </w:pPr>
      <w:r w:rsidRPr="001D3B72">
        <w:rPr>
          <w:rFonts w:ascii="Arial" w:eastAsia="Batang" w:hAnsi="Arial" w:cs="Arial"/>
          <w:sz w:val="20"/>
          <w:szCs w:val="20"/>
          <w:lang w:eastAsia="ko-KR"/>
        </w:rPr>
        <w:t>Kraj in datum:</w:t>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t>Žig:</w:t>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r>
      <w:r w:rsidRPr="001D3B72">
        <w:rPr>
          <w:rFonts w:ascii="Arial" w:eastAsia="Batang" w:hAnsi="Arial" w:cs="Arial"/>
          <w:sz w:val="20"/>
          <w:szCs w:val="20"/>
          <w:lang w:eastAsia="ko-KR"/>
        </w:rPr>
        <w:tab/>
        <w:t>Podpis ponudnika:</w:t>
      </w:r>
    </w:p>
    <w:p w14:paraId="5770A8FC" w14:textId="77777777" w:rsidR="003B37FC" w:rsidRDefault="003B37FC" w:rsidP="00BD4FF8">
      <w:pPr>
        <w:autoSpaceDE w:val="0"/>
        <w:autoSpaceDN w:val="0"/>
        <w:adjustRightInd w:val="0"/>
        <w:spacing w:before="120"/>
        <w:jc w:val="center"/>
        <w:rPr>
          <w:rFonts w:ascii="Arial" w:hAnsi="Arial" w:cs="Arial"/>
          <w:b/>
          <w:sz w:val="20"/>
          <w:szCs w:val="20"/>
        </w:rPr>
      </w:pPr>
    </w:p>
    <w:p w14:paraId="7512E098" w14:textId="77777777" w:rsidR="00F15CF9" w:rsidRPr="001D3B72" w:rsidRDefault="00F15CF9" w:rsidP="00BD4FF8">
      <w:pPr>
        <w:autoSpaceDE w:val="0"/>
        <w:autoSpaceDN w:val="0"/>
        <w:adjustRightInd w:val="0"/>
        <w:spacing w:before="120"/>
        <w:jc w:val="center"/>
        <w:rPr>
          <w:rFonts w:ascii="Arial" w:hAnsi="Arial" w:cs="Arial"/>
          <w:b/>
          <w:sz w:val="20"/>
          <w:szCs w:val="20"/>
        </w:rPr>
      </w:pPr>
    </w:p>
    <w:p w14:paraId="2EE2C369" w14:textId="180FA829" w:rsidR="00BD4FF8" w:rsidRPr="001D3B72" w:rsidRDefault="00BD4FF8" w:rsidP="003B37FC">
      <w:pPr>
        <w:rPr>
          <w:rFonts w:ascii="Arial" w:eastAsia="Batang" w:hAnsi="Arial" w:cs="Arial"/>
          <w:b/>
          <w:sz w:val="20"/>
          <w:szCs w:val="20"/>
          <w:lang w:eastAsia="ko-KR"/>
        </w:rPr>
      </w:pPr>
      <w:r w:rsidRPr="001D3B72">
        <w:rPr>
          <w:rFonts w:ascii="Arial" w:eastAsia="Batang" w:hAnsi="Arial" w:cs="Arial"/>
          <w:b/>
          <w:sz w:val="20"/>
          <w:szCs w:val="20"/>
          <w:lang w:eastAsia="ko-KR"/>
        </w:rPr>
        <w:t>Obrazec 13</w:t>
      </w:r>
    </w:p>
    <w:p w14:paraId="373EF6AC" w14:textId="77777777" w:rsidR="0044173A" w:rsidRPr="001D3B72" w:rsidRDefault="0044173A" w:rsidP="003B37FC">
      <w:pPr>
        <w:rPr>
          <w:rFonts w:ascii="Arial" w:eastAsia="Batang" w:hAnsi="Arial" w:cs="Arial"/>
          <w:b/>
          <w:sz w:val="20"/>
          <w:szCs w:val="20"/>
          <w:lang w:eastAsia="ko-KR"/>
        </w:rPr>
      </w:pPr>
    </w:p>
    <w:p w14:paraId="0589E467" w14:textId="77777777" w:rsidR="0044173A" w:rsidRPr="001D3B72" w:rsidRDefault="0044173A" w:rsidP="003B37FC">
      <w:pPr>
        <w:rPr>
          <w:rFonts w:ascii="Arial" w:eastAsia="Batang" w:hAnsi="Arial" w:cs="Arial"/>
          <w:b/>
          <w:sz w:val="20"/>
          <w:szCs w:val="20"/>
          <w:lang w:eastAsia="ko-KR"/>
        </w:rPr>
      </w:pPr>
    </w:p>
    <w:p w14:paraId="52ECDFDD" w14:textId="77777777" w:rsidR="00DF443C" w:rsidRPr="001D3B72" w:rsidRDefault="00DF443C" w:rsidP="00DF443C">
      <w:pPr>
        <w:keepLines/>
        <w:jc w:val="center"/>
        <w:outlineLvl w:val="0"/>
        <w:rPr>
          <w:rFonts w:ascii="Arial" w:hAnsi="Arial" w:cs="Arial"/>
          <w:b/>
          <w:sz w:val="20"/>
          <w:szCs w:val="20"/>
        </w:rPr>
      </w:pPr>
      <w:r w:rsidRPr="001D3B72">
        <w:rPr>
          <w:rFonts w:ascii="Arial" w:hAnsi="Arial" w:cs="Arial"/>
          <w:b/>
          <w:sz w:val="20"/>
          <w:szCs w:val="20"/>
        </w:rPr>
        <w:t>TEHNIČNE ZAHTEVE</w:t>
      </w:r>
    </w:p>
    <w:p w14:paraId="2B9487E7" w14:textId="77777777" w:rsidR="00DF443C" w:rsidRPr="001D3B72" w:rsidRDefault="00DF443C" w:rsidP="001D3B72">
      <w:pPr>
        <w:outlineLvl w:val="0"/>
        <w:rPr>
          <w:rFonts w:ascii="Arial" w:hAnsi="Arial" w:cs="Arial"/>
          <w:b/>
          <w:sz w:val="20"/>
          <w:szCs w:val="20"/>
        </w:rPr>
      </w:pPr>
    </w:p>
    <w:p w14:paraId="160BF493" w14:textId="77777777" w:rsidR="0044173A" w:rsidRPr="001D3B72" w:rsidRDefault="0044173A" w:rsidP="00DF443C">
      <w:pPr>
        <w:jc w:val="center"/>
        <w:outlineLvl w:val="0"/>
        <w:rPr>
          <w:rFonts w:ascii="Arial" w:hAnsi="Arial" w:cs="Arial"/>
          <w:b/>
          <w:sz w:val="20"/>
          <w:szCs w:val="20"/>
        </w:rPr>
      </w:pPr>
    </w:p>
    <w:p w14:paraId="7C2E6947" w14:textId="77777777" w:rsidR="00DF443C" w:rsidRPr="001D3B72" w:rsidRDefault="00DF443C" w:rsidP="00DF443C">
      <w:pPr>
        <w:jc w:val="both"/>
        <w:outlineLvl w:val="0"/>
        <w:rPr>
          <w:rFonts w:ascii="Arial" w:hAnsi="Arial" w:cs="Arial"/>
          <w:b/>
          <w:sz w:val="20"/>
          <w:szCs w:val="20"/>
        </w:rPr>
      </w:pPr>
      <w:r w:rsidRPr="001D3B72">
        <w:rPr>
          <w:rFonts w:ascii="Arial" w:hAnsi="Arial" w:cs="Arial"/>
          <w:b/>
          <w:sz w:val="20"/>
          <w:szCs w:val="20"/>
        </w:rPr>
        <w:t>TEHNIČNE ZAHTEVE  ZA PONUDBO IN PREVZEM ODBOJNIKOV S HODOM 105 MM, KATEGORIJA A</w:t>
      </w:r>
    </w:p>
    <w:p w14:paraId="1B89CA1F" w14:textId="77777777" w:rsidR="00DF443C" w:rsidRPr="001D3B72" w:rsidRDefault="00DF443C" w:rsidP="00DF443C">
      <w:pPr>
        <w:jc w:val="both"/>
        <w:outlineLvl w:val="0"/>
        <w:rPr>
          <w:rFonts w:ascii="Arial" w:hAnsi="Arial" w:cs="Arial"/>
          <w:sz w:val="20"/>
          <w:szCs w:val="20"/>
        </w:rPr>
      </w:pPr>
      <w:r w:rsidRPr="001D3B72">
        <w:rPr>
          <w:rFonts w:ascii="Arial" w:hAnsi="Arial" w:cs="Arial"/>
          <w:sz w:val="20"/>
          <w:szCs w:val="20"/>
        </w:rPr>
        <w:t>Referenčni predpisi in standardi :</w:t>
      </w:r>
    </w:p>
    <w:p w14:paraId="101BCE86" w14:textId="77777777" w:rsidR="00DF443C" w:rsidRPr="001D3B72" w:rsidRDefault="00DF443C" w:rsidP="00DF443C">
      <w:pPr>
        <w:jc w:val="both"/>
        <w:outlineLvl w:val="0"/>
        <w:rPr>
          <w:rFonts w:ascii="Arial" w:hAnsi="Arial" w:cs="Arial"/>
          <w:sz w:val="20"/>
          <w:szCs w:val="20"/>
        </w:rPr>
      </w:pPr>
      <w:r w:rsidRPr="001D3B72">
        <w:rPr>
          <w:rFonts w:ascii="Arial" w:hAnsi="Arial" w:cs="Arial"/>
          <w:sz w:val="20"/>
          <w:szCs w:val="20"/>
        </w:rPr>
        <w:tab/>
        <w:t>-</w:t>
      </w:r>
      <w:r w:rsidRPr="001D3B72">
        <w:rPr>
          <w:rFonts w:ascii="Arial" w:hAnsi="Arial" w:cs="Arial"/>
          <w:sz w:val="20"/>
          <w:szCs w:val="20"/>
        </w:rPr>
        <w:tab/>
        <w:t>EN 15551:2009+A1:2010</w:t>
      </w:r>
    </w:p>
    <w:p w14:paraId="15CE9431" w14:textId="77777777" w:rsidR="00DF443C" w:rsidRPr="001D3B72" w:rsidRDefault="00DF443C" w:rsidP="00DF443C">
      <w:pPr>
        <w:ind w:left="709"/>
        <w:jc w:val="both"/>
        <w:outlineLvl w:val="0"/>
        <w:rPr>
          <w:rFonts w:ascii="Arial" w:hAnsi="Arial" w:cs="Arial"/>
          <w:sz w:val="20"/>
          <w:szCs w:val="20"/>
        </w:rPr>
      </w:pPr>
      <w:r w:rsidRPr="001D3B72">
        <w:rPr>
          <w:rFonts w:ascii="Arial" w:hAnsi="Arial" w:cs="Arial"/>
          <w:sz w:val="20"/>
          <w:szCs w:val="20"/>
        </w:rPr>
        <w:t>-</w:t>
      </w:r>
      <w:r w:rsidRPr="001D3B72">
        <w:rPr>
          <w:rFonts w:ascii="Arial" w:hAnsi="Arial" w:cs="Arial"/>
          <w:sz w:val="20"/>
          <w:szCs w:val="20"/>
        </w:rPr>
        <w:tab/>
        <w:t>UIC 526-1</w:t>
      </w:r>
    </w:p>
    <w:p w14:paraId="3117E768" w14:textId="77777777" w:rsidR="00DF443C" w:rsidRPr="001D3B72" w:rsidRDefault="00DF443C" w:rsidP="00DF443C">
      <w:pPr>
        <w:ind w:left="709"/>
        <w:jc w:val="both"/>
        <w:outlineLvl w:val="0"/>
        <w:rPr>
          <w:rFonts w:ascii="Arial" w:hAnsi="Arial" w:cs="Arial"/>
          <w:sz w:val="20"/>
          <w:szCs w:val="20"/>
        </w:rPr>
      </w:pPr>
      <w:r w:rsidRPr="001D3B72">
        <w:rPr>
          <w:rFonts w:ascii="Arial" w:hAnsi="Arial" w:cs="Arial"/>
          <w:sz w:val="20"/>
          <w:szCs w:val="20"/>
        </w:rPr>
        <w:t>-</w:t>
      </w:r>
      <w:r w:rsidRPr="001D3B72">
        <w:rPr>
          <w:rFonts w:ascii="Arial" w:hAnsi="Arial" w:cs="Arial"/>
          <w:sz w:val="20"/>
          <w:szCs w:val="20"/>
        </w:rPr>
        <w:tab/>
        <w:t>UIC 527-1</w:t>
      </w:r>
    </w:p>
    <w:p w14:paraId="7D153ED2" w14:textId="77777777" w:rsidR="00DF443C" w:rsidRPr="001D3B72" w:rsidRDefault="00DF443C" w:rsidP="00DF443C">
      <w:pPr>
        <w:ind w:left="709"/>
        <w:jc w:val="both"/>
        <w:outlineLvl w:val="0"/>
        <w:rPr>
          <w:rFonts w:ascii="Arial" w:hAnsi="Arial" w:cs="Arial"/>
          <w:sz w:val="20"/>
          <w:szCs w:val="20"/>
        </w:rPr>
      </w:pPr>
      <w:r w:rsidRPr="001D3B72">
        <w:rPr>
          <w:rFonts w:ascii="Arial" w:hAnsi="Arial" w:cs="Arial"/>
          <w:sz w:val="20"/>
          <w:szCs w:val="20"/>
        </w:rPr>
        <w:t>-</w:t>
      </w:r>
      <w:r w:rsidRPr="001D3B72">
        <w:rPr>
          <w:rFonts w:ascii="Arial" w:hAnsi="Arial" w:cs="Arial"/>
          <w:sz w:val="20"/>
          <w:szCs w:val="20"/>
        </w:rPr>
        <w:tab/>
        <w:t>UIC 583</w:t>
      </w:r>
    </w:p>
    <w:p w14:paraId="3317E76A" w14:textId="77777777" w:rsidR="00DF443C" w:rsidRPr="001D3B72" w:rsidRDefault="00DF443C" w:rsidP="00DF443C">
      <w:pPr>
        <w:ind w:left="709"/>
        <w:jc w:val="both"/>
        <w:outlineLvl w:val="0"/>
        <w:rPr>
          <w:rFonts w:ascii="Arial" w:hAnsi="Arial" w:cs="Arial"/>
          <w:sz w:val="20"/>
          <w:szCs w:val="20"/>
        </w:rPr>
      </w:pPr>
      <w:r w:rsidRPr="001D3B72">
        <w:rPr>
          <w:rFonts w:ascii="Arial" w:hAnsi="Arial" w:cs="Arial"/>
          <w:sz w:val="20"/>
          <w:szCs w:val="20"/>
        </w:rPr>
        <w:t>-</w:t>
      </w:r>
      <w:r w:rsidRPr="001D3B72">
        <w:rPr>
          <w:rFonts w:ascii="Arial" w:hAnsi="Arial" w:cs="Arial"/>
          <w:sz w:val="20"/>
          <w:szCs w:val="20"/>
        </w:rPr>
        <w:tab/>
        <w:t>UIC 827-1</w:t>
      </w:r>
    </w:p>
    <w:p w14:paraId="53DBDD59" w14:textId="691BED0D" w:rsidR="00DF443C" w:rsidRPr="001D3B72" w:rsidRDefault="00DF443C" w:rsidP="001D3B72">
      <w:pPr>
        <w:ind w:left="709"/>
        <w:jc w:val="both"/>
        <w:outlineLvl w:val="0"/>
        <w:rPr>
          <w:rFonts w:ascii="Arial" w:hAnsi="Arial" w:cs="Arial"/>
          <w:sz w:val="20"/>
          <w:szCs w:val="20"/>
        </w:rPr>
      </w:pPr>
      <w:r w:rsidRPr="001D3B72">
        <w:rPr>
          <w:rFonts w:ascii="Arial" w:hAnsi="Arial" w:cs="Arial"/>
          <w:sz w:val="20"/>
          <w:szCs w:val="20"/>
        </w:rPr>
        <w:t xml:space="preserve">- </w:t>
      </w:r>
      <w:r w:rsidRPr="001D3B72">
        <w:rPr>
          <w:rFonts w:ascii="Arial" w:hAnsi="Arial" w:cs="Arial"/>
          <w:sz w:val="20"/>
          <w:szCs w:val="20"/>
        </w:rPr>
        <w:tab/>
        <w:t>UIC 828</w:t>
      </w:r>
    </w:p>
    <w:p w14:paraId="63B264DF" w14:textId="77777777" w:rsidR="0044173A" w:rsidRPr="001D3B72" w:rsidRDefault="0044173A" w:rsidP="00DF443C">
      <w:pPr>
        <w:ind w:left="709"/>
        <w:jc w:val="both"/>
        <w:outlineLvl w:val="0"/>
        <w:rPr>
          <w:rFonts w:ascii="Arial" w:hAnsi="Arial" w:cs="Arial"/>
          <w:b/>
          <w:sz w:val="20"/>
          <w:szCs w:val="20"/>
        </w:rPr>
      </w:pPr>
    </w:p>
    <w:p w14:paraId="34C78F80" w14:textId="77777777" w:rsidR="00DF443C" w:rsidRPr="001D3B72" w:rsidRDefault="00DF443C" w:rsidP="00DF443C">
      <w:pPr>
        <w:jc w:val="both"/>
        <w:outlineLvl w:val="0"/>
        <w:rPr>
          <w:rFonts w:ascii="Arial" w:hAnsi="Arial" w:cs="Arial"/>
          <w:b/>
          <w:sz w:val="20"/>
          <w:szCs w:val="20"/>
        </w:rPr>
      </w:pPr>
      <w:r w:rsidRPr="001D3B72">
        <w:rPr>
          <w:rFonts w:ascii="Arial" w:hAnsi="Arial" w:cs="Arial"/>
          <w:b/>
          <w:sz w:val="20"/>
          <w:szCs w:val="20"/>
        </w:rPr>
        <w:t>1.</w:t>
      </w:r>
      <w:r w:rsidRPr="001D3B72">
        <w:rPr>
          <w:rFonts w:ascii="Arial" w:hAnsi="Arial" w:cs="Arial"/>
          <w:b/>
          <w:sz w:val="20"/>
          <w:szCs w:val="20"/>
        </w:rPr>
        <w:tab/>
        <w:t>Splošne lastnosti odbojnikov</w:t>
      </w:r>
    </w:p>
    <w:p w14:paraId="66D8F81D" w14:textId="77777777" w:rsidR="00DF443C" w:rsidRPr="001D3B72" w:rsidRDefault="00DF443C" w:rsidP="00DF443C">
      <w:pPr>
        <w:jc w:val="both"/>
        <w:outlineLvl w:val="0"/>
        <w:rPr>
          <w:rFonts w:ascii="Arial" w:hAnsi="Arial" w:cs="Arial"/>
          <w:sz w:val="20"/>
          <w:szCs w:val="20"/>
        </w:rPr>
      </w:pPr>
      <w:r w:rsidRPr="001D3B72">
        <w:rPr>
          <w:rFonts w:ascii="Arial" w:hAnsi="Arial" w:cs="Arial"/>
          <w:sz w:val="20"/>
          <w:szCs w:val="20"/>
        </w:rPr>
        <w:t>Lastnosti in dimenzije ponujenih odbojnikov morajo biti skladne z aktualnim predpisom UIC 526-1 za odbojnike s hodom 105 mm. Ponujeni tip odbojnika mora imeti certifikat o ustrezajočih mehanskih karakteristikah, skladnih z UIC 526-1, točko 3 in Prilogo J.</w:t>
      </w:r>
    </w:p>
    <w:p w14:paraId="2CB36FD7" w14:textId="77777777" w:rsidR="00DF443C" w:rsidRPr="001D3B72" w:rsidRDefault="00DF443C" w:rsidP="00DF443C">
      <w:pPr>
        <w:jc w:val="both"/>
        <w:outlineLvl w:val="0"/>
        <w:rPr>
          <w:rFonts w:ascii="Arial" w:hAnsi="Arial" w:cs="Arial"/>
          <w:sz w:val="20"/>
          <w:szCs w:val="20"/>
        </w:rPr>
      </w:pPr>
      <w:r w:rsidRPr="001D3B72">
        <w:rPr>
          <w:rFonts w:ascii="Arial" w:hAnsi="Arial" w:cs="Arial"/>
          <w:sz w:val="20"/>
          <w:szCs w:val="20"/>
        </w:rPr>
        <w:t>Dimenzije in oblika odbojnih plošč morajo biti skladne z UIC 527-1. Material za odbojne plošče mora biti verificiran skladno z UIC 527-1, Prilogo D.</w:t>
      </w:r>
    </w:p>
    <w:p w14:paraId="7AD655E1" w14:textId="77777777" w:rsidR="00DF443C" w:rsidRPr="001D3B72" w:rsidRDefault="00DF443C" w:rsidP="00DF443C">
      <w:pPr>
        <w:jc w:val="both"/>
        <w:outlineLvl w:val="0"/>
        <w:rPr>
          <w:rFonts w:ascii="Arial" w:hAnsi="Arial" w:cs="Arial"/>
          <w:sz w:val="20"/>
          <w:szCs w:val="20"/>
        </w:rPr>
      </w:pPr>
      <w:r w:rsidRPr="001D3B72">
        <w:rPr>
          <w:rFonts w:ascii="Arial" w:hAnsi="Arial" w:cs="Arial"/>
          <w:sz w:val="20"/>
          <w:szCs w:val="20"/>
        </w:rPr>
        <w:t>Dimenzija preseka večje izmed stročnic odbojnika mora biti manjša ali enaka 220mm ali v kolikor je vodena stročnica večja, da je ob doseženem maksimalnem hodu (105 mm) horizontalna razdalja med robom vodene stročnice in ravnino pritrditve odbojnika na vagon vsaj 110 mm (zaradi konstrukcije določenih tipov vagonov).</w:t>
      </w:r>
    </w:p>
    <w:p w14:paraId="0BA9A395" w14:textId="77777777" w:rsidR="00DF443C" w:rsidRPr="001D3B72" w:rsidRDefault="00DF443C" w:rsidP="00DF443C">
      <w:pPr>
        <w:jc w:val="both"/>
        <w:outlineLvl w:val="0"/>
        <w:rPr>
          <w:rFonts w:ascii="Arial" w:hAnsi="Arial" w:cs="Arial"/>
          <w:b/>
          <w:sz w:val="20"/>
          <w:szCs w:val="20"/>
        </w:rPr>
      </w:pPr>
    </w:p>
    <w:p w14:paraId="05F554F0" w14:textId="77777777" w:rsidR="00DF443C" w:rsidRPr="001D3B72" w:rsidRDefault="00DF443C" w:rsidP="00DF443C">
      <w:pPr>
        <w:jc w:val="both"/>
        <w:outlineLvl w:val="0"/>
        <w:rPr>
          <w:rFonts w:ascii="Arial" w:hAnsi="Arial" w:cs="Arial"/>
          <w:b/>
          <w:sz w:val="20"/>
          <w:szCs w:val="20"/>
        </w:rPr>
      </w:pPr>
      <w:r w:rsidRPr="001D3B72">
        <w:rPr>
          <w:rFonts w:ascii="Arial" w:hAnsi="Arial" w:cs="Arial"/>
          <w:b/>
          <w:noProof/>
          <w:sz w:val="20"/>
          <w:szCs w:val="20"/>
        </w:rPr>
        <w:drawing>
          <wp:inline distT="0" distB="0" distL="0" distR="0" wp14:anchorId="4FAA340E" wp14:editId="4F9BCEAF">
            <wp:extent cx="5753100" cy="25400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3100" cy="2540000"/>
                    </a:xfrm>
                    <a:prstGeom prst="rect">
                      <a:avLst/>
                    </a:prstGeom>
                    <a:noFill/>
                    <a:ln>
                      <a:noFill/>
                    </a:ln>
                  </pic:spPr>
                </pic:pic>
              </a:graphicData>
            </a:graphic>
          </wp:inline>
        </w:drawing>
      </w:r>
    </w:p>
    <w:p w14:paraId="2FC82B71" w14:textId="77777777" w:rsidR="00DF443C" w:rsidRPr="001D3B72" w:rsidRDefault="00DF443C" w:rsidP="00DF443C">
      <w:pPr>
        <w:jc w:val="both"/>
        <w:outlineLvl w:val="0"/>
        <w:rPr>
          <w:rFonts w:ascii="Arial" w:hAnsi="Arial" w:cs="Arial"/>
          <w:b/>
          <w:sz w:val="20"/>
          <w:szCs w:val="20"/>
        </w:rPr>
      </w:pPr>
    </w:p>
    <w:p w14:paraId="2D3766FE" w14:textId="77777777" w:rsidR="00DF443C" w:rsidRPr="001D3B72" w:rsidRDefault="00DF443C" w:rsidP="00DF443C">
      <w:pPr>
        <w:jc w:val="both"/>
        <w:outlineLvl w:val="0"/>
        <w:rPr>
          <w:rFonts w:ascii="Arial" w:hAnsi="Arial" w:cs="Arial"/>
          <w:b/>
          <w:sz w:val="20"/>
          <w:szCs w:val="20"/>
        </w:rPr>
      </w:pPr>
    </w:p>
    <w:p w14:paraId="4176E90D" w14:textId="77777777" w:rsidR="00DF443C" w:rsidRPr="001D3B72" w:rsidRDefault="00DF443C" w:rsidP="00DF443C">
      <w:pPr>
        <w:jc w:val="both"/>
        <w:outlineLvl w:val="0"/>
        <w:rPr>
          <w:rFonts w:ascii="Arial" w:hAnsi="Arial" w:cs="Arial"/>
          <w:b/>
          <w:sz w:val="20"/>
          <w:szCs w:val="20"/>
        </w:rPr>
      </w:pPr>
      <w:r w:rsidRPr="001D3B72">
        <w:rPr>
          <w:rFonts w:ascii="Arial" w:hAnsi="Arial" w:cs="Arial"/>
          <w:b/>
          <w:sz w:val="20"/>
          <w:szCs w:val="20"/>
        </w:rPr>
        <w:t>2.</w:t>
      </w:r>
      <w:r w:rsidRPr="001D3B72">
        <w:rPr>
          <w:rFonts w:ascii="Arial" w:hAnsi="Arial" w:cs="Arial"/>
          <w:b/>
          <w:sz w:val="20"/>
          <w:szCs w:val="20"/>
        </w:rPr>
        <w:tab/>
        <w:t xml:space="preserve">Statične in dinamične karakteristike </w:t>
      </w:r>
    </w:p>
    <w:p w14:paraId="09D77C35" w14:textId="77777777" w:rsidR="00DF443C" w:rsidRPr="001D3B72" w:rsidRDefault="00DF443C" w:rsidP="00DF443C">
      <w:pPr>
        <w:jc w:val="both"/>
        <w:outlineLvl w:val="0"/>
        <w:rPr>
          <w:rFonts w:ascii="Arial" w:hAnsi="Arial" w:cs="Arial"/>
          <w:sz w:val="20"/>
          <w:szCs w:val="20"/>
        </w:rPr>
      </w:pPr>
      <w:r w:rsidRPr="001D3B72">
        <w:rPr>
          <w:rFonts w:ascii="Arial" w:hAnsi="Arial" w:cs="Arial"/>
          <w:sz w:val="20"/>
          <w:szCs w:val="20"/>
        </w:rPr>
        <w:t>Ponujeni tip odbojnika mora imeti certifikat o ustrezajočih dinamičnih karakteristikah, odbojnik pa mora dosegati ustrezne statične karakteristike, skladno s UIC 526, točko 4.</w:t>
      </w:r>
    </w:p>
    <w:p w14:paraId="2AC4A09F" w14:textId="77777777" w:rsidR="00DF443C" w:rsidRPr="001D3B72" w:rsidRDefault="00DF443C" w:rsidP="00DF443C">
      <w:pPr>
        <w:jc w:val="both"/>
        <w:outlineLvl w:val="0"/>
        <w:rPr>
          <w:rFonts w:ascii="Arial" w:hAnsi="Arial" w:cs="Arial"/>
          <w:b/>
          <w:sz w:val="20"/>
          <w:szCs w:val="20"/>
        </w:rPr>
      </w:pPr>
    </w:p>
    <w:p w14:paraId="5452C369" w14:textId="77777777" w:rsidR="00DF443C" w:rsidRPr="001D3B72" w:rsidRDefault="00DF443C" w:rsidP="00DF443C">
      <w:pPr>
        <w:jc w:val="both"/>
        <w:outlineLvl w:val="0"/>
        <w:rPr>
          <w:rFonts w:ascii="Arial" w:hAnsi="Arial" w:cs="Arial"/>
          <w:b/>
          <w:sz w:val="20"/>
          <w:szCs w:val="20"/>
        </w:rPr>
      </w:pPr>
      <w:r w:rsidRPr="001D3B72">
        <w:rPr>
          <w:rFonts w:ascii="Arial" w:hAnsi="Arial" w:cs="Arial"/>
          <w:b/>
          <w:sz w:val="20"/>
          <w:szCs w:val="20"/>
        </w:rPr>
        <w:t>3.</w:t>
      </w:r>
      <w:r w:rsidRPr="001D3B72">
        <w:rPr>
          <w:rFonts w:ascii="Arial" w:hAnsi="Arial" w:cs="Arial"/>
          <w:b/>
          <w:sz w:val="20"/>
          <w:szCs w:val="20"/>
        </w:rPr>
        <w:tab/>
        <w:t>Označevanje odbojnikov</w:t>
      </w:r>
    </w:p>
    <w:p w14:paraId="061F7036" w14:textId="77777777" w:rsidR="00DF443C" w:rsidRPr="001D3B72" w:rsidRDefault="00DF443C" w:rsidP="00DF443C">
      <w:pPr>
        <w:jc w:val="both"/>
        <w:outlineLvl w:val="0"/>
        <w:rPr>
          <w:rFonts w:ascii="Arial" w:hAnsi="Arial" w:cs="Arial"/>
          <w:sz w:val="20"/>
          <w:szCs w:val="20"/>
        </w:rPr>
      </w:pPr>
      <w:r w:rsidRPr="001D3B72">
        <w:rPr>
          <w:rFonts w:ascii="Arial" w:hAnsi="Arial" w:cs="Arial"/>
          <w:sz w:val="20"/>
          <w:szCs w:val="20"/>
        </w:rPr>
        <w:t xml:space="preserve">Odbojniki morajo biti označeni skladno z UIC 526-1, Prilogo H, Sliko 2. Oznaka kupca oz. lastnika odbojnikov je »SŽ79«.   </w:t>
      </w:r>
    </w:p>
    <w:p w14:paraId="7F206BA7" w14:textId="77777777" w:rsidR="00DF443C" w:rsidRPr="001D3B72" w:rsidRDefault="00DF443C" w:rsidP="00DF443C">
      <w:pPr>
        <w:jc w:val="both"/>
        <w:outlineLvl w:val="0"/>
        <w:rPr>
          <w:rFonts w:ascii="Arial" w:hAnsi="Arial" w:cs="Arial"/>
          <w:b/>
          <w:sz w:val="20"/>
          <w:szCs w:val="20"/>
        </w:rPr>
      </w:pPr>
    </w:p>
    <w:p w14:paraId="19CEF409" w14:textId="77777777" w:rsidR="00DF443C" w:rsidRPr="001D3B72" w:rsidRDefault="00DF443C" w:rsidP="00DF443C">
      <w:pPr>
        <w:outlineLvl w:val="0"/>
        <w:rPr>
          <w:rFonts w:ascii="Arial" w:hAnsi="Arial" w:cs="Arial"/>
          <w:b/>
          <w:sz w:val="20"/>
          <w:szCs w:val="20"/>
        </w:rPr>
      </w:pPr>
      <w:r w:rsidRPr="001D3B72">
        <w:rPr>
          <w:rFonts w:ascii="Arial" w:hAnsi="Arial" w:cs="Arial"/>
          <w:b/>
          <w:sz w:val="20"/>
          <w:szCs w:val="20"/>
        </w:rPr>
        <w:t>4.</w:t>
      </w:r>
      <w:r w:rsidRPr="001D3B72">
        <w:rPr>
          <w:rFonts w:ascii="Arial" w:hAnsi="Arial" w:cs="Arial"/>
          <w:b/>
          <w:sz w:val="20"/>
          <w:szCs w:val="20"/>
        </w:rPr>
        <w:tab/>
        <w:t>Elastomerne vzmeti odbojnikov</w:t>
      </w:r>
    </w:p>
    <w:p w14:paraId="3374B53E" w14:textId="77777777" w:rsidR="00DF443C" w:rsidRPr="001D3B72" w:rsidRDefault="00DF443C" w:rsidP="00DF443C">
      <w:pPr>
        <w:jc w:val="both"/>
        <w:outlineLvl w:val="0"/>
        <w:rPr>
          <w:rFonts w:ascii="Arial" w:hAnsi="Arial" w:cs="Arial"/>
          <w:sz w:val="20"/>
          <w:szCs w:val="20"/>
        </w:rPr>
      </w:pPr>
      <w:r w:rsidRPr="001D3B72">
        <w:rPr>
          <w:rFonts w:ascii="Arial" w:hAnsi="Arial" w:cs="Arial"/>
          <w:sz w:val="20"/>
          <w:szCs w:val="20"/>
        </w:rPr>
        <w:t>Elastomerni elementi morajo imeti lastnosti skladne s točkami  2.1.2. in 2.1.3. ter  s tabelo 1 predpisa UIC 827</w:t>
      </w:r>
      <w:r w:rsidRPr="001D3B72">
        <w:rPr>
          <w:rFonts w:ascii="Arial" w:hAnsi="Arial" w:cs="Arial"/>
          <w:b/>
          <w:sz w:val="20"/>
          <w:szCs w:val="20"/>
        </w:rPr>
        <w:t xml:space="preserve">-1,  1. del </w:t>
      </w:r>
      <w:r w:rsidRPr="001D3B72">
        <w:rPr>
          <w:rFonts w:ascii="Arial" w:hAnsi="Arial" w:cs="Arial"/>
          <w:sz w:val="20"/>
          <w:szCs w:val="20"/>
        </w:rPr>
        <w:t>- Odbojna naprava.</w:t>
      </w:r>
    </w:p>
    <w:p w14:paraId="1F59D94D" w14:textId="77777777" w:rsidR="00DF443C" w:rsidRPr="001D3B72" w:rsidRDefault="00DF443C" w:rsidP="00DF443C">
      <w:pPr>
        <w:jc w:val="both"/>
        <w:outlineLvl w:val="0"/>
        <w:rPr>
          <w:rFonts w:ascii="Arial" w:hAnsi="Arial" w:cs="Arial"/>
          <w:sz w:val="20"/>
          <w:szCs w:val="20"/>
        </w:rPr>
      </w:pPr>
      <w:r w:rsidRPr="001D3B72">
        <w:rPr>
          <w:rFonts w:ascii="Arial" w:hAnsi="Arial" w:cs="Arial"/>
          <w:sz w:val="20"/>
          <w:szCs w:val="20"/>
        </w:rPr>
        <w:t>Površine delov morajo biti gladke, brez risov, vdolbin, mehurjev, prelomov, raz ali drugih napak, ki bi slabšale njihove lastnosti. Struktura materiala mora biti istovrstna in brez poroznosti.</w:t>
      </w:r>
    </w:p>
    <w:p w14:paraId="54F22747" w14:textId="77777777" w:rsidR="00DF443C" w:rsidRPr="001D3B72" w:rsidRDefault="00DF443C" w:rsidP="00DF443C">
      <w:pPr>
        <w:jc w:val="both"/>
        <w:outlineLvl w:val="0"/>
        <w:rPr>
          <w:rFonts w:ascii="Arial" w:hAnsi="Arial" w:cs="Arial"/>
          <w:b/>
          <w:sz w:val="20"/>
          <w:szCs w:val="20"/>
        </w:rPr>
      </w:pPr>
    </w:p>
    <w:p w14:paraId="68D9B37F" w14:textId="77777777" w:rsidR="00DF443C" w:rsidRPr="001D3B72" w:rsidRDefault="00DF443C" w:rsidP="00DF443C">
      <w:pPr>
        <w:jc w:val="both"/>
        <w:outlineLvl w:val="0"/>
        <w:rPr>
          <w:rFonts w:ascii="Arial" w:hAnsi="Arial" w:cs="Arial"/>
          <w:b/>
          <w:sz w:val="20"/>
          <w:szCs w:val="20"/>
        </w:rPr>
      </w:pPr>
      <w:r w:rsidRPr="001D3B72">
        <w:rPr>
          <w:rFonts w:ascii="Arial" w:hAnsi="Arial" w:cs="Arial"/>
          <w:b/>
          <w:sz w:val="20"/>
          <w:szCs w:val="20"/>
        </w:rPr>
        <w:t>5.</w:t>
      </w:r>
      <w:r w:rsidRPr="001D3B72">
        <w:rPr>
          <w:rFonts w:ascii="Arial" w:hAnsi="Arial" w:cs="Arial"/>
          <w:b/>
          <w:sz w:val="20"/>
          <w:szCs w:val="20"/>
        </w:rPr>
        <w:tab/>
        <w:t>Lastnosti elastomerov</w:t>
      </w:r>
    </w:p>
    <w:p w14:paraId="02C7EDC6" w14:textId="77777777" w:rsidR="00DF443C" w:rsidRPr="001D3B72" w:rsidRDefault="00DF443C" w:rsidP="00DF443C">
      <w:pPr>
        <w:ind w:left="1077" w:hanging="717"/>
        <w:jc w:val="both"/>
        <w:outlineLvl w:val="0"/>
        <w:rPr>
          <w:rFonts w:ascii="Arial" w:hAnsi="Arial" w:cs="Arial"/>
          <w:sz w:val="20"/>
          <w:szCs w:val="20"/>
        </w:rPr>
      </w:pPr>
      <w:r w:rsidRPr="001D3B72">
        <w:rPr>
          <w:rFonts w:ascii="Arial" w:hAnsi="Arial" w:cs="Arial"/>
          <w:b/>
          <w:sz w:val="20"/>
          <w:szCs w:val="20"/>
        </w:rPr>
        <w:t>5.</w:t>
      </w:r>
      <w:r w:rsidRPr="001D3B72">
        <w:rPr>
          <w:rFonts w:ascii="Arial" w:hAnsi="Arial" w:cs="Arial"/>
          <w:sz w:val="20"/>
          <w:szCs w:val="20"/>
        </w:rPr>
        <w:t>1.</w:t>
      </w:r>
      <w:r w:rsidRPr="001D3B72">
        <w:rPr>
          <w:rFonts w:ascii="Arial" w:hAnsi="Arial" w:cs="Arial"/>
          <w:sz w:val="20"/>
          <w:szCs w:val="20"/>
        </w:rPr>
        <w:tab/>
        <w:t>Mehanske lastnosti elastomerov morajo biti skladne s točko 2.3. , 1. del - Odbojna naprava UIC 827-1 ter skladne z navedenimi  vrednostmi v tč. 3 -  UIC 526-1 za odbojnike kategorije A.</w:t>
      </w:r>
    </w:p>
    <w:p w14:paraId="4AF98837" w14:textId="77777777" w:rsidR="00DF443C" w:rsidRPr="001D3B72" w:rsidRDefault="00DF443C" w:rsidP="00DF443C">
      <w:pPr>
        <w:jc w:val="both"/>
        <w:outlineLvl w:val="0"/>
        <w:rPr>
          <w:rFonts w:ascii="Arial" w:hAnsi="Arial" w:cs="Arial"/>
          <w:sz w:val="20"/>
          <w:szCs w:val="20"/>
        </w:rPr>
      </w:pPr>
      <w:r w:rsidRPr="001D3B72">
        <w:rPr>
          <w:rFonts w:ascii="Arial" w:hAnsi="Arial" w:cs="Arial"/>
          <w:sz w:val="20"/>
          <w:szCs w:val="20"/>
        </w:rPr>
        <w:t>Statične vrednosti:</w:t>
      </w:r>
    </w:p>
    <w:p w14:paraId="61EB842A" w14:textId="77777777" w:rsidR="00DF443C" w:rsidRPr="001D3B72" w:rsidRDefault="00DF443C" w:rsidP="00DF443C">
      <w:pPr>
        <w:jc w:val="both"/>
        <w:outlineLvl w:val="0"/>
        <w:rPr>
          <w:rFonts w:ascii="Arial" w:hAnsi="Arial" w:cs="Arial"/>
          <w:sz w:val="20"/>
          <w:szCs w:val="20"/>
        </w:rPr>
      </w:pPr>
      <w:r w:rsidRPr="001D3B72">
        <w:rPr>
          <w:rFonts w:ascii="Arial" w:hAnsi="Arial" w:cs="Arial"/>
          <w:sz w:val="20"/>
          <w:szCs w:val="20"/>
        </w:rPr>
        <w:t>-</w:t>
      </w:r>
      <w:r w:rsidRPr="001D3B72">
        <w:rPr>
          <w:rFonts w:ascii="Arial" w:hAnsi="Arial" w:cs="Arial"/>
          <w:sz w:val="20"/>
          <w:szCs w:val="20"/>
        </w:rPr>
        <w:tab/>
      </w:r>
      <w:proofErr w:type="spellStart"/>
      <w:r w:rsidRPr="001D3B72">
        <w:rPr>
          <w:rFonts w:ascii="Arial" w:hAnsi="Arial" w:cs="Arial"/>
          <w:sz w:val="20"/>
          <w:szCs w:val="20"/>
        </w:rPr>
        <w:t>prednapetje</w:t>
      </w:r>
      <w:proofErr w:type="spellEnd"/>
      <w:r w:rsidRPr="001D3B72">
        <w:rPr>
          <w:rFonts w:ascii="Arial" w:hAnsi="Arial" w:cs="Arial"/>
          <w:sz w:val="20"/>
          <w:szCs w:val="20"/>
        </w:rPr>
        <w:tab/>
      </w:r>
      <w:r w:rsidRPr="001D3B72">
        <w:rPr>
          <w:rFonts w:ascii="Arial" w:hAnsi="Arial" w:cs="Arial"/>
          <w:sz w:val="20"/>
          <w:szCs w:val="20"/>
        </w:rPr>
        <w:tab/>
        <w:t xml:space="preserve"> </w:t>
      </w:r>
      <w:r w:rsidRPr="001D3B72">
        <w:rPr>
          <w:rFonts w:ascii="Arial" w:hAnsi="Arial" w:cs="Arial"/>
          <w:sz w:val="20"/>
          <w:szCs w:val="20"/>
        </w:rPr>
        <w:sym w:font="Symbol" w:char="F0B3"/>
      </w:r>
      <w:r w:rsidRPr="001D3B72">
        <w:rPr>
          <w:rFonts w:ascii="Arial" w:hAnsi="Arial" w:cs="Arial"/>
          <w:sz w:val="20"/>
          <w:szCs w:val="20"/>
        </w:rPr>
        <w:t xml:space="preserve"> 20 kN,</w:t>
      </w:r>
    </w:p>
    <w:p w14:paraId="233A3C77" w14:textId="77777777" w:rsidR="00DF443C" w:rsidRPr="001D3B72" w:rsidRDefault="00DF443C" w:rsidP="00DF443C">
      <w:pPr>
        <w:jc w:val="both"/>
        <w:outlineLvl w:val="0"/>
        <w:rPr>
          <w:rFonts w:ascii="Arial" w:hAnsi="Arial" w:cs="Arial"/>
          <w:sz w:val="20"/>
          <w:szCs w:val="20"/>
        </w:rPr>
      </w:pPr>
      <w:r w:rsidRPr="001D3B72">
        <w:rPr>
          <w:rFonts w:ascii="Arial" w:hAnsi="Arial" w:cs="Arial"/>
          <w:sz w:val="20"/>
          <w:szCs w:val="20"/>
        </w:rPr>
        <w:t>-</w:t>
      </w:r>
      <w:r w:rsidRPr="001D3B72">
        <w:rPr>
          <w:rFonts w:ascii="Arial" w:hAnsi="Arial" w:cs="Arial"/>
          <w:sz w:val="20"/>
          <w:szCs w:val="20"/>
        </w:rPr>
        <w:tab/>
        <w:t>sila po hodu   25mm  -  med   30 in   130 kN,</w:t>
      </w:r>
    </w:p>
    <w:p w14:paraId="0C2E68B7" w14:textId="77777777" w:rsidR="00DF443C" w:rsidRPr="001D3B72" w:rsidRDefault="00DF443C" w:rsidP="00DF443C">
      <w:pPr>
        <w:jc w:val="both"/>
        <w:outlineLvl w:val="0"/>
        <w:rPr>
          <w:rFonts w:ascii="Arial" w:hAnsi="Arial" w:cs="Arial"/>
          <w:sz w:val="20"/>
          <w:szCs w:val="20"/>
        </w:rPr>
      </w:pPr>
      <w:r w:rsidRPr="001D3B72">
        <w:rPr>
          <w:rFonts w:ascii="Arial" w:hAnsi="Arial" w:cs="Arial"/>
          <w:sz w:val="20"/>
          <w:szCs w:val="20"/>
        </w:rPr>
        <w:t>-</w:t>
      </w:r>
      <w:r w:rsidRPr="001D3B72">
        <w:rPr>
          <w:rFonts w:ascii="Arial" w:hAnsi="Arial" w:cs="Arial"/>
          <w:sz w:val="20"/>
          <w:szCs w:val="20"/>
        </w:rPr>
        <w:tab/>
        <w:t>sila po hodu   60mm  -  med 100 in   400 kN,</w:t>
      </w:r>
    </w:p>
    <w:p w14:paraId="6B73F2E5" w14:textId="77777777" w:rsidR="00DF443C" w:rsidRPr="001D3B72" w:rsidRDefault="00DF443C" w:rsidP="00DF443C">
      <w:pPr>
        <w:jc w:val="both"/>
        <w:outlineLvl w:val="0"/>
        <w:rPr>
          <w:rFonts w:ascii="Arial" w:hAnsi="Arial" w:cs="Arial"/>
          <w:sz w:val="20"/>
          <w:szCs w:val="20"/>
        </w:rPr>
      </w:pPr>
      <w:r w:rsidRPr="001D3B72">
        <w:rPr>
          <w:rFonts w:ascii="Arial" w:hAnsi="Arial" w:cs="Arial"/>
          <w:sz w:val="20"/>
          <w:szCs w:val="20"/>
        </w:rPr>
        <w:t>-</w:t>
      </w:r>
      <w:r w:rsidRPr="001D3B72">
        <w:rPr>
          <w:rFonts w:ascii="Arial" w:hAnsi="Arial" w:cs="Arial"/>
          <w:sz w:val="20"/>
          <w:szCs w:val="20"/>
        </w:rPr>
        <w:tab/>
        <w:t>sila po hodu 100 mm -  med 400 in 1000 kN,</w:t>
      </w:r>
    </w:p>
    <w:p w14:paraId="5A3A20CB" w14:textId="77777777" w:rsidR="00DF443C" w:rsidRPr="001D3B72" w:rsidRDefault="00DF443C" w:rsidP="00DF443C">
      <w:pPr>
        <w:jc w:val="both"/>
        <w:outlineLvl w:val="0"/>
        <w:rPr>
          <w:rFonts w:ascii="Arial" w:hAnsi="Arial" w:cs="Arial"/>
          <w:sz w:val="20"/>
          <w:szCs w:val="20"/>
        </w:rPr>
      </w:pPr>
      <w:r w:rsidRPr="001D3B72">
        <w:rPr>
          <w:rFonts w:ascii="Arial" w:hAnsi="Arial" w:cs="Arial"/>
          <w:sz w:val="20"/>
          <w:szCs w:val="20"/>
        </w:rPr>
        <w:t>-</w:t>
      </w:r>
      <w:r w:rsidRPr="001D3B72">
        <w:rPr>
          <w:rFonts w:ascii="Arial" w:hAnsi="Arial" w:cs="Arial"/>
          <w:sz w:val="20"/>
          <w:szCs w:val="20"/>
        </w:rPr>
        <w:tab/>
        <w:t>sprejeto delo (</w:t>
      </w:r>
      <w:proofErr w:type="spellStart"/>
      <w:r w:rsidRPr="001D3B72">
        <w:rPr>
          <w:rFonts w:ascii="Arial" w:hAnsi="Arial" w:cs="Arial"/>
          <w:sz w:val="20"/>
          <w:szCs w:val="20"/>
        </w:rPr>
        <w:t>We</w:t>
      </w:r>
      <w:proofErr w:type="spellEnd"/>
      <w:r w:rsidRPr="001D3B72">
        <w:rPr>
          <w:rFonts w:ascii="Arial" w:hAnsi="Arial" w:cs="Arial"/>
          <w:sz w:val="20"/>
          <w:szCs w:val="20"/>
        </w:rPr>
        <w:t xml:space="preserve">)  za silo, ki odgovarja </w:t>
      </w:r>
      <w:proofErr w:type="spellStart"/>
      <w:r w:rsidRPr="001D3B72">
        <w:rPr>
          <w:rFonts w:ascii="Arial" w:hAnsi="Arial" w:cs="Arial"/>
          <w:sz w:val="20"/>
          <w:szCs w:val="20"/>
        </w:rPr>
        <w:t>max</w:t>
      </w:r>
      <w:proofErr w:type="spellEnd"/>
      <w:r w:rsidRPr="001D3B72">
        <w:rPr>
          <w:rFonts w:ascii="Arial" w:hAnsi="Arial" w:cs="Arial"/>
          <w:sz w:val="20"/>
          <w:szCs w:val="20"/>
        </w:rPr>
        <w:t xml:space="preserve">. 1000 kN  </w:t>
      </w:r>
      <w:r w:rsidRPr="001D3B72">
        <w:rPr>
          <w:rFonts w:ascii="Arial" w:hAnsi="Arial" w:cs="Arial"/>
          <w:sz w:val="20"/>
          <w:szCs w:val="20"/>
        </w:rPr>
        <w:sym w:font="Symbol" w:char="F0B3"/>
      </w:r>
      <w:r w:rsidRPr="001D3B72">
        <w:rPr>
          <w:rFonts w:ascii="Arial" w:hAnsi="Arial" w:cs="Arial"/>
          <w:sz w:val="20"/>
          <w:szCs w:val="20"/>
        </w:rPr>
        <w:t xml:space="preserve"> 12,5 kJ,</w:t>
      </w:r>
    </w:p>
    <w:p w14:paraId="0308F147" w14:textId="77777777" w:rsidR="00DF443C" w:rsidRPr="001D3B72" w:rsidRDefault="00DF443C" w:rsidP="00DF443C">
      <w:pPr>
        <w:jc w:val="both"/>
        <w:outlineLvl w:val="0"/>
        <w:rPr>
          <w:rFonts w:ascii="Arial" w:hAnsi="Arial" w:cs="Arial"/>
          <w:sz w:val="20"/>
          <w:szCs w:val="20"/>
        </w:rPr>
      </w:pPr>
      <w:r w:rsidRPr="001D3B72">
        <w:rPr>
          <w:rFonts w:ascii="Arial" w:hAnsi="Arial" w:cs="Arial"/>
          <w:sz w:val="20"/>
          <w:szCs w:val="20"/>
        </w:rPr>
        <w:t>-</w:t>
      </w:r>
      <w:r w:rsidRPr="001D3B72">
        <w:rPr>
          <w:rFonts w:ascii="Arial" w:hAnsi="Arial" w:cs="Arial"/>
          <w:sz w:val="20"/>
          <w:szCs w:val="20"/>
        </w:rPr>
        <w:tab/>
        <w:t>absorbirano delo pri omenjenem sprejetem delu</w:t>
      </w:r>
      <w:r w:rsidRPr="001D3B72">
        <w:rPr>
          <w:rFonts w:ascii="Arial" w:hAnsi="Arial" w:cs="Arial"/>
          <w:sz w:val="20"/>
          <w:szCs w:val="20"/>
        </w:rPr>
        <w:tab/>
        <w:t xml:space="preserve"> </w:t>
      </w:r>
      <w:proofErr w:type="spellStart"/>
      <w:r w:rsidRPr="001D3B72">
        <w:rPr>
          <w:rFonts w:ascii="Arial" w:hAnsi="Arial" w:cs="Arial"/>
          <w:sz w:val="20"/>
          <w:szCs w:val="20"/>
        </w:rPr>
        <w:t>Wa</w:t>
      </w:r>
      <w:proofErr w:type="spellEnd"/>
      <w:r w:rsidRPr="001D3B72">
        <w:rPr>
          <w:rFonts w:ascii="Arial" w:hAnsi="Arial" w:cs="Arial"/>
          <w:sz w:val="20"/>
          <w:szCs w:val="20"/>
        </w:rPr>
        <w:t xml:space="preserve"> </w:t>
      </w:r>
      <w:r w:rsidRPr="001D3B72">
        <w:rPr>
          <w:rFonts w:ascii="Arial" w:hAnsi="Arial" w:cs="Arial"/>
          <w:sz w:val="20"/>
          <w:szCs w:val="20"/>
        </w:rPr>
        <w:sym w:font="Symbol" w:char="F03E"/>
      </w:r>
      <w:r w:rsidRPr="001D3B72">
        <w:rPr>
          <w:rFonts w:ascii="Arial" w:hAnsi="Arial" w:cs="Arial"/>
          <w:sz w:val="20"/>
          <w:szCs w:val="20"/>
        </w:rPr>
        <w:t xml:space="preserve"> 0,5 </w:t>
      </w:r>
      <w:proofErr w:type="spellStart"/>
      <w:r w:rsidRPr="001D3B72">
        <w:rPr>
          <w:rFonts w:ascii="Arial" w:hAnsi="Arial" w:cs="Arial"/>
          <w:sz w:val="20"/>
          <w:szCs w:val="20"/>
        </w:rPr>
        <w:t>We</w:t>
      </w:r>
      <w:proofErr w:type="spellEnd"/>
      <w:r w:rsidRPr="001D3B72">
        <w:rPr>
          <w:rFonts w:ascii="Arial" w:hAnsi="Arial" w:cs="Arial"/>
          <w:sz w:val="20"/>
          <w:szCs w:val="20"/>
        </w:rPr>
        <w:t>.</w:t>
      </w:r>
    </w:p>
    <w:p w14:paraId="091CE8FE" w14:textId="77777777" w:rsidR="00DF443C" w:rsidRPr="001D3B72" w:rsidRDefault="00DF443C" w:rsidP="00DF443C">
      <w:pPr>
        <w:ind w:left="1077" w:hanging="717"/>
        <w:jc w:val="both"/>
        <w:outlineLvl w:val="0"/>
        <w:rPr>
          <w:rFonts w:ascii="Arial" w:hAnsi="Arial" w:cs="Arial"/>
          <w:sz w:val="20"/>
          <w:szCs w:val="20"/>
        </w:rPr>
      </w:pPr>
      <w:r w:rsidRPr="001D3B72">
        <w:rPr>
          <w:rFonts w:ascii="Arial" w:hAnsi="Arial" w:cs="Arial"/>
          <w:sz w:val="20"/>
          <w:szCs w:val="20"/>
        </w:rPr>
        <w:t>5.2.</w:t>
      </w:r>
      <w:r w:rsidRPr="001D3B72">
        <w:rPr>
          <w:rFonts w:ascii="Arial" w:hAnsi="Arial" w:cs="Arial"/>
          <w:sz w:val="20"/>
          <w:szCs w:val="20"/>
        </w:rPr>
        <w:tab/>
        <w:t>Dinamične lastnosti in rezultati preskusov le teh  morajo biti skladni z vrednostmi v tč. 3.2 UIC 526-1 za odbojnike kategorije A.</w:t>
      </w:r>
    </w:p>
    <w:p w14:paraId="35231498" w14:textId="77777777" w:rsidR="00DF443C" w:rsidRPr="001D3B72" w:rsidRDefault="00DF443C" w:rsidP="00DF443C">
      <w:pPr>
        <w:ind w:left="1077" w:hanging="717"/>
        <w:jc w:val="both"/>
        <w:outlineLvl w:val="0"/>
        <w:rPr>
          <w:rFonts w:ascii="Arial" w:hAnsi="Arial" w:cs="Arial"/>
          <w:sz w:val="20"/>
          <w:szCs w:val="20"/>
        </w:rPr>
      </w:pPr>
      <w:r w:rsidRPr="001D3B72">
        <w:rPr>
          <w:rFonts w:ascii="Arial" w:hAnsi="Arial" w:cs="Arial"/>
          <w:sz w:val="20"/>
          <w:szCs w:val="20"/>
        </w:rPr>
        <w:tab/>
        <w:t>Temperaturna obstojnost mora ustrezati tč.3.2.3 UIC 526-1.</w:t>
      </w:r>
    </w:p>
    <w:p w14:paraId="1DD9DE28" w14:textId="006D28A9" w:rsidR="00DF443C" w:rsidRPr="001D3B72" w:rsidRDefault="00DF443C" w:rsidP="00DF443C">
      <w:pPr>
        <w:pStyle w:val="Odstavekseznama"/>
        <w:numPr>
          <w:ilvl w:val="1"/>
          <w:numId w:val="43"/>
        </w:numPr>
        <w:jc w:val="both"/>
        <w:outlineLvl w:val="0"/>
        <w:rPr>
          <w:rFonts w:ascii="Arial" w:hAnsi="Arial" w:cs="Arial"/>
          <w:sz w:val="20"/>
        </w:rPr>
      </w:pPr>
      <w:r w:rsidRPr="001D3B72">
        <w:rPr>
          <w:rFonts w:ascii="Arial" w:hAnsi="Arial" w:cs="Arial"/>
          <w:sz w:val="20"/>
        </w:rPr>
        <w:t>Vsak element vzmeti mora biti označen, skladno z UIC 827-1, točko 2.4.</w:t>
      </w:r>
    </w:p>
    <w:p w14:paraId="4A2C720B" w14:textId="77777777" w:rsidR="00DF443C" w:rsidRPr="001D3B72" w:rsidRDefault="00DF443C" w:rsidP="00DF443C">
      <w:pPr>
        <w:ind w:left="360"/>
        <w:jc w:val="both"/>
        <w:outlineLvl w:val="0"/>
        <w:rPr>
          <w:rFonts w:ascii="Arial" w:hAnsi="Arial" w:cs="Arial"/>
          <w:sz w:val="20"/>
          <w:szCs w:val="20"/>
        </w:rPr>
      </w:pPr>
    </w:p>
    <w:p w14:paraId="261FF976" w14:textId="77777777" w:rsidR="00DF443C" w:rsidRPr="001D3B72" w:rsidRDefault="00DF443C" w:rsidP="00DF443C">
      <w:pPr>
        <w:keepNext/>
        <w:spacing w:before="120" w:after="120"/>
        <w:ind w:left="360"/>
        <w:outlineLvl w:val="2"/>
        <w:rPr>
          <w:rFonts w:ascii="Arial" w:hAnsi="Arial" w:cs="Arial"/>
          <w:b/>
          <w:sz w:val="20"/>
          <w:szCs w:val="20"/>
        </w:rPr>
      </w:pPr>
      <w:r w:rsidRPr="001D3B72">
        <w:rPr>
          <w:rFonts w:ascii="Arial" w:hAnsi="Arial" w:cs="Arial"/>
          <w:b/>
          <w:sz w:val="20"/>
          <w:szCs w:val="20"/>
        </w:rPr>
        <w:t xml:space="preserve">6. </w:t>
      </w:r>
      <w:r w:rsidRPr="001D3B72">
        <w:rPr>
          <w:rFonts w:ascii="Arial" w:hAnsi="Arial" w:cs="Arial"/>
          <w:b/>
          <w:sz w:val="20"/>
          <w:szCs w:val="20"/>
        </w:rPr>
        <w:tab/>
        <w:t>Preskusi in prevzem elastomerov</w:t>
      </w:r>
    </w:p>
    <w:p w14:paraId="33B1DD6A" w14:textId="77777777" w:rsidR="00DF443C" w:rsidRPr="001D3B72" w:rsidRDefault="00DF443C" w:rsidP="00DF443C">
      <w:pPr>
        <w:jc w:val="both"/>
        <w:outlineLvl w:val="0"/>
        <w:rPr>
          <w:rFonts w:ascii="Arial" w:hAnsi="Arial" w:cs="Arial"/>
          <w:sz w:val="20"/>
          <w:szCs w:val="20"/>
        </w:rPr>
      </w:pPr>
      <w:r w:rsidRPr="001D3B72">
        <w:rPr>
          <w:rFonts w:ascii="Arial" w:hAnsi="Arial" w:cs="Arial"/>
          <w:sz w:val="20"/>
          <w:szCs w:val="20"/>
        </w:rPr>
        <w:t>Nadzor nad kvaliteto elastomerov in njihov prevzem je v pristojnosti proizvajalca odbojnikov, prevzemna dokumentacija mora biti na voljo predstavniku kupca odbojnikov. Preskusi morajo biti izvršeni skladno s predpisom UIC 827-1, 1. del Odbojna naprava  tč. 4.</w:t>
      </w:r>
    </w:p>
    <w:p w14:paraId="4987F22A" w14:textId="77777777" w:rsidR="00DF443C" w:rsidRPr="001D3B72" w:rsidRDefault="00DF443C" w:rsidP="00DF443C">
      <w:pPr>
        <w:spacing w:before="120"/>
        <w:ind w:left="360"/>
        <w:outlineLvl w:val="0"/>
        <w:rPr>
          <w:rFonts w:ascii="Arial" w:hAnsi="Arial" w:cs="Arial"/>
          <w:sz w:val="20"/>
          <w:szCs w:val="20"/>
        </w:rPr>
      </w:pPr>
      <w:r w:rsidRPr="001D3B72">
        <w:rPr>
          <w:rFonts w:ascii="Arial" w:hAnsi="Arial" w:cs="Arial"/>
          <w:b/>
          <w:sz w:val="20"/>
          <w:szCs w:val="20"/>
        </w:rPr>
        <w:t xml:space="preserve">6.1.  </w:t>
      </w:r>
      <w:r w:rsidRPr="001D3B72">
        <w:rPr>
          <w:rFonts w:ascii="Arial" w:hAnsi="Arial" w:cs="Arial"/>
          <w:b/>
          <w:sz w:val="20"/>
          <w:szCs w:val="20"/>
        </w:rPr>
        <w:tab/>
      </w:r>
      <w:r w:rsidRPr="001D3B72">
        <w:rPr>
          <w:rFonts w:ascii="Arial" w:hAnsi="Arial" w:cs="Arial"/>
          <w:sz w:val="20"/>
          <w:szCs w:val="20"/>
        </w:rPr>
        <w:t>Preskusi na sestavljenih odbojnikih</w:t>
      </w:r>
    </w:p>
    <w:p w14:paraId="7F621A1C" w14:textId="77777777" w:rsidR="00DF443C" w:rsidRPr="001D3B72" w:rsidRDefault="00DF443C" w:rsidP="00DF443C">
      <w:pPr>
        <w:outlineLvl w:val="0"/>
        <w:rPr>
          <w:rFonts w:ascii="Arial" w:hAnsi="Arial" w:cs="Arial"/>
          <w:sz w:val="20"/>
          <w:szCs w:val="20"/>
        </w:rPr>
      </w:pPr>
      <w:r w:rsidRPr="001D3B72">
        <w:rPr>
          <w:rFonts w:ascii="Arial" w:hAnsi="Arial" w:cs="Arial"/>
          <w:sz w:val="20"/>
          <w:szCs w:val="20"/>
        </w:rPr>
        <w:tab/>
      </w:r>
      <w:r w:rsidRPr="001D3B72">
        <w:rPr>
          <w:rFonts w:ascii="Arial" w:hAnsi="Arial" w:cs="Arial"/>
          <w:sz w:val="20"/>
          <w:szCs w:val="20"/>
        </w:rPr>
        <w:tab/>
        <w:t>Preskusi se opravljajo skladno s točko 4.3.5. UIC 827-1 za odbojnike kategorije 1.</w:t>
      </w:r>
    </w:p>
    <w:p w14:paraId="719090BE" w14:textId="77777777" w:rsidR="00DF443C" w:rsidRPr="001D3B72" w:rsidRDefault="00DF443C" w:rsidP="00DF443C">
      <w:pPr>
        <w:spacing w:before="120"/>
        <w:ind w:left="360"/>
        <w:jc w:val="both"/>
        <w:outlineLvl w:val="0"/>
        <w:rPr>
          <w:rFonts w:ascii="Arial" w:hAnsi="Arial" w:cs="Arial"/>
          <w:sz w:val="20"/>
          <w:szCs w:val="20"/>
        </w:rPr>
      </w:pPr>
      <w:r w:rsidRPr="001D3B72">
        <w:rPr>
          <w:rFonts w:ascii="Arial" w:hAnsi="Arial" w:cs="Arial"/>
          <w:sz w:val="20"/>
          <w:szCs w:val="20"/>
        </w:rPr>
        <w:t xml:space="preserve">6.2. </w:t>
      </w:r>
      <w:r w:rsidRPr="001D3B72">
        <w:rPr>
          <w:rFonts w:ascii="Arial" w:hAnsi="Arial" w:cs="Arial"/>
          <w:sz w:val="20"/>
          <w:szCs w:val="20"/>
        </w:rPr>
        <w:tab/>
        <w:t xml:space="preserve">Prevzem odbojnikov s strani kupca  </w:t>
      </w:r>
    </w:p>
    <w:p w14:paraId="520DAA81" w14:textId="77777777" w:rsidR="00DF443C" w:rsidRPr="001D3B72" w:rsidRDefault="00DF443C" w:rsidP="00DF443C">
      <w:pPr>
        <w:ind w:left="1420"/>
        <w:jc w:val="both"/>
        <w:outlineLvl w:val="0"/>
        <w:rPr>
          <w:rFonts w:ascii="Arial" w:hAnsi="Arial" w:cs="Arial"/>
          <w:sz w:val="20"/>
          <w:szCs w:val="20"/>
        </w:rPr>
      </w:pPr>
      <w:r w:rsidRPr="001D3B72">
        <w:rPr>
          <w:rFonts w:ascii="Arial" w:hAnsi="Arial" w:cs="Arial"/>
          <w:sz w:val="20"/>
          <w:szCs w:val="20"/>
        </w:rPr>
        <w:t>Postopek prevzema je opredeljen v Razpisnem obrazcu št. 4 – vzorcu pogodbe, 8. členu. Izbrani ponudnik oz. prodajalec mora kupcu oz. naročniku pravočasno sporočiti čas prevzema. V pisnem sporočilu mora biti navedeno število kosov za prevzem posamezne skupine.</w:t>
      </w:r>
    </w:p>
    <w:p w14:paraId="7152FCD7" w14:textId="77777777" w:rsidR="00DF443C" w:rsidRPr="001D3B72" w:rsidRDefault="00DF443C" w:rsidP="00DF443C">
      <w:pPr>
        <w:ind w:left="1420"/>
        <w:jc w:val="both"/>
        <w:outlineLvl w:val="0"/>
        <w:rPr>
          <w:rFonts w:ascii="Arial" w:hAnsi="Arial" w:cs="Arial"/>
          <w:sz w:val="20"/>
          <w:szCs w:val="20"/>
        </w:rPr>
      </w:pPr>
      <w:r w:rsidRPr="001D3B72">
        <w:rPr>
          <w:rFonts w:ascii="Arial" w:hAnsi="Arial" w:cs="Arial"/>
          <w:sz w:val="20"/>
          <w:szCs w:val="20"/>
        </w:rPr>
        <w:t xml:space="preserve">Izbrani ponudnik oz. prodajalec mora pred prevzemom predstavniku kupca oz. naročnika predati eno kopijo vseh dokumentov iz katerih je razvidno, da izdelki odgovarjajo vsem zahtevam po EN 15551, UIC 526-1, UIC 527-1 in UIC 827-1. </w:t>
      </w:r>
    </w:p>
    <w:p w14:paraId="17BAA61D" w14:textId="77777777" w:rsidR="00DF443C" w:rsidRPr="001D3B72" w:rsidRDefault="00DF443C" w:rsidP="00DF443C">
      <w:pPr>
        <w:ind w:left="1420"/>
        <w:jc w:val="both"/>
        <w:outlineLvl w:val="0"/>
        <w:rPr>
          <w:rFonts w:ascii="Arial" w:hAnsi="Arial" w:cs="Arial"/>
          <w:b/>
          <w:sz w:val="20"/>
          <w:szCs w:val="20"/>
        </w:rPr>
      </w:pPr>
    </w:p>
    <w:p w14:paraId="6E83707D" w14:textId="77777777" w:rsidR="00DF443C" w:rsidRPr="001D3B72" w:rsidRDefault="00DF443C" w:rsidP="00DF443C">
      <w:pPr>
        <w:jc w:val="both"/>
        <w:rPr>
          <w:rFonts w:ascii="Arial" w:hAnsi="Arial" w:cs="Arial"/>
          <w:b/>
          <w:sz w:val="20"/>
          <w:szCs w:val="20"/>
        </w:rPr>
      </w:pPr>
      <w:r w:rsidRPr="001D3B72">
        <w:rPr>
          <w:rFonts w:ascii="Arial" w:hAnsi="Arial" w:cs="Arial"/>
          <w:b/>
          <w:sz w:val="20"/>
          <w:szCs w:val="20"/>
        </w:rPr>
        <w:t xml:space="preserve">7. </w:t>
      </w:r>
      <w:r w:rsidRPr="001D3B72">
        <w:rPr>
          <w:rFonts w:ascii="Arial" w:hAnsi="Arial" w:cs="Arial"/>
          <w:b/>
          <w:sz w:val="20"/>
          <w:szCs w:val="20"/>
        </w:rPr>
        <w:tab/>
        <w:t>Dobava in garancija</w:t>
      </w:r>
    </w:p>
    <w:p w14:paraId="437F4FF7" w14:textId="77777777" w:rsidR="00DF443C" w:rsidRPr="001D3B72" w:rsidRDefault="00DF443C" w:rsidP="00DF443C">
      <w:pPr>
        <w:jc w:val="both"/>
        <w:outlineLvl w:val="0"/>
        <w:rPr>
          <w:rFonts w:ascii="Arial" w:hAnsi="Arial" w:cs="Arial"/>
          <w:sz w:val="20"/>
          <w:szCs w:val="20"/>
        </w:rPr>
      </w:pPr>
      <w:r w:rsidRPr="001D3B72">
        <w:rPr>
          <w:rFonts w:ascii="Arial" w:hAnsi="Arial" w:cs="Arial"/>
          <w:sz w:val="20"/>
          <w:szCs w:val="20"/>
        </w:rPr>
        <w:t>Odbojniki morajo biti dobavljeni tako, da so ustrezno antikorozijsko zaščiteni in med prevozom zavarovani proti vsaki poškodbi.</w:t>
      </w:r>
    </w:p>
    <w:p w14:paraId="062B8795" w14:textId="77777777" w:rsidR="00DF443C" w:rsidRPr="001D3B72" w:rsidRDefault="00DF443C" w:rsidP="00DF443C">
      <w:pPr>
        <w:jc w:val="both"/>
        <w:outlineLvl w:val="0"/>
        <w:rPr>
          <w:rFonts w:ascii="Arial" w:hAnsi="Arial" w:cs="Arial"/>
          <w:sz w:val="20"/>
          <w:szCs w:val="20"/>
        </w:rPr>
      </w:pPr>
      <w:r w:rsidRPr="001D3B72">
        <w:rPr>
          <w:rFonts w:ascii="Arial" w:hAnsi="Arial" w:cs="Arial"/>
          <w:sz w:val="20"/>
          <w:szCs w:val="20"/>
        </w:rPr>
        <w:t>Izbrani ponudnik oz. prodajalec zagotavlja garancijo za celotni sklop odbojnika, skupaj z vgrajenim elastomerom. Minimalna zahteva kupca je garancija skladno z UIC 827-1.</w:t>
      </w:r>
    </w:p>
    <w:p w14:paraId="4EFD123B" w14:textId="77777777" w:rsidR="00DF443C" w:rsidRPr="001D3B72" w:rsidRDefault="00DF443C" w:rsidP="00DF443C">
      <w:pPr>
        <w:jc w:val="both"/>
        <w:rPr>
          <w:rFonts w:ascii="Arial" w:hAnsi="Arial" w:cs="Arial"/>
          <w:b/>
          <w:sz w:val="20"/>
          <w:szCs w:val="20"/>
        </w:rPr>
      </w:pPr>
    </w:p>
    <w:p w14:paraId="5DB136A0" w14:textId="77777777" w:rsidR="00DF443C" w:rsidRPr="001D3B72" w:rsidRDefault="00DF443C" w:rsidP="00DF443C">
      <w:pPr>
        <w:keepNext/>
        <w:spacing w:before="120" w:after="120"/>
        <w:ind w:left="360"/>
        <w:outlineLvl w:val="2"/>
        <w:rPr>
          <w:rFonts w:ascii="Arial" w:hAnsi="Arial" w:cs="Arial"/>
          <w:b/>
          <w:sz w:val="20"/>
          <w:szCs w:val="20"/>
        </w:rPr>
      </w:pPr>
      <w:r w:rsidRPr="001D3B72">
        <w:rPr>
          <w:rFonts w:ascii="Arial" w:hAnsi="Arial" w:cs="Arial"/>
          <w:b/>
          <w:sz w:val="20"/>
          <w:szCs w:val="20"/>
        </w:rPr>
        <w:t xml:space="preserve">8.  </w:t>
      </w:r>
      <w:r w:rsidRPr="001D3B72">
        <w:rPr>
          <w:rFonts w:ascii="Arial" w:hAnsi="Arial" w:cs="Arial"/>
          <w:b/>
          <w:sz w:val="20"/>
          <w:szCs w:val="20"/>
        </w:rPr>
        <w:tab/>
        <w:t>Ponudbena dokumentacija</w:t>
      </w:r>
    </w:p>
    <w:p w14:paraId="7289861E" w14:textId="77777777" w:rsidR="00DF443C" w:rsidRPr="001D3B72" w:rsidRDefault="00DF443C" w:rsidP="00DF443C">
      <w:pPr>
        <w:jc w:val="both"/>
        <w:outlineLvl w:val="0"/>
        <w:rPr>
          <w:rFonts w:ascii="Arial" w:hAnsi="Arial" w:cs="Arial"/>
          <w:sz w:val="20"/>
          <w:szCs w:val="20"/>
        </w:rPr>
      </w:pPr>
      <w:r w:rsidRPr="001D3B72">
        <w:rPr>
          <w:rFonts w:ascii="Arial" w:hAnsi="Arial" w:cs="Arial"/>
          <w:sz w:val="20"/>
          <w:szCs w:val="20"/>
        </w:rPr>
        <w:t>V ponudbi mora ponudnik predložiti:</w:t>
      </w:r>
    </w:p>
    <w:p w14:paraId="20EB1F9E" w14:textId="77777777" w:rsidR="00DF443C" w:rsidRPr="001D3B72" w:rsidRDefault="00DF443C" w:rsidP="00DF443C">
      <w:pPr>
        <w:numPr>
          <w:ilvl w:val="0"/>
          <w:numId w:val="38"/>
        </w:numPr>
        <w:spacing w:before="120"/>
        <w:jc w:val="both"/>
        <w:outlineLvl w:val="0"/>
        <w:rPr>
          <w:rFonts w:ascii="Arial" w:hAnsi="Arial" w:cs="Arial"/>
          <w:sz w:val="20"/>
          <w:szCs w:val="20"/>
        </w:rPr>
      </w:pPr>
      <w:r w:rsidRPr="001D3B72">
        <w:rPr>
          <w:rFonts w:ascii="Arial" w:hAnsi="Arial" w:cs="Arial"/>
          <w:sz w:val="20"/>
          <w:szCs w:val="20"/>
        </w:rPr>
        <w:t>certifikate, izdane s strani neodvisnih, za certificiranje pooblaščenih institutov na področju EU, ki dokazujejo, da je ponujeni tip odbojnika skladen z veljavnimi predpisi in standardi ter z zahtevami naročnika,</w:t>
      </w:r>
    </w:p>
    <w:p w14:paraId="7728A778" w14:textId="77777777" w:rsidR="00DF443C" w:rsidRPr="001D3B72" w:rsidRDefault="00DF443C" w:rsidP="00DF443C">
      <w:pPr>
        <w:numPr>
          <w:ilvl w:val="0"/>
          <w:numId w:val="38"/>
        </w:numPr>
        <w:spacing w:before="120"/>
        <w:jc w:val="both"/>
        <w:outlineLvl w:val="0"/>
        <w:rPr>
          <w:rFonts w:ascii="Arial" w:hAnsi="Arial" w:cs="Arial"/>
          <w:sz w:val="20"/>
          <w:szCs w:val="20"/>
        </w:rPr>
      </w:pPr>
      <w:r w:rsidRPr="001D3B72">
        <w:rPr>
          <w:rFonts w:ascii="Arial" w:hAnsi="Arial" w:cs="Arial"/>
          <w:sz w:val="20"/>
          <w:szCs w:val="20"/>
        </w:rPr>
        <w:t>načrt/risbo odbojnika, iz katere so razvidne oblika in dimenzije odbojnika, odbojne plošče in vgrajene elastomerne vzmeti,</w:t>
      </w:r>
    </w:p>
    <w:p w14:paraId="6DAD93D6" w14:textId="77777777" w:rsidR="00DF443C" w:rsidRPr="001D3B72" w:rsidRDefault="00DF443C" w:rsidP="00DF443C">
      <w:pPr>
        <w:numPr>
          <w:ilvl w:val="0"/>
          <w:numId w:val="38"/>
        </w:numPr>
        <w:spacing w:before="120"/>
        <w:jc w:val="both"/>
        <w:outlineLvl w:val="0"/>
        <w:rPr>
          <w:rFonts w:ascii="Arial" w:hAnsi="Arial" w:cs="Arial"/>
          <w:sz w:val="20"/>
          <w:szCs w:val="20"/>
        </w:rPr>
      </w:pPr>
      <w:r w:rsidRPr="001D3B72">
        <w:rPr>
          <w:rFonts w:ascii="Arial" w:hAnsi="Arial" w:cs="Arial"/>
          <w:sz w:val="20"/>
          <w:szCs w:val="20"/>
        </w:rPr>
        <w:t>diagram statičnih lastnosti odbojnikov,</w:t>
      </w:r>
    </w:p>
    <w:p w14:paraId="370D72A7" w14:textId="77777777" w:rsidR="00DF443C" w:rsidRPr="001D3B72" w:rsidRDefault="00DF443C" w:rsidP="00DF443C">
      <w:pPr>
        <w:numPr>
          <w:ilvl w:val="0"/>
          <w:numId w:val="38"/>
        </w:numPr>
        <w:spacing w:before="120"/>
        <w:jc w:val="both"/>
        <w:outlineLvl w:val="0"/>
        <w:rPr>
          <w:rFonts w:ascii="Arial" w:hAnsi="Arial" w:cs="Arial"/>
          <w:sz w:val="20"/>
          <w:szCs w:val="20"/>
        </w:rPr>
      </w:pPr>
      <w:r w:rsidRPr="001D3B72">
        <w:rPr>
          <w:rFonts w:ascii="Arial" w:hAnsi="Arial" w:cs="Arial"/>
          <w:sz w:val="20"/>
          <w:szCs w:val="20"/>
        </w:rPr>
        <w:t>kratek tehnični opis z navodilom za vzdrževanje (razstavitev in ponovna sestava) odbojnikov,</w:t>
      </w:r>
    </w:p>
    <w:p w14:paraId="19F43887" w14:textId="77777777" w:rsidR="00DF443C" w:rsidRPr="001D3B72" w:rsidRDefault="00DF443C" w:rsidP="00DF443C">
      <w:pPr>
        <w:numPr>
          <w:ilvl w:val="0"/>
          <w:numId w:val="38"/>
        </w:numPr>
        <w:spacing w:before="120"/>
        <w:jc w:val="both"/>
        <w:outlineLvl w:val="0"/>
        <w:rPr>
          <w:rFonts w:ascii="Arial" w:hAnsi="Arial" w:cs="Arial"/>
          <w:sz w:val="20"/>
          <w:szCs w:val="20"/>
        </w:rPr>
      </w:pPr>
      <w:r w:rsidRPr="001D3B72">
        <w:rPr>
          <w:rFonts w:ascii="Arial" w:hAnsi="Arial" w:cs="Arial"/>
          <w:sz w:val="20"/>
          <w:szCs w:val="20"/>
        </w:rPr>
        <w:t>v primeru, ko ponudnik ni hkrati tudi proizvajalec odbojnikov, ki so predmet ponudbe, podatek o proizvajalcu (ponudnik v ponudbi navede naziv in naslov proizvajalca).</w:t>
      </w:r>
    </w:p>
    <w:p w14:paraId="49294DF0" w14:textId="77777777" w:rsidR="00DF443C" w:rsidRPr="001D3B72" w:rsidRDefault="00DF443C" w:rsidP="00DF443C">
      <w:pPr>
        <w:keepLines/>
        <w:outlineLvl w:val="0"/>
        <w:rPr>
          <w:rFonts w:ascii="Arial" w:hAnsi="Arial" w:cs="Arial"/>
          <w:b/>
          <w:sz w:val="20"/>
          <w:szCs w:val="20"/>
        </w:rPr>
      </w:pPr>
    </w:p>
    <w:p w14:paraId="1B4DC9E0" w14:textId="77777777" w:rsidR="00DF443C" w:rsidRPr="001D3B72" w:rsidRDefault="00DF443C" w:rsidP="003B37FC">
      <w:pPr>
        <w:rPr>
          <w:rFonts w:ascii="Arial" w:hAnsi="Arial" w:cs="Arial"/>
          <w:b/>
          <w:sz w:val="20"/>
          <w:szCs w:val="20"/>
        </w:rPr>
      </w:pPr>
    </w:p>
    <w:p w14:paraId="12464A87" w14:textId="77777777" w:rsidR="00DF443C" w:rsidRPr="001D3B72" w:rsidRDefault="00DF443C" w:rsidP="00DF443C">
      <w:pPr>
        <w:ind w:left="708" w:firstLine="708"/>
        <w:rPr>
          <w:rFonts w:ascii="Arial" w:hAnsi="Arial" w:cs="Arial"/>
          <w:sz w:val="20"/>
          <w:szCs w:val="20"/>
        </w:rPr>
      </w:pPr>
    </w:p>
    <w:p w14:paraId="2DA5E0B4" w14:textId="77777777" w:rsidR="00DF443C" w:rsidRPr="001D3B72" w:rsidRDefault="00DF443C" w:rsidP="00DF443C">
      <w:pPr>
        <w:jc w:val="center"/>
        <w:rPr>
          <w:rFonts w:ascii="Arial" w:hAnsi="Arial" w:cs="Arial"/>
          <w:sz w:val="20"/>
          <w:szCs w:val="20"/>
        </w:rPr>
      </w:pPr>
      <w:r w:rsidRPr="001D3B72">
        <w:rPr>
          <w:rFonts w:ascii="Arial" w:hAnsi="Arial" w:cs="Arial"/>
          <w:sz w:val="20"/>
          <w:szCs w:val="20"/>
        </w:rPr>
        <w:t>Kraj in datum:</w:t>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t>Žig:</w:t>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r>
      <w:r w:rsidRPr="001D3B72">
        <w:rPr>
          <w:rFonts w:ascii="Arial" w:hAnsi="Arial" w:cs="Arial"/>
          <w:sz w:val="20"/>
          <w:szCs w:val="20"/>
        </w:rPr>
        <w:tab/>
        <w:t>Podpis ponudnika:</w:t>
      </w:r>
    </w:p>
    <w:p w14:paraId="11F822A9" w14:textId="207EE92B" w:rsidR="00FF07FD" w:rsidRPr="00FF07FD" w:rsidRDefault="00FF07FD" w:rsidP="001D3B72">
      <w:pPr>
        <w:jc w:val="both"/>
        <w:rPr>
          <w:rFonts w:ascii="Arial" w:hAnsi="Arial" w:cs="Arial"/>
          <w:noProof/>
          <w:sz w:val="20"/>
        </w:rPr>
      </w:pPr>
    </w:p>
    <w:sectPr w:rsidR="00FF07FD" w:rsidRPr="00FF07FD" w:rsidSect="001D3B72">
      <w:pgSz w:w="12240" w:h="15840"/>
      <w:pgMar w:top="1418" w:right="737" w:bottom="1134" w:left="1021"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CC611" w14:textId="77777777" w:rsidR="00B423EC" w:rsidRDefault="00B423EC">
      <w:r>
        <w:separator/>
      </w:r>
    </w:p>
  </w:endnote>
  <w:endnote w:type="continuationSeparator" w:id="0">
    <w:p w14:paraId="71C93BAF" w14:textId="77777777" w:rsidR="00B423EC" w:rsidRDefault="00B4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59083" w14:textId="77777777" w:rsidR="00BD472B" w:rsidRDefault="00BD472B">
    <w:pPr>
      <w:pStyle w:val="Noga"/>
      <w:jc w:val="center"/>
    </w:pPr>
    <w:r>
      <w:rPr>
        <w:noProof/>
      </w:rPr>
      <w:fldChar w:fldCharType="begin"/>
    </w:r>
    <w:r>
      <w:rPr>
        <w:noProof/>
      </w:rPr>
      <w:instrText>PAGE   \* MERGEFORMAT</w:instrText>
    </w:r>
    <w:r>
      <w:rPr>
        <w:noProof/>
      </w:rPr>
      <w:fldChar w:fldCharType="separate"/>
    </w:r>
    <w:r w:rsidR="00AF5716">
      <w:rPr>
        <w:noProof/>
      </w:rPr>
      <w:t>22</w:t>
    </w:r>
    <w:r>
      <w:rPr>
        <w:noProof/>
      </w:rPr>
      <w:fldChar w:fldCharType="end"/>
    </w:r>
  </w:p>
  <w:p w14:paraId="4265D159" w14:textId="77777777" w:rsidR="00BD472B" w:rsidRDefault="00BD472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F73F3" w14:textId="77777777" w:rsidR="00B423EC" w:rsidRDefault="00B423EC">
      <w:r>
        <w:separator/>
      </w:r>
    </w:p>
  </w:footnote>
  <w:footnote w:type="continuationSeparator" w:id="0">
    <w:p w14:paraId="0FC5B954" w14:textId="77777777" w:rsidR="00B423EC" w:rsidRDefault="00B423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24A1F" w14:textId="77777777" w:rsidR="00BD472B" w:rsidRPr="00367B95" w:rsidRDefault="00BD472B"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0000027"/>
    <w:multiLevelType w:val="multilevel"/>
    <w:tmpl w:val="CA9408CA"/>
    <w:lvl w:ilvl="0">
      <w:start w:val="1"/>
      <w:numFmt w:val="decimal"/>
      <w:lvlText w:val="%1."/>
      <w:lvlJc w:val="left"/>
      <w:pPr>
        <w:tabs>
          <w:tab w:val="num" w:pos="360"/>
        </w:tabs>
        <w:ind w:left="360" w:hanging="360"/>
      </w:pPr>
      <w:rPr>
        <w:rFonts w:cs="Times New Roman"/>
        <w:b/>
        <w:i w:val="0"/>
        <w:sz w:val="22"/>
        <w:szCs w:val="22"/>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E325703"/>
    <w:multiLevelType w:val="hybridMultilevel"/>
    <w:tmpl w:val="95F8C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F196B49"/>
    <w:multiLevelType w:val="hybridMultilevel"/>
    <w:tmpl w:val="258CBC8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1A7679B"/>
    <w:multiLevelType w:val="hybridMultilevel"/>
    <w:tmpl w:val="F4D88204"/>
    <w:lvl w:ilvl="0" w:tplc="0D34011C">
      <w:start w:val="1"/>
      <w:numFmt w:val="upperRoman"/>
      <w:lvlText w:val="%1."/>
      <w:lvlJc w:val="right"/>
      <w:pPr>
        <w:ind w:left="783" w:hanging="360"/>
      </w:pPr>
      <w:rPr>
        <w:rFonts w:hint="default"/>
      </w:rPr>
    </w:lvl>
    <w:lvl w:ilvl="1" w:tplc="8716CC1A">
      <w:start w:val="1"/>
      <w:numFmt w:val="decimal"/>
      <w:lvlText w:val="%2."/>
      <w:lvlJc w:val="left"/>
      <w:pPr>
        <w:ind w:left="1503" w:hanging="360"/>
      </w:pPr>
      <w:rPr>
        <w:rFonts w:hint="default"/>
      </w:r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18" w15:restartNumberingAfterBreak="0">
    <w:nsid w:val="15255409"/>
    <w:multiLevelType w:val="multilevel"/>
    <w:tmpl w:val="93FEEE74"/>
    <w:lvl w:ilvl="0">
      <w:start w:val="1"/>
      <w:numFmt w:val="upperRoman"/>
      <w:lvlText w:val="%1."/>
      <w:lvlJc w:val="left"/>
      <w:pPr>
        <w:ind w:left="720" w:hanging="720"/>
      </w:pPr>
      <w:rPr>
        <w:rFonts w:hint="default"/>
        <w:color w:val="auto"/>
      </w:rPr>
    </w:lvl>
    <w:lvl w:ilvl="1">
      <w:start w:val="1"/>
      <w:numFmt w:val="lowerLetter"/>
      <w:lvlText w:val="%2."/>
      <w:lvlJc w:val="left"/>
      <w:pPr>
        <w:ind w:left="-1080" w:hanging="360"/>
      </w:pPr>
    </w:lvl>
    <w:lvl w:ilvl="2">
      <w:start w:val="1"/>
      <w:numFmt w:val="lowerRoman"/>
      <w:lvlText w:val="%3."/>
      <w:lvlJc w:val="right"/>
      <w:pPr>
        <w:ind w:left="-360" w:hanging="180"/>
      </w:pPr>
    </w:lvl>
    <w:lvl w:ilvl="3">
      <w:start w:val="1"/>
      <w:numFmt w:val="decimal"/>
      <w:lvlText w:val="%4."/>
      <w:lvlJc w:val="left"/>
      <w:pPr>
        <w:ind w:left="360" w:hanging="360"/>
      </w:pPr>
    </w:lvl>
    <w:lvl w:ilvl="4">
      <w:start w:val="1"/>
      <w:numFmt w:val="lowerLetter"/>
      <w:lvlText w:val="%5."/>
      <w:lvlJc w:val="left"/>
      <w:pPr>
        <w:ind w:left="1080" w:hanging="360"/>
      </w:pPr>
    </w:lvl>
    <w:lvl w:ilvl="5">
      <w:start w:val="1"/>
      <w:numFmt w:val="lowerRoman"/>
      <w:lvlText w:val="%6."/>
      <w:lvlJc w:val="right"/>
      <w:pPr>
        <w:ind w:left="1800" w:hanging="180"/>
      </w:pPr>
    </w:lvl>
    <w:lvl w:ilvl="6">
      <w:start w:val="1"/>
      <w:numFmt w:val="decimal"/>
      <w:lvlText w:val="%7."/>
      <w:lvlJc w:val="left"/>
      <w:pPr>
        <w:ind w:left="2520" w:hanging="360"/>
      </w:pPr>
    </w:lvl>
    <w:lvl w:ilvl="7">
      <w:start w:val="1"/>
      <w:numFmt w:val="lowerLetter"/>
      <w:lvlText w:val="%8."/>
      <w:lvlJc w:val="left"/>
      <w:pPr>
        <w:ind w:left="3240" w:hanging="360"/>
      </w:pPr>
    </w:lvl>
    <w:lvl w:ilvl="8">
      <w:start w:val="1"/>
      <w:numFmt w:val="lowerRoman"/>
      <w:lvlText w:val="%9."/>
      <w:lvlJc w:val="right"/>
      <w:pPr>
        <w:ind w:left="3960" w:hanging="180"/>
      </w:pPr>
    </w:lvl>
  </w:abstractNum>
  <w:abstractNum w:abstractNumId="19" w15:restartNumberingAfterBreak="0">
    <w:nsid w:val="26F009C6"/>
    <w:multiLevelType w:val="hybridMultilevel"/>
    <w:tmpl w:val="B33C95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2EE11C37"/>
    <w:multiLevelType w:val="hybridMultilevel"/>
    <w:tmpl w:val="78C451DA"/>
    <w:lvl w:ilvl="0" w:tplc="82626CDA">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4E540B"/>
    <w:multiLevelType w:val="hybridMultilevel"/>
    <w:tmpl w:val="EF228642"/>
    <w:lvl w:ilvl="0" w:tplc="92B8430E">
      <w:start w:val="1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384B556D"/>
    <w:multiLevelType w:val="hybridMultilevel"/>
    <w:tmpl w:val="26921A5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8E02F20"/>
    <w:multiLevelType w:val="multilevel"/>
    <w:tmpl w:val="103C3B5C"/>
    <w:lvl w:ilvl="0">
      <w:start w:val="1"/>
      <w:numFmt w:val="upperRoman"/>
      <w:lvlText w:val="%1."/>
      <w:lvlJc w:val="right"/>
      <w:pPr>
        <w:ind w:left="720" w:hanging="360"/>
      </w:pPr>
    </w:lvl>
    <w:lvl w:ilvl="1">
      <w:start w:val="3"/>
      <w:numFmt w:val="decimal"/>
      <w:isLgl/>
      <w:lvlText w:val="%1.%2."/>
      <w:lvlJc w:val="left"/>
      <w:pPr>
        <w:ind w:left="1425" w:hanging="1065"/>
      </w:pPr>
      <w:rPr>
        <w:rFonts w:hint="default"/>
      </w:rPr>
    </w:lvl>
    <w:lvl w:ilvl="2">
      <w:start w:val="1"/>
      <w:numFmt w:val="decimal"/>
      <w:isLgl/>
      <w:lvlText w:val="%1.%2.%3."/>
      <w:lvlJc w:val="left"/>
      <w:pPr>
        <w:ind w:left="1425" w:hanging="1065"/>
      </w:pPr>
      <w:rPr>
        <w:rFonts w:hint="default"/>
      </w:rPr>
    </w:lvl>
    <w:lvl w:ilvl="3">
      <w:start w:val="1"/>
      <w:numFmt w:val="decimal"/>
      <w:isLgl/>
      <w:lvlText w:val="%1.%2.%3.%4."/>
      <w:lvlJc w:val="left"/>
      <w:pPr>
        <w:ind w:left="1425" w:hanging="10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26"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7"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9"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AC0D19"/>
    <w:multiLevelType w:val="hybridMultilevel"/>
    <w:tmpl w:val="DAC07448"/>
    <w:lvl w:ilvl="0" w:tplc="4586ADE0">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B7C772F"/>
    <w:multiLevelType w:val="hybridMultilevel"/>
    <w:tmpl w:val="7B26D638"/>
    <w:lvl w:ilvl="0" w:tplc="604E15B8">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40"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1" w15:restartNumberingAfterBreak="0">
    <w:nsid w:val="6D6C267D"/>
    <w:multiLevelType w:val="hybridMultilevel"/>
    <w:tmpl w:val="F78C36CE"/>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1B1529A"/>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4"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BC5EC8"/>
    <w:multiLevelType w:val="multilevel"/>
    <w:tmpl w:val="BA9C920A"/>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7AE33126"/>
    <w:multiLevelType w:val="hybridMultilevel"/>
    <w:tmpl w:val="948A1690"/>
    <w:lvl w:ilvl="0" w:tplc="2AB60F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45"/>
  </w:num>
  <w:num w:numId="2">
    <w:abstractNumId w:val="26"/>
  </w:num>
  <w:num w:numId="3">
    <w:abstractNumId w:val="0"/>
  </w:num>
  <w:num w:numId="4">
    <w:abstractNumId w:val="3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0"/>
  </w:num>
  <w:num w:numId="8">
    <w:abstractNumId w:val="20"/>
  </w:num>
  <w:num w:numId="9">
    <w:abstractNumId w:val="25"/>
  </w:num>
  <w:num w:numId="10">
    <w:abstractNumId w:val="16"/>
  </w:num>
  <w:num w:numId="11">
    <w:abstractNumId w:val="43"/>
  </w:num>
  <w:num w:numId="12">
    <w:abstractNumId w:val="34"/>
  </w:num>
  <w:num w:numId="13">
    <w:abstractNumId w:val="12"/>
  </w:num>
  <w:num w:numId="14">
    <w:abstractNumId w:val="30"/>
  </w:num>
  <w:num w:numId="15">
    <w:abstractNumId w:val="38"/>
  </w:num>
  <w:num w:numId="16">
    <w:abstractNumId w:val="10"/>
  </w:num>
  <w:num w:numId="17">
    <w:abstractNumId w:val="29"/>
  </w:num>
  <w:num w:numId="18">
    <w:abstractNumId w:val="39"/>
  </w:num>
  <w:num w:numId="19">
    <w:abstractNumId w:val="11"/>
  </w:num>
  <w:num w:numId="20">
    <w:abstractNumId w:val="37"/>
  </w:num>
  <w:num w:numId="21">
    <w:abstractNumId w:val="48"/>
  </w:num>
  <w:num w:numId="22">
    <w:abstractNumId w:val="2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32"/>
  </w:num>
  <w:num w:numId="26">
    <w:abstractNumId w:val="44"/>
  </w:num>
  <w:num w:numId="27">
    <w:abstractNumId w:val="33"/>
  </w:num>
  <w:num w:numId="28">
    <w:abstractNumId w:val="31"/>
  </w:num>
  <w:num w:numId="29">
    <w:abstractNumId w:val="47"/>
  </w:num>
  <w:num w:numId="30">
    <w:abstractNumId w:val="15"/>
  </w:num>
  <w:num w:numId="31">
    <w:abstractNumId w:val="17"/>
  </w:num>
  <w:num w:numId="32">
    <w:abstractNumId w:val="19"/>
  </w:num>
  <w:num w:numId="33">
    <w:abstractNumId w:val="35"/>
  </w:num>
  <w:num w:numId="34">
    <w:abstractNumId w:val="42"/>
  </w:num>
  <w:num w:numId="35">
    <w:abstractNumId w:val="23"/>
  </w:num>
  <w:num w:numId="36">
    <w:abstractNumId w:val="18"/>
  </w:num>
  <w:num w:numId="37">
    <w:abstractNumId w:val="21"/>
  </w:num>
  <w:num w:numId="38">
    <w:abstractNumId w:val="7"/>
  </w:num>
  <w:num w:numId="39">
    <w:abstractNumId w:val="8"/>
  </w:num>
  <w:num w:numId="40">
    <w:abstractNumId w:val="41"/>
  </w:num>
  <w:num w:numId="41">
    <w:abstractNumId w:val="22"/>
  </w:num>
  <w:num w:numId="42">
    <w:abstractNumId w:val="24"/>
  </w:num>
  <w:num w:numId="43">
    <w:abstractNumId w:val="4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0C58"/>
    <w:rsid w:val="00001D77"/>
    <w:rsid w:val="00002AA5"/>
    <w:rsid w:val="00002D9B"/>
    <w:rsid w:val="0000344E"/>
    <w:rsid w:val="00003C2B"/>
    <w:rsid w:val="0000438E"/>
    <w:rsid w:val="00004CD5"/>
    <w:rsid w:val="00005AC7"/>
    <w:rsid w:val="00006262"/>
    <w:rsid w:val="00006860"/>
    <w:rsid w:val="00006961"/>
    <w:rsid w:val="00006E7F"/>
    <w:rsid w:val="0000794B"/>
    <w:rsid w:val="000112A3"/>
    <w:rsid w:val="000118F5"/>
    <w:rsid w:val="00011CE1"/>
    <w:rsid w:val="00013AB4"/>
    <w:rsid w:val="00013F89"/>
    <w:rsid w:val="00014911"/>
    <w:rsid w:val="00014BD8"/>
    <w:rsid w:val="00015116"/>
    <w:rsid w:val="000157CB"/>
    <w:rsid w:val="000159C0"/>
    <w:rsid w:val="00016425"/>
    <w:rsid w:val="000165FB"/>
    <w:rsid w:val="0001689E"/>
    <w:rsid w:val="00016A27"/>
    <w:rsid w:val="000200CD"/>
    <w:rsid w:val="000201FA"/>
    <w:rsid w:val="00020210"/>
    <w:rsid w:val="00020948"/>
    <w:rsid w:val="00020E29"/>
    <w:rsid w:val="00021807"/>
    <w:rsid w:val="000225EF"/>
    <w:rsid w:val="00022672"/>
    <w:rsid w:val="00023369"/>
    <w:rsid w:val="00023B6B"/>
    <w:rsid w:val="00024A4D"/>
    <w:rsid w:val="00024FC2"/>
    <w:rsid w:val="00025085"/>
    <w:rsid w:val="000263CA"/>
    <w:rsid w:val="000268C1"/>
    <w:rsid w:val="00026CFD"/>
    <w:rsid w:val="00031A30"/>
    <w:rsid w:val="00031EB0"/>
    <w:rsid w:val="00032240"/>
    <w:rsid w:val="00032680"/>
    <w:rsid w:val="000342DD"/>
    <w:rsid w:val="0003476A"/>
    <w:rsid w:val="0003498E"/>
    <w:rsid w:val="00035EAC"/>
    <w:rsid w:val="00036694"/>
    <w:rsid w:val="000368EB"/>
    <w:rsid w:val="0003694F"/>
    <w:rsid w:val="00037C9E"/>
    <w:rsid w:val="00040495"/>
    <w:rsid w:val="00040B24"/>
    <w:rsid w:val="00040EFB"/>
    <w:rsid w:val="00041030"/>
    <w:rsid w:val="00041FB3"/>
    <w:rsid w:val="00043E53"/>
    <w:rsid w:val="00044268"/>
    <w:rsid w:val="0004453C"/>
    <w:rsid w:val="000449A1"/>
    <w:rsid w:val="00044B60"/>
    <w:rsid w:val="00045577"/>
    <w:rsid w:val="00045DCA"/>
    <w:rsid w:val="00046037"/>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0789"/>
    <w:rsid w:val="00061D62"/>
    <w:rsid w:val="000621B2"/>
    <w:rsid w:val="000623F4"/>
    <w:rsid w:val="00063677"/>
    <w:rsid w:val="0006425C"/>
    <w:rsid w:val="0006427E"/>
    <w:rsid w:val="0006508C"/>
    <w:rsid w:val="0007034C"/>
    <w:rsid w:val="0007082B"/>
    <w:rsid w:val="0007126D"/>
    <w:rsid w:val="00071733"/>
    <w:rsid w:val="00071C4D"/>
    <w:rsid w:val="00072743"/>
    <w:rsid w:val="00073083"/>
    <w:rsid w:val="0007350D"/>
    <w:rsid w:val="000735F6"/>
    <w:rsid w:val="00074259"/>
    <w:rsid w:val="00074576"/>
    <w:rsid w:val="0007459F"/>
    <w:rsid w:val="00075CF4"/>
    <w:rsid w:val="00077E6D"/>
    <w:rsid w:val="00080349"/>
    <w:rsid w:val="00081375"/>
    <w:rsid w:val="00081538"/>
    <w:rsid w:val="000817BA"/>
    <w:rsid w:val="000817D7"/>
    <w:rsid w:val="00082BC3"/>
    <w:rsid w:val="0008332F"/>
    <w:rsid w:val="000838DA"/>
    <w:rsid w:val="00083B61"/>
    <w:rsid w:val="00084A2B"/>
    <w:rsid w:val="000850A4"/>
    <w:rsid w:val="00085280"/>
    <w:rsid w:val="00085825"/>
    <w:rsid w:val="00085CBC"/>
    <w:rsid w:val="00086315"/>
    <w:rsid w:val="00087EE7"/>
    <w:rsid w:val="00090442"/>
    <w:rsid w:val="00090B6E"/>
    <w:rsid w:val="00090D89"/>
    <w:rsid w:val="00091491"/>
    <w:rsid w:val="00091913"/>
    <w:rsid w:val="0009201B"/>
    <w:rsid w:val="00092109"/>
    <w:rsid w:val="000931DB"/>
    <w:rsid w:val="000934B0"/>
    <w:rsid w:val="00093B71"/>
    <w:rsid w:val="0009544A"/>
    <w:rsid w:val="000959F9"/>
    <w:rsid w:val="00095F02"/>
    <w:rsid w:val="00096C74"/>
    <w:rsid w:val="00096E6B"/>
    <w:rsid w:val="00097146"/>
    <w:rsid w:val="00097158"/>
    <w:rsid w:val="000A168F"/>
    <w:rsid w:val="000A17AA"/>
    <w:rsid w:val="000A22C8"/>
    <w:rsid w:val="000A333A"/>
    <w:rsid w:val="000A3776"/>
    <w:rsid w:val="000A4177"/>
    <w:rsid w:val="000A4279"/>
    <w:rsid w:val="000A4E74"/>
    <w:rsid w:val="000A50B4"/>
    <w:rsid w:val="000A55D6"/>
    <w:rsid w:val="000A62AC"/>
    <w:rsid w:val="000A6557"/>
    <w:rsid w:val="000A7022"/>
    <w:rsid w:val="000A71FF"/>
    <w:rsid w:val="000A7690"/>
    <w:rsid w:val="000A7A4D"/>
    <w:rsid w:val="000B088C"/>
    <w:rsid w:val="000B0E4D"/>
    <w:rsid w:val="000B147B"/>
    <w:rsid w:val="000B198F"/>
    <w:rsid w:val="000B28FA"/>
    <w:rsid w:val="000B2CAC"/>
    <w:rsid w:val="000B2CFD"/>
    <w:rsid w:val="000B34B1"/>
    <w:rsid w:val="000B37E4"/>
    <w:rsid w:val="000B3B0D"/>
    <w:rsid w:val="000B4795"/>
    <w:rsid w:val="000B4A09"/>
    <w:rsid w:val="000B4B85"/>
    <w:rsid w:val="000B5225"/>
    <w:rsid w:val="000B69B7"/>
    <w:rsid w:val="000B6E9A"/>
    <w:rsid w:val="000B6F78"/>
    <w:rsid w:val="000B74E2"/>
    <w:rsid w:val="000B76E0"/>
    <w:rsid w:val="000C085E"/>
    <w:rsid w:val="000C1743"/>
    <w:rsid w:val="000C1F00"/>
    <w:rsid w:val="000C2D2C"/>
    <w:rsid w:val="000C2EE0"/>
    <w:rsid w:val="000C3903"/>
    <w:rsid w:val="000C4485"/>
    <w:rsid w:val="000C48AC"/>
    <w:rsid w:val="000C4DE4"/>
    <w:rsid w:val="000C4FC1"/>
    <w:rsid w:val="000C54A9"/>
    <w:rsid w:val="000C5EC1"/>
    <w:rsid w:val="000C6EF8"/>
    <w:rsid w:val="000C7E34"/>
    <w:rsid w:val="000D05FF"/>
    <w:rsid w:val="000D10F2"/>
    <w:rsid w:val="000D1FE7"/>
    <w:rsid w:val="000D248A"/>
    <w:rsid w:val="000D25FB"/>
    <w:rsid w:val="000D2BCD"/>
    <w:rsid w:val="000D2F80"/>
    <w:rsid w:val="000D33A0"/>
    <w:rsid w:val="000D3464"/>
    <w:rsid w:val="000D3497"/>
    <w:rsid w:val="000D3658"/>
    <w:rsid w:val="000D402F"/>
    <w:rsid w:val="000D48BB"/>
    <w:rsid w:val="000D52F4"/>
    <w:rsid w:val="000E032E"/>
    <w:rsid w:val="000E0440"/>
    <w:rsid w:val="000E105A"/>
    <w:rsid w:val="000E1B8B"/>
    <w:rsid w:val="000E2208"/>
    <w:rsid w:val="000E243C"/>
    <w:rsid w:val="000E2CBF"/>
    <w:rsid w:val="000E3AC5"/>
    <w:rsid w:val="000E56E1"/>
    <w:rsid w:val="000E5D0D"/>
    <w:rsid w:val="000E5EB6"/>
    <w:rsid w:val="000E6997"/>
    <w:rsid w:val="000E69A9"/>
    <w:rsid w:val="000E76A0"/>
    <w:rsid w:val="000E7749"/>
    <w:rsid w:val="000E7912"/>
    <w:rsid w:val="000E7E0D"/>
    <w:rsid w:val="000F133A"/>
    <w:rsid w:val="000F13CB"/>
    <w:rsid w:val="000F18BD"/>
    <w:rsid w:val="000F25C3"/>
    <w:rsid w:val="000F3B6A"/>
    <w:rsid w:val="000F4769"/>
    <w:rsid w:val="000F6A99"/>
    <w:rsid w:val="000F6B75"/>
    <w:rsid w:val="000F7021"/>
    <w:rsid w:val="000F75F4"/>
    <w:rsid w:val="001001B8"/>
    <w:rsid w:val="00100E0F"/>
    <w:rsid w:val="00101093"/>
    <w:rsid w:val="001017E3"/>
    <w:rsid w:val="00101A28"/>
    <w:rsid w:val="00101AC1"/>
    <w:rsid w:val="001022DB"/>
    <w:rsid w:val="001024B5"/>
    <w:rsid w:val="0010322B"/>
    <w:rsid w:val="0010337B"/>
    <w:rsid w:val="00104C5F"/>
    <w:rsid w:val="00104C98"/>
    <w:rsid w:val="00105A21"/>
    <w:rsid w:val="00105A5C"/>
    <w:rsid w:val="00105E92"/>
    <w:rsid w:val="0010711D"/>
    <w:rsid w:val="00110146"/>
    <w:rsid w:val="00110495"/>
    <w:rsid w:val="00110EC4"/>
    <w:rsid w:val="0011370A"/>
    <w:rsid w:val="00113AFE"/>
    <w:rsid w:val="001143AC"/>
    <w:rsid w:val="00115140"/>
    <w:rsid w:val="0011551B"/>
    <w:rsid w:val="001157E0"/>
    <w:rsid w:val="00116BF6"/>
    <w:rsid w:val="001174A5"/>
    <w:rsid w:val="00117A96"/>
    <w:rsid w:val="00117CF2"/>
    <w:rsid w:val="00117E6B"/>
    <w:rsid w:val="00117F30"/>
    <w:rsid w:val="001219FC"/>
    <w:rsid w:val="0012227A"/>
    <w:rsid w:val="0012238B"/>
    <w:rsid w:val="001226BF"/>
    <w:rsid w:val="00122D7B"/>
    <w:rsid w:val="001231D4"/>
    <w:rsid w:val="001244F6"/>
    <w:rsid w:val="00124999"/>
    <w:rsid w:val="00124E5B"/>
    <w:rsid w:val="001260FD"/>
    <w:rsid w:val="0012614D"/>
    <w:rsid w:val="0012634E"/>
    <w:rsid w:val="0012705C"/>
    <w:rsid w:val="00127112"/>
    <w:rsid w:val="001274C7"/>
    <w:rsid w:val="00130058"/>
    <w:rsid w:val="00130922"/>
    <w:rsid w:val="00130DB0"/>
    <w:rsid w:val="00132E6E"/>
    <w:rsid w:val="0013377B"/>
    <w:rsid w:val="00133A2A"/>
    <w:rsid w:val="00134964"/>
    <w:rsid w:val="00134F24"/>
    <w:rsid w:val="00135558"/>
    <w:rsid w:val="0013574A"/>
    <w:rsid w:val="001359EC"/>
    <w:rsid w:val="00135CC9"/>
    <w:rsid w:val="00136857"/>
    <w:rsid w:val="001369E4"/>
    <w:rsid w:val="00136DA9"/>
    <w:rsid w:val="001378BB"/>
    <w:rsid w:val="00137A50"/>
    <w:rsid w:val="00137E3A"/>
    <w:rsid w:val="00140113"/>
    <w:rsid w:val="00140456"/>
    <w:rsid w:val="00140F96"/>
    <w:rsid w:val="00141149"/>
    <w:rsid w:val="00141578"/>
    <w:rsid w:val="00141EB8"/>
    <w:rsid w:val="00142C8F"/>
    <w:rsid w:val="00142E79"/>
    <w:rsid w:val="00143549"/>
    <w:rsid w:val="00143A83"/>
    <w:rsid w:val="00144059"/>
    <w:rsid w:val="0014470A"/>
    <w:rsid w:val="00144C0C"/>
    <w:rsid w:val="001458CB"/>
    <w:rsid w:val="00145DED"/>
    <w:rsid w:val="001468A4"/>
    <w:rsid w:val="001470F7"/>
    <w:rsid w:val="0014772B"/>
    <w:rsid w:val="00147781"/>
    <w:rsid w:val="00147B89"/>
    <w:rsid w:val="0015014F"/>
    <w:rsid w:val="00150432"/>
    <w:rsid w:val="00150471"/>
    <w:rsid w:val="00151158"/>
    <w:rsid w:val="00151DF1"/>
    <w:rsid w:val="001525C2"/>
    <w:rsid w:val="00153324"/>
    <w:rsid w:val="00153526"/>
    <w:rsid w:val="001536E0"/>
    <w:rsid w:val="00153909"/>
    <w:rsid w:val="00153931"/>
    <w:rsid w:val="00153A93"/>
    <w:rsid w:val="00153B49"/>
    <w:rsid w:val="00153F61"/>
    <w:rsid w:val="00154C2A"/>
    <w:rsid w:val="00154C4D"/>
    <w:rsid w:val="00154E8A"/>
    <w:rsid w:val="00156367"/>
    <w:rsid w:val="00156ACE"/>
    <w:rsid w:val="0015733F"/>
    <w:rsid w:val="00161696"/>
    <w:rsid w:val="00161CA6"/>
    <w:rsid w:val="001626AE"/>
    <w:rsid w:val="00163A0C"/>
    <w:rsid w:val="00163A0D"/>
    <w:rsid w:val="00163F5D"/>
    <w:rsid w:val="00164603"/>
    <w:rsid w:val="00165213"/>
    <w:rsid w:val="00165FDE"/>
    <w:rsid w:val="001663C1"/>
    <w:rsid w:val="0016652E"/>
    <w:rsid w:val="00166C94"/>
    <w:rsid w:val="00167656"/>
    <w:rsid w:val="0016788B"/>
    <w:rsid w:val="00167BC9"/>
    <w:rsid w:val="00167C9B"/>
    <w:rsid w:val="00170118"/>
    <w:rsid w:val="0017066A"/>
    <w:rsid w:val="00170733"/>
    <w:rsid w:val="001709AA"/>
    <w:rsid w:val="00171453"/>
    <w:rsid w:val="00172105"/>
    <w:rsid w:val="00172469"/>
    <w:rsid w:val="0017252D"/>
    <w:rsid w:val="00173459"/>
    <w:rsid w:val="001739BD"/>
    <w:rsid w:val="00173DB6"/>
    <w:rsid w:val="00173F3C"/>
    <w:rsid w:val="00174773"/>
    <w:rsid w:val="0017488F"/>
    <w:rsid w:val="00174C13"/>
    <w:rsid w:val="00175A89"/>
    <w:rsid w:val="001761E8"/>
    <w:rsid w:val="001770AE"/>
    <w:rsid w:val="00177534"/>
    <w:rsid w:val="00180AC8"/>
    <w:rsid w:val="00180D8F"/>
    <w:rsid w:val="00180E70"/>
    <w:rsid w:val="00181082"/>
    <w:rsid w:val="00181625"/>
    <w:rsid w:val="001816CA"/>
    <w:rsid w:val="0018175E"/>
    <w:rsid w:val="00182B5A"/>
    <w:rsid w:val="00183F6F"/>
    <w:rsid w:val="00184244"/>
    <w:rsid w:val="001842C6"/>
    <w:rsid w:val="001842E3"/>
    <w:rsid w:val="00184460"/>
    <w:rsid w:val="001844B8"/>
    <w:rsid w:val="001850D3"/>
    <w:rsid w:val="001854F1"/>
    <w:rsid w:val="001868FB"/>
    <w:rsid w:val="00186B80"/>
    <w:rsid w:val="0019012C"/>
    <w:rsid w:val="001914B9"/>
    <w:rsid w:val="0019247F"/>
    <w:rsid w:val="00192913"/>
    <w:rsid w:val="001935DF"/>
    <w:rsid w:val="00193FDE"/>
    <w:rsid w:val="001944D3"/>
    <w:rsid w:val="001955C7"/>
    <w:rsid w:val="001958AC"/>
    <w:rsid w:val="00196B2C"/>
    <w:rsid w:val="001A057C"/>
    <w:rsid w:val="001A0D9E"/>
    <w:rsid w:val="001A2B5C"/>
    <w:rsid w:val="001A2C8F"/>
    <w:rsid w:val="001A3629"/>
    <w:rsid w:val="001A3A0D"/>
    <w:rsid w:val="001A45B0"/>
    <w:rsid w:val="001A461E"/>
    <w:rsid w:val="001A5CA0"/>
    <w:rsid w:val="001A5E59"/>
    <w:rsid w:val="001A633F"/>
    <w:rsid w:val="001A6450"/>
    <w:rsid w:val="001A7293"/>
    <w:rsid w:val="001A740F"/>
    <w:rsid w:val="001A75E8"/>
    <w:rsid w:val="001B05C5"/>
    <w:rsid w:val="001B0E8A"/>
    <w:rsid w:val="001B1695"/>
    <w:rsid w:val="001B2B31"/>
    <w:rsid w:val="001B2CC3"/>
    <w:rsid w:val="001B3216"/>
    <w:rsid w:val="001B33FC"/>
    <w:rsid w:val="001B45F8"/>
    <w:rsid w:val="001B7189"/>
    <w:rsid w:val="001B7414"/>
    <w:rsid w:val="001C08E5"/>
    <w:rsid w:val="001C092D"/>
    <w:rsid w:val="001C0AEE"/>
    <w:rsid w:val="001C0CBF"/>
    <w:rsid w:val="001C1045"/>
    <w:rsid w:val="001C2480"/>
    <w:rsid w:val="001C3AC3"/>
    <w:rsid w:val="001C4456"/>
    <w:rsid w:val="001C459B"/>
    <w:rsid w:val="001C4E8C"/>
    <w:rsid w:val="001C5357"/>
    <w:rsid w:val="001C63AA"/>
    <w:rsid w:val="001C654A"/>
    <w:rsid w:val="001C7149"/>
    <w:rsid w:val="001C7C5A"/>
    <w:rsid w:val="001C7EB3"/>
    <w:rsid w:val="001C7F88"/>
    <w:rsid w:val="001D02C3"/>
    <w:rsid w:val="001D061C"/>
    <w:rsid w:val="001D084E"/>
    <w:rsid w:val="001D1169"/>
    <w:rsid w:val="001D2444"/>
    <w:rsid w:val="001D2604"/>
    <w:rsid w:val="001D339D"/>
    <w:rsid w:val="001D3B72"/>
    <w:rsid w:val="001D4228"/>
    <w:rsid w:val="001D44D2"/>
    <w:rsid w:val="001D4AA6"/>
    <w:rsid w:val="001D6675"/>
    <w:rsid w:val="001D6713"/>
    <w:rsid w:val="001D7585"/>
    <w:rsid w:val="001D77A1"/>
    <w:rsid w:val="001D79BF"/>
    <w:rsid w:val="001E017B"/>
    <w:rsid w:val="001E0621"/>
    <w:rsid w:val="001E074A"/>
    <w:rsid w:val="001E0902"/>
    <w:rsid w:val="001E18E2"/>
    <w:rsid w:val="001E1FF5"/>
    <w:rsid w:val="001E253D"/>
    <w:rsid w:val="001E3507"/>
    <w:rsid w:val="001E3E87"/>
    <w:rsid w:val="001E43A3"/>
    <w:rsid w:val="001E486E"/>
    <w:rsid w:val="001E4E00"/>
    <w:rsid w:val="001E4FC0"/>
    <w:rsid w:val="001E6849"/>
    <w:rsid w:val="001E6CF9"/>
    <w:rsid w:val="001E7ABC"/>
    <w:rsid w:val="001E7AE4"/>
    <w:rsid w:val="001E7E78"/>
    <w:rsid w:val="001E7EDA"/>
    <w:rsid w:val="001F0F5E"/>
    <w:rsid w:val="001F296C"/>
    <w:rsid w:val="001F2AF1"/>
    <w:rsid w:val="001F2DB3"/>
    <w:rsid w:val="001F30FE"/>
    <w:rsid w:val="001F32B3"/>
    <w:rsid w:val="001F37F4"/>
    <w:rsid w:val="001F43E2"/>
    <w:rsid w:val="001F4998"/>
    <w:rsid w:val="001F5FE5"/>
    <w:rsid w:val="001F67F8"/>
    <w:rsid w:val="001F725F"/>
    <w:rsid w:val="001F7BA7"/>
    <w:rsid w:val="0020095C"/>
    <w:rsid w:val="00200B17"/>
    <w:rsid w:val="002011B5"/>
    <w:rsid w:val="00202A1C"/>
    <w:rsid w:val="00204219"/>
    <w:rsid w:val="00204B63"/>
    <w:rsid w:val="00204CEF"/>
    <w:rsid w:val="00205780"/>
    <w:rsid w:val="00207523"/>
    <w:rsid w:val="00207711"/>
    <w:rsid w:val="00207855"/>
    <w:rsid w:val="002107AE"/>
    <w:rsid w:val="00211BAD"/>
    <w:rsid w:val="00211F29"/>
    <w:rsid w:val="00211FEA"/>
    <w:rsid w:val="002122BA"/>
    <w:rsid w:val="002134D6"/>
    <w:rsid w:val="00215039"/>
    <w:rsid w:val="00215198"/>
    <w:rsid w:val="0021537E"/>
    <w:rsid w:val="002158E5"/>
    <w:rsid w:val="00216208"/>
    <w:rsid w:val="002170C9"/>
    <w:rsid w:val="00217188"/>
    <w:rsid w:val="0022027A"/>
    <w:rsid w:val="0022074A"/>
    <w:rsid w:val="00220C4C"/>
    <w:rsid w:val="00220F29"/>
    <w:rsid w:val="002212DF"/>
    <w:rsid w:val="00221C47"/>
    <w:rsid w:val="00221FE5"/>
    <w:rsid w:val="002225B5"/>
    <w:rsid w:val="002228E8"/>
    <w:rsid w:val="00222ABF"/>
    <w:rsid w:val="00223A28"/>
    <w:rsid w:val="00224AD1"/>
    <w:rsid w:val="00225000"/>
    <w:rsid w:val="00225B86"/>
    <w:rsid w:val="00225DDE"/>
    <w:rsid w:val="002261CF"/>
    <w:rsid w:val="00226337"/>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5CA"/>
    <w:rsid w:val="00237CDD"/>
    <w:rsid w:val="00240176"/>
    <w:rsid w:val="00240580"/>
    <w:rsid w:val="00240636"/>
    <w:rsid w:val="00240BFE"/>
    <w:rsid w:val="002413DB"/>
    <w:rsid w:val="00241BE6"/>
    <w:rsid w:val="002421E5"/>
    <w:rsid w:val="0024241B"/>
    <w:rsid w:val="0024374D"/>
    <w:rsid w:val="00244434"/>
    <w:rsid w:val="00244633"/>
    <w:rsid w:val="002448C8"/>
    <w:rsid w:val="00245EDA"/>
    <w:rsid w:val="0024606F"/>
    <w:rsid w:val="00246135"/>
    <w:rsid w:val="00246582"/>
    <w:rsid w:val="00246C78"/>
    <w:rsid w:val="00246F57"/>
    <w:rsid w:val="0024752A"/>
    <w:rsid w:val="002475B7"/>
    <w:rsid w:val="00251226"/>
    <w:rsid w:val="00252458"/>
    <w:rsid w:val="00252FC4"/>
    <w:rsid w:val="002539F6"/>
    <w:rsid w:val="00253B1E"/>
    <w:rsid w:val="00253D85"/>
    <w:rsid w:val="00253E80"/>
    <w:rsid w:val="00254132"/>
    <w:rsid w:val="00254720"/>
    <w:rsid w:val="00254915"/>
    <w:rsid w:val="00254DA0"/>
    <w:rsid w:val="00255B55"/>
    <w:rsid w:val="00257550"/>
    <w:rsid w:val="00257CC5"/>
    <w:rsid w:val="00260997"/>
    <w:rsid w:val="002618F3"/>
    <w:rsid w:val="00261B91"/>
    <w:rsid w:val="0026241D"/>
    <w:rsid w:val="002624A7"/>
    <w:rsid w:val="00263B74"/>
    <w:rsid w:val="00263D23"/>
    <w:rsid w:val="00263DE3"/>
    <w:rsid w:val="00264156"/>
    <w:rsid w:val="00264451"/>
    <w:rsid w:val="002645B7"/>
    <w:rsid w:val="002648F4"/>
    <w:rsid w:val="00266BA4"/>
    <w:rsid w:val="00267373"/>
    <w:rsid w:val="0026776E"/>
    <w:rsid w:val="00267D77"/>
    <w:rsid w:val="00270616"/>
    <w:rsid w:val="00270FF0"/>
    <w:rsid w:val="00271789"/>
    <w:rsid w:val="00272063"/>
    <w:rsid w:val="00272408"/>
    <w:rsid w:val="00272F24"/>
    <w:rsid w:val="002733B3"/>
    <w:rsid w:val="00273732"/>
    <w:rsid w:val="0027428B"/>
    <w:rsid w:val="002746CF"/>
    <w:rsid w:val="00275999"/>
    <w:rsid w:val="00275A71"/>
    <w:rsid w:val="00276628"/>
    <w:rsid w:val="00277032"/>
    <w:rsid w:val="00277889"/>
    <w:rsid w:val="00277E08"/>
    <w:rsid w:val="00280D3F"/>
    <w:rsid w:val="002817F5"/>
    <w:rsid w:val="00281B8A"/>
    <w:rsid w:val="002822DD"/>
    <w:rsid w:val="002826F5"/>
    <w:rsid w:val="00282CD9"/>
    <w:rsid w:val="0028302B"/>
    <w:rsid w:val="00283A6E"/>
    <w:rsid w:val="00283CC0"/>
    <w:rsid w:val="002848EF"/>
    <w:rsid w:val="002854A1"/>
    <w:rsid w:val="00285618"/>
    <w:rsid w:val="00286743"/>
    <w:rsid w:val="00290775"/>
    <w:rsid w:val="00291083"/>
    <w:rsid w:val="0029135C"/>
    <w:rsid w:val="00291834"/>
    <w:rsid w:val="002919B1"/>
    <w:rsid w:val="00292CAB"/>
    <w:rsid w:val="0029388A"/>
    <w:rsid w:val="00294587"/>
    <w:rsid w:val="00294841"/>
    <w:rsid w:val="00294C82"/>
    <w:rsid w:val="00294CC5"/>
    <w:rsid w:val="00294EBC"/>
    <w:rsid w:val="002959C3"/>
    <w:rsid w:val="00296266"/>
    <w:rsid w:val="00296384"/>
    <w:rsid w:val="002964E6"/>
    <w:rsid w:val="002969F5"/>
    <w:rsid w:val="002A05B2"/>
    <w:rsid w:val="002A13E7"/>
    <w:rsid w:val="002A14C7"/>
    <w:rsid w:val="002A178D"/>
    <w:rsid w:val="002A239F"/>
    <w:rsid w:val="002A3867"/>
    <w:rsid w:val="002A3B61"/>
    <w:rsid w:val="002A3DB9"/>
    <w:rsid w:val="002A3EAC"/>
    <w:rsid w:val="002A3F1D"/>
    <w:rsid w:val="002A3FF7"/>
    <w:rsid w:val="002A4BD6"/>
    <w:rsid w:val="002A4D71"/>
    <w:rsid w:val="002A5BD5"/>
    <w:rsid w:val="002A685A"/>
    <w:rsid w:val="002A7C96"/>
    <w:rsid w:val="002B0378"/>
    <w:rsid w:val="002B092A"/>
    <w:rsid w:val="002B09D2"/>
    <w:rsid w:val="002B0F20"/>
    <w:rsid w:val="002B105D"/>
    <w:rsid w:val="002B1C1C"/>
    <w:rsid w:val="002B25DD"/>
    <w:rsid w:val="002B28C7"/>
    <w:rsid w:val="002B2C01"/>
    <w:rsid w:val="002B2EB5"/>
    <w:rsid w:val="002B30B4"/>
    <w:rsid w:val="002B3831"/>
    <w:rsid w:val="002B3B30"/>
    <w:rsid w:val="002B55A2"/>
    <w:rsid w:val="002B656B"/>
    <w:rsid w:val="002B6FC2"/>
    <w:rsid w:val="002C0997"/>
    <w:rsid w:val="002C2415"/>
    <w:rsid w:val="002C3192"/>
    <w:rsid w:val="002C3220"/>
    <w:rsid w:val="002C3776"/>
    <w:rsid w:val="002C3D74"/>
    <w:rsid w:val="002C3F2D"/>
    <w:rsid w:val="002C4B4C"/>
    <w:rsid w:val="002C4DE6"/>
    <w:rsid w:val="002C5C09"/>
    <w:rsid w:val="002C5D40"/>
    <w:rsid w:val="002C628A"/>
    <w:rsid w:val="002C6C33"/>
    <w:rsid w:val="002D0043"/>
    <w:rsid w:val="002D07AE"/>
    <w:rsid w:val="002D0AC1"/>
    <w:rsid w:val="002D0D77"/>
    <w:rsid w:val="002D0E2F"/>
    <w:rsid w:val="002D1077"/>
    <w:rsid w:val="002D1B07"/>
    <w:rsid w:val="002D2C1B"/>
    <w:rsid w:val="002D3E37"/>
    <w:rsid w:val="002D5067"/>
    <w:rsid w:val="002D513C"/>
    <w:rsid w:val="002D531A"/>
    <w:rsid w:val="002D5B3A"/>
    <w:rsid w:val="002D5C71"/>
    <w:rsid w:val="002D61B1"/>
    <w:rsid w:val="002D65B5"/>
    <w:rsid w:val="002D6957"/>
    <w:rsid w:val="002D695F"/>
    <w:rsid w:val="002D6DE5"/>
    <w:rsid w:val="002D7452"/>
    <w:rsid w:val="002D7A62"/>
    <w:rsid w:val="002D7B4A"/>
    <w:rsid w:val="002E07B4"/>
    <w:rsid w:val="002E0CCF"/>
    <w:rsid w:val="002E0FF6"/>
    <w:rsid w:val="002E1840"/>
    <w:rsid w:val="002E360B"/>
    <w:rsid w:val="002E379C"/>
    <w:rsid w:val="002E534C"/>
    <w:rsid w:val="002E53F4"/>
    <w:rsid w:val="002E5CAE"/>
    <w:rsid w:val="002E6EC3"/>
    <w:rsid w:val="002E7E5F"/>
    <w:rsid w:val="002F06E7"/>
    <w:rsid w:val="002F1B5C"/>
    <w:rsid w:val="002F2E74"/>
    <w:rsid w:val="002F3334"/>
    <w:rsid w:val="002F3540"/>
    <w:rsid w:val="002F3F5F"/>
    <w:rsid w:val="002F5127"/>
    <w:rsid w:val="002F545A"/>
    <w:rsid w:val="002F56C0"/>
    <w:rsid w:val="002F6903"/>
    <w:rsid w:val="002F6CAA"/>
    <w:rsid w:val="002F763D"/>
    <w:rsid w:val="0030017E"/>
    <w:rsid w:val="00300319"/>
    <w:rsid w:val="00300C9E"/>
    <w:rsid w:val="00300DA5"/>
    <w:rsid w:val="00300FC2"/>
    <w:rsid w:val="00301C63"/>
    <w:rsid w:val="003022DF"/>
    <w:rsid w:val="003032A2"/>
    <w:rsid w:val="00303D8F"/>
    <w:rsid w:val="00303E6F"/>
    <w:rsid w:val="0030445E"/>
    <w:rsid w:val="00304743"/>
    <w:rsid w:val="00304D5D"/>
    <w:rsid w:val="00306212"/>
    <w:rsid w:val="0030652B"/>
    <w:rsid w:val="00306EA6"/>
    <w:rsid w:val="00307303"/>
    <w:rsid w:val="00307435"/>
    <w:rsid w:val="00307A2D"/>
    <w:rsid w:val="00310355"/>
    <w:rsid w:val="0031048C"/>
    <w:rsid w:val="003107FC"/>
    <w:rsid w:val="00311050"/>
    <w:rsid w:val="00311E51"/>
    <w:rsid w:val="0031271B"/>
    <w:rsid w:val="00313223"/>
    <w:rsid w:val="00313338"/>
    <w:rsid w:val="0031377A"/>
    <w:rsid w:val="003142DD"/>
    <w:rsid w:val="00314F38"/>
    <w:rsid w:val="00315064"/>
    <w:rsid w:val="0031590D"/>
    <w:rsid w:val="003165B7"/>
    <w:rsid w:val="003173A9"/>
    <w:rsid w:val="003176BE"/>
    <w:rsid w:val="00317FFC"/>
    <w:rsid w:val="0032114D"/>
    <w:rsid w:val="003211F6"/>
    <w:rsid w:val="003212B1"/>
    <w:rsid w:val="00321972"/>
    <w:rsid w:val="00321AE4"/>
    <w:rsid w:val="00321C7D"/>
    <w:rsid w:val="003229DD"/>
    <w:rsid w:val="003243A5"/>
    <w:rsid w:val="00324AA9"/>
    <w:rsid w:val="0032576A"/>
    <w:rsid w:val="00325948"/>
    <w:rsid w:val="00326126"/>
    <w:rsid w:val="003261FA"/>
    <w:rsid w:val="00326741"/>
    <w:rsid w:val="00326A74"/>
    <w:rsid w:val="00326EB5"/>
    <w:rsid w:val="00327FD0"/>
    <w:rsid w:val="0033031A"/>
    <w:rsid w:val="003307E8"/>
    <w:rsid w:val="003314C7"/>
    <w:rsid w:val="00332D51"/>
    <w:rsid w:val="00333567"/>
    <w:rsid w:val="0033377E"/>
    <w:rsid w:val="00334375"/>
    <w:rsid w:val="00334FDC"/>
    <w:rsid w:val="0033500D"/>
    <w:rsid w:val="0033585A"/>
    <w:rsid w:val="00335AA8"/>
    <w:rsid w:val="00335B2D"/>
    <w:rsid w:val="0033699D"/>
    <w:rsid w:val="003371E1"/>
    <w:rsid w:val="00340470"/>
    <w:rsid w:val="00340ABB"/>
    <w:rsid w:val="00340FC5"/>
    <w:rsid w:val="003414A9"/>
    <w:rsid w:val="003414CA"/>
    <w:rsid w:val="003416EC"/>
    <w:rsid w:val="00342D4E"/>
    <w:rsid w:val="003430A4"/>
    <w:rsid w:val="003431B6"/>
    <w:rsid w:val="003434A2"/>
    <w:rsid w:val="00344416"/>
    <w:rsid w:val="003459C4"/>
    <w:rsid w:val="00346BF3"/>
    <w:rsid w:val="003501A3"/>
    <w:rsid w:val="0035087A"/>
    <w:rsid w:val="003516CA"/>
    <w:rsid w:val="00353587"/>
    <w:rsid w:val="00353BB5"/>
    <w:rsid w:val="00353F8C"/>
    <w:rsid w:val="00354481"/>
    <w:rsid w:val="00354ED5"/>
    <w:rsid w:val="00354F3C"/>
    <w:rsid w:val="00355350"/>
    <w:rsid w:val="00355811"/>
    <w:rsid w:val="003559FD"/>
    <w:rsid w:val="00355F98"/>
    <w:rsid w:val="00355FDD"/>
    <w:rsid w:val="00356B3B"/>
    <w:rsid w:val="00357D1F"/>
    <w:rsid w:val="003600E3"/>
    <w:rsid w:val="00362626"/>
    <w:rsid w:val="0036332B"/>
    <w:rsid w:val="00364133"/>
    <w:rsid w:val="003660AB"/>
    <w:rsid w:val="00366397"/>
    <w:rsid w:val="00367440"/>
    <w:rsid w:val="00367497"/>
    <w:rsid w:val="00367B95"/>
    <w:rsid w:val="003710CA"/>
    <w:rsid w:val="00372473"/>
    <w:rsid w:val="003732AC"/>
    <w:rsid w:val="00373D42"/>
    <w:rsid w:val="00373FED"/>
    <w:rsid w:val="003742D6"/>
    <w:rsid w:val="0037446B"/>
    <w:rsid w:val="00374A35"/>
    <w:rsid w:val="00374C4D"/>
    <w:rsid w:val="00374E1F"/>
    <w:rsid w:val="00374F46"/>
    <w:rsid w:val="00374F99"/>
    <w:rsid w:val="0037590A"/>
    <w:rsid w:val="00376D8B"/>
    <w:rsid w:val="003772FF"/>
    <w:rsid w:val="00377894"/>
    <w:rsid w:val="00380AC2"/>
    <w:rsid w:val="00380C19"/>
    <w:rsid w:val="00381F6A"/>
    <w:rsid w:val="003824B9"/>
    <w:rsid w:val="00382513"/>
    <w:rsid w:val="00382A22"/>
    <w:rsid w:val="00382E82"/>
    <w:rsid w:val="003834D1"/>
    <w:rsid w:val="00383DBE"/>
    <w:rsid w:val="0038490F"/>
    <w:rsid w:val="00384E1D"/>
    <w:rsid w:val="003854E9"/>
    <w:rsid w:val="00386F94"/>
    <w:rsid w:val="00387DDF"/>
    <w:rsid w:val="003906BA"/>
    <w:rsid w:val="00390A94"/>
    <w:rsid w:val="00390D94"/>
    <w:rsid w:val="00391007"/>
    <w:rsid w:val="003920D9"/>
    <w:rsid w:val="003921E7"/>
    <w:rsid w:val="00392C07"/>
    <w:rsid w:val="0039343A"/>
    <w:rsid w:val="0039385C"/>
    <w:rsid w:val="00393948"/>
    <w:rsid w:val="00395164"/>
    <w:rsid w:val="00395FCF"/>
    <w:rsid w:val="003967AB"/>
    <w:rsid w:val="0039704F"/>
    <w:rsid w:val="003970C1"/>
    <w:rsid w:val="00397E34"/>
    <w:rsid w:val="003A0645"/>
    <w:rsid w:val="003A0995"/>
    <w:rsid w:val="003A0A1F"/>
    <w:rsid w:val="003A0AE2"/>
    <w:rsid w:val="003A1E39"/>
    <w:rsid w:val="003A21A1"/>
    <w:rsid w:val="003A27F6"/>
    <w:rsid w:val="003A3CC7"/>
    <w:rsid w:val="003A462A"/>
    <w:rsid w:val="003A4D22"/>
    <w:rsid w:val="003A728E"/>
    <w:rsid w:val="003A75D8"/>
    <w:rsid w:val="003A7CA2"/>
    <w:rsid w:val="003A7F06"/>
    <w:rsid w:val="003B0BB9"/>
    <w:rsid w:val="003B0FF7"/>
    <w:rsid w:val="003B1133"/>
    <w:rsid w:val="003B1AD2"/>
    <w:rsid w:val="003B1C4B"/>
    <w:rsid w:val="003B1E6E"/>
    <w:rsid w:val="003B26A4"/>
    <w:rsid w:val="003B3103"/>
    <w:rsid w:val="003B31A8"/>
    <w:rsid w:val="003B3468"/>
    <w:rsid w:val="003B37FC"/>
    <w:rsid w:val="003B3F65"/>
    <w:rsid w:val="003B56DC"/>
    <w:rsid w:val="003B64AD"/>
    <w:rsid w:val="003B684C"/>
    <w:rsid w:val="003B7C6C"/>
    <w:rsid w:val="003B7CB2"/>
    <w:rsid w:val="003C039B"/>
    <w:rsid w:val="003C0613"/>
    <w:rsid w:val="003C14D5"/>
    <w:rsid w:val="003C14FC"/>
    <w:rsid w:val="003C152E"/>
    <w:rsid w:val="003C1C63"/>
    <w:rsid w:val="003C2E5C"/>
    <w:rsid w:val="003C3CDA"/>
    <w:rsid w:val="003C4205"/>
    <w:rsid w:val="003C490B"/>
    <w:rsid w:val="003C4C85"/>
    <w:rsid w:val="003C652A"/>
    <w:rsid w:val="003D0666"/>
    <w:rsid w:val="003D123A"/>
    <w:rsid w:val="003D1297"/>
    <w:rsid w:val="003D26A8"/>
    <w:rsid w:val="003D27E2"/>
    <w:rsid w:val="003D2930"/>
    <w:rsid w:val="003D2F18"/>
    <w:rsid w:val="003D33F1"/>
    <w:rsid w:val="003D3544"/>
    <w:rsid w:val="003D37B1"/>
    <w:rsid w:val="003D3AF0"/>
    <w:rsid w:val="003D4217"/>
    <w:rsid w:val="003D4BAD"/>
    <w:rsid w:val="003D4F21"/>
    <w:rsid w:val="003D5D29"/>
    <w:rsid w:val="003D6EF5"/>
    <w:rsid w:val="003D6F73"/>
    <w:rsid w:val="003D6FFB"/>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31B9"/>
    <w:rsid w:val="003F3241"/>
    <w:rsid w:val="003F3F04"/>
    <w:rsid w:val="003F4679"/>
    <w:rsid w:val="003F4C25"/>
    <w:rsid w:val="003F572B"/>
    <w:rsid w:val="003F6695"/>
    <w:rsid w:val="003F6C4B"/>
    <w:rsid w:val="003F6DA5"/>
    <w:rsid w:val="003F7159"/>
    <w:rsid w:val="003F77BB"/>
    <w:rsid w:val="003F7B30"/>
    <w:rsid w:val="004006F4"/>
    <w:rsid w:val="00400886"/>
    <w:rsid w:val="00400EAA"/>
    <w:rsid w:val="00400FF0"/>
    <w:rsid w:val="004012B1"/>
    <w:rsid w:val="0040135D"/>
    <w:rsid w:val="0040167C"/>
    <w:rsid w:val="00401938"/>
    <w:rsid w:val="00401BB2"/>
    <w:rsid w:val="00402124"/>
    <w:rsid w:val="00402B89"/>
    <w:rsid w:val="00402BE0"/>
    <w:rsid w:val="0040376F"/>
    <w:rsid w:val="00403D10"/>
    <w:rsid w:val="00404634"/>
    <w:rsid w:val="0040465F"/>
    <w:rsid w:val="00404787"/>
    <w:rsid w:val="004051FD"/>
    <w:rsid w:val="00405650"/>
    <w:rsid w:val="004056C1"/>
    <w:rsid w:val="00405E9D"/>
    <w:rsid w:val="004069E0"/>
    <w:rsid w:val="004069E7"/>
    <w:rsid w:val="00406E7F"/>
    <w:rsid w:val="0040789F"/>
    <w:rsid w:val="00410225"/>
    <w:rsid w:val="004109E8"/>
    <w:rsid w:val="00410F36"/>
    <w:rsid w:val="00411784"/>
    <w:rsid w:val="00411EFE"/>
    <w:rsid w:val="004138DC"/>
    <w:rsid w:val="00413A66"/>
    <w:rsid w:val="00413E96"/>
    <w:rsid w:val="00414382"/>
    <w:rsid w:val="0041467F"/>
    <w:rsid w:val="004151B3"/>
    <w:rsid w:val="00415422"/>
    <w:rsid w:val="00415727"/>
    <w:rsid w:val="00415C47"/>
    <w:rsid w:val="00415EC5"/>
    <w:rsid w:val="00416601"/>
    <w:rsid w:val="004167D7"/>
    <w:rsid w:val="0041738B"/>
    <w:rsid w:val="00417C90"/>
    <w:rsid w:val="004200BD"/>
    <w:rsid w:val="00420B8D"/>
    <w:rsid w:val="00420E50"/>
    <w:rsid w:val="0042109D"/>
    <w:rsid w:val="004210B3"/>
    <w:rsid w:val="00421596"/>
    <w:rsid w:val="00421E29"/>
    <w:rsid w:val="004229DE"/>
    <w:rsid w:val="00422E0A"/>
    <w:rsid w:val="004235E6"/>
    <w:rsid w:val="00423726"/>
    <w:rsid w:val="004239BD"/>
    <w:rsid w:val="00423B92"/>
    <w:rsid w:val="00423BA2"/>
    <w:rsid w:val="00423E13"/>
    <w:rsid w:val="00425101"/>
    <w:rsid w:val="00425589"/>
    <w:rsid w:val="004260D6"/>
    <w:rsid w:val="00426204"/>
    <w:rsid w:val="00426A08"/>
    <w:rsid w:val="00427CCF"/>
    <w:rsid w:val="00427ED1"/>
    <w:rsid w:val="00430968"/>
    <w:rsid w:val="00430A73"/>
    <w:rsid w:val="0043134C"/>
    <w:rsid w:val="00431753"/>
    <w:rsid w:val="00431A5D"/>
    <w:rsid w:val="00431B14"/>
    <w:rsid w:val="00431C92"/>
    <w:rsid w:val="00431E46"/>
    <w:rsid w:val="00433067"/>
    <w:rsid w:val="00433284"/>
    <w:rsid w:val="004353D5"/>
    <w:rsid w:val="00435636"/>
    <w:rsid w:val="0043629E"/>
    <w:rsid w:val="00436D73"/>
    <w:rsid w:val="00436EDC"/>
    <w:rsid w:val="00437124"/>
    <w:rsid w:val="0043751F"/>
    <w:rsid w:val="00437880"/>
    <w:rsid w:val="00440017"/>
    <w:rsid w:val="00440108"/>
    <w:rsid w:val="0044173A"/>
    <w:rsid w:val="00441A0C"/>
    <w:rsid w:val="00442500"/>
    <w:rsid w:val="0044281D"/>
    <w:rsid w:val="004434FD"/>
    <w:rsid w:val="004437A3"/>
    <w:rsid w:val="00443AAC"/>
    <w:rsid w:val="00443AEE"/>
    <w:rsid w:val="00443E22"/>
    <w:rsid w:val="004440B6"/>
    <w:rsid w:val="0044459D"/>
    <w:rsid w:val="00444C20"/>
    <w:rsid w:val="00445487"/>
    <w:rsid w:val="0044682D"/>
    <w:rsid w:val="00446FD8"/>
    <w:rsid w:val="00450E82"/>
    <w:rsid w:val="00450F68"/>
    <w:rsid w:val="0045175F"/>
    <w:rsid w:val="00451C57"/>
    <w:rsid w:val="00451CAF"/>
    <w:rsid w:val="00452637"/>
    <w:rsid w:val="0045265C"/>
    <w:rsid w:val="00453CED"/>
    <w:rsid w:val="004540FC"/>
    <w:rsid w:val="004546D7"/>
    <w:rsid w:val="00454B01"/>
    <w:rsid w:val="00455B2F"/>
    <w:rsid w:val="00455D90"/>
    <w:rsid w:val="00455E80"/>
    <w:rsid w:val="004560A7"/>
    <w:rsid w:val="00456CF8"/>
    <w:rsid w:val="00457108"/>
    <w:rsid w:val="00457A92"/>
    <w:rsid w:val="00460094"/>
    <w:rsid w:val="004602F8"/>
    <w:rsid w:val="004605AA"/>
    <w:rsid w:val="00461903"/>
    <w:rsid w:val="004619B6"/>
    <w:rsid w:val="00461C83"/>
    <w:rsid w:val="004629C4"/>
    <w:rsid w:val="00463097"/>
    <w:rsid w:val="004632DC"/>
    <w:rsid w:val="0046338D"/>
    <w:rsid w:val="00464891"/>
    <w:rsid w:val="00465557"/>
    <w:rsid w:val="004663BD"/>
    <w:rsid w:val="00467959"/>
    <w:rsid w:val="004703A9"/>
    <w:rsid w:val="00470A9A"/>
    <w:rsid w:val="00470B23"/>
    <w:rsid w:val="00471597"/>
    <w:rsid w:val="0047184B"/>
    <w:rsid w:val="00471C28"/>
    <w:rsid w:val="0047312E"/>
    <w:rsid w:val="0047377C"/>
    <w:rsid w:val="00473A80"/>
    <w:rsid w:val="004744CA"/>
    <w:rsid w:val="00474747"/>
    <w:rsid w:val="0047513A"/>
    <w:rsid w:val="00476481"/>
    <w:rsid w:val="004764E4"/>
    <w:rsid w:val="004778DC"/>
    <w:rsid w:val="00477A24"/>
    <w:rsid w:val="00477B08"/>
    <w:rsid w:val="00477CD1"/>
    <w:rsid w:val="00477CF0"/>
    <w:rsid w:val="00480049"/>
    <w:rsid w:val="004802DF"/>
    <w:rsid w:val="00480545"/>
    <w:rsid w:val="0048126E"/>
    <w:rsid w:val="0048151D"/>
    <w:rsid w:val="00482E07"/>
    <w:rsid w:val="0048335A"/>
    <w:rsid w:val="004834C9"/>
    <w:rsid w:val="00484160"/>
    <w:rsid w:val="00484366"/>
    <w:rsid w:val="00484482"/>
    <w:rsid w:val="00485CA0"/>
    <w:rsid w:val="00486A08"/>
    <w:rsid w:val="004878C4"/>
    <w:rsid w:val="00490166"/>
    <w:rsid w:val="0049031D"/>
    <w:rsid w:val="0049068C"/>
    <w:rsid w:val="00490C5F"/>
    <w:rsid w:val="00491A01"/>
    <w:rsid w:val="00492821"/>
    <w:rsid w:val="00492B59"/>
    <w:rsid w:val="00494080"/>
    <w:rsid w:val="00495385"/>
    <w:rsid w:val="004953C4"/>
    <w:rsid w:val="00495A90"/>
    <w:rsid w:val="00495CBF"/>
    <w:rsid w:val="00497512"/>
    <w:rsid w:val="00497C22"/>
    <w:rsid w:val="00497D01"/>
    <w:rsid w:val="004A0665"/>
    <w:rsid w:val="004A0969"/>
    <w:rsid w:val="004A1C44"/>
    <w:rsid w:val="004A1FBC"/>
    <w:rsid w:val="004A4C03"/>
    <w:rsid w:val="004A4C40"/>
    <w:rsid w:val="004A4DE8"/>
    <w:rsid w:val="004A50B0"/>
    <w:rsid w:val="004A5775"/>
    <w:rsid w:val="004A6040"/>
    <w:rsid w:val="004A6838"/>
    <w:rsid w:val="004A791E"/>
    <w:rsid w:val="004B025D"/>
    <w:rsid w:val="004B1787"/>
    <w:rsid w:val="004B1DB1"/>
    <w:rsid w:val="004B27BD"/>
    <w:rsid w:val="004B31D1"/>
    <w:rsid w:val="004B369F"/>
    <w:rsid w:val="004B461E"/>
    <w:rsid w:val="004B50DD"/>
    <w:rsid w:val="004B5602"/>
    <w:rsid w:val="004B717E"/>
    <w:rsid w:val="004B7A07"/>
    <w:rsid w:val="004C1139"/>
    <w:rsid w:val="004C1AE0"/>
    <w:rsid w:val="004C2104"/>
    <w:rsid w:val="004C2553"/>
    <w:rsid w:val="004C2B3C"/>
    <w:rsid w:val="004C370A"/>
    <w:rsid w:val="004C3FF2"/>
    <w:rsid w:val="004C40E8"/>
    <w:rsid w:val="004C43E1"/>
    <w:rsid w:val="004C44C8"/>
    <w:rsid w:val="004C5266"/>
    <w:rsid w:val="004C6EFF"/>
    <w:rsid w:val="004D0CFE"/>
    <w:rsid w:val="004D0DC5"/>
    <w:rsid w:val="004D0F40"/>
    <w:rsid w:val="004D126E"/>
    <w:rsid w:val="004D12A7"/>
    <w:rsid w:val="004D17D0"/>
    <w:rsid w:val="004D2638"/>
    <w:rsid w:val="004D2686"/>
    <w:rsid w:val="004D2A83"/>
    <w:rsid w:val="004D334C"/>
    <w:rsid w:val="004D365D"/>
    <w:rsid w:val="004D44C1"/>
    <w:rsid w:val="004D4869"/>
    <w:rsid w:val="004D4ECA"/>
    <w:rsid w:val="004D5647"/>
    <w:rsid w:val="004D598C"/>
    <w:rsid w:val="004D6132"/>
    <w:rsid w:val="004D6437"/>
    <w:rsid w:val="004D70D2"/>
    <w:rsid w:val="004D72DC"/>
    <w:rsid w:val="004D75A6"/>
    <w:rsid w:val="004E1A87"/>
    <w:rsid w:val="004E272B"/>
    <w:rsid w:val="004E2C43"/>
    <w:rsid w:val="004E2CE0"/>
    <w:rsid w:val="004E3897"/>
    <w:rsid w:val="004E48F4"/>
    <w:rsid w:val="004E4A12"/>
    <w:rsid w:val="004E4E32"/>
    <w:rsid w:val="004E5371"/>
    <w:rsid w:val="004E58F2"/>
    <w:rsid w:val="004E5FA2"/>
    <w:rsid w:val="004E61FC"/>
    <w:rsid w:val="004E6507"/>
    <w:rsid w:val="004E69AA"/>
    <w:rsid w:val="004E7939"/>
    <w:rsid w:val="004F0266"/>
    <w:rsid w:val="004F050B"/>
    <w:rsid w:val="004F0790"/>
    <w:rsid w:val="004F13DE"/>
    <w:rsid w:val="004F140A"/>
    <w:rsid w:val="004F202B"/>
    <w:rsid w:val="004F25FB"/>
    <w:rsid w:val="004F4437"/>
    <w:rsid w:val="004F48FD"/>
    <w:rsid w:val="004F7FF6"/>
    <w:rsid w:val="00501003"/>
    <w:rsid w:val="00501778"/>
    <w:rsid w:val="005017D0"/>
    <w:rsid w:val="00501C04"/>
    <w:rsid w:val="00501E1D"/>
    <w:rsid w:val="005023CD"/>
    <w:rsid w:val="0050246A"/>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6EB"/>
    <w:rsid w:val="005137E5"/>
    <w:rsid w:val="00514247"/>
    <w:rsid w:val="00515070"/>
    <w:rsid w:val="00515B1D"/>
    <w:rsid w:val="005171FF"/>
    <w:rsid w:val="0051771F"/>
    <w:rsid w:val="0052004A"/>
    <w:rsid w:val="005202F1"/>
    <w:rsid w:val="005203C8"/>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D9"/>
    <w:rsid w:val="00537D7D"/>
    <w:rsid w:val="00540426"/>
    <w:rsid w:val="0054101F"/>
    <w:rsid w:val="005412A5"/>
    <w:rsid w:val="005421CA"/>
    <w:rsid w:val="00542472"/>
    <w:rsid w:val="00544052"/>
    <w:rsid w:val="00545F4C"/>
    <w:rsid w:val="005464A9"/>
    <w:rsid w:val="0054676A"/>
    <w:rsid w:val="00547BB1"/>
    <w:rsid w:val="0055027F"/>
    <w:rsid w:val="00550CB6"/>
    <w:rsid w:val="00551058"/>
    <w:rsid w:val="005512DC"/>
    <w:rsid w:val="00551FB4"/>
    <w:rsid w:val="00552D97"/>
    <w:rsid w:val="00552DC1"/>
    <w:rsid w:val="00552E14"/>
    <w:rsid w:val="00553308"/>
    <w:rsid w:val="00553D99"/>
    <w:rsid w:val="0055414D"/>
    <w:rsid w:val="005544DD"/>
    <w:rsid w:val="005565FE"/>
    <w:rsid w:val="005616C6"/>
    <w:rsid w:val="0056198A"/>
    <w:rsid w:val="00562A59"/>
    <w:rsid w:val="00562E25"/>
    <w:rsid w:val="005636A2"/>
    <w:rsid w:val="00564547"/>
    <w:rsid w:val="005645A6"/>
    <w:rsid w:val="00565276"/>
    <w:rsid w:val="005655B4"/>
    <w:rsid w:val="00565705"/>
    <w:rsid w:val="00566BB8"/>
    <w:rsid w:val="00566DFE"/>
    <w:rsid w:val="00567271"/>
    <w:rsid w:val="00567781"/>
    <w:rsid w:val="00567999"/>
    <w:rsid w:val="0057163F"/>
    <w:rsid w:val="00572DD9"/>
    <w:rsid w:val="0057348A"/>
    <w:rsid w:val="00574A7D"/>
    <w:rsid w:val="00574B0B"/>
    <w:rsid w:val="00575746"/>
    <w:rsid w:val="00575BC2"/>
    <w:rsid w:val="00575C03"/>
    <w:rsid w:val="005760B3"/>
    <w:rsid w:val="005766A0"/>
    <w:rsid w:val="00576945"/>
    <w:rsid w:val="005770B5"/>
    <w:rsid w:val="00577677"/>
    <w:rsid w:val="00577887"/>
    <w:rsid w:val="0057797E"/>
    <w:rsid w:val="0058083C"/>
    <w:rsid w:val="00580845"/>
    <w:rsid w:val="00580F6A"/>
    <w:rsid w:val="005813D5"/>
    <w:rsid w:val="005821BB"/>
    <w:rsid w:val="00582558"/>
    <w:rsid w:val="00582708"/>
    <w:rsid w:val="0058281A"/>
    <w:rsid w:val="005839FB"/>
    <w:rsid w:val="00583A29"/>
    <w:rsid w:val="00583A50"/>
    <w:rsid w:val="00583DB4"/>
    <w:rsid w:val="00583FAE"/>
    <w:rsid w:val="0058456B"/>
    <w:rsid w:val="00585220"/>
    <w:rsid w:val="0058585A"/>
    <w:rsid w:val="00586F22"/>
    <w:rsid w:val="00587AD8"/>
    <w:rsid w:val="00587C3A"/>
    <w:rsid w:val="00587E8B"/>
    <w:rsid w:val="00590AF5"/>
    <w:rsid w:val="00591598"/>
    <w:rsid w:val="00591701"/>
    <w:rsid w:val="005923FB"/>
    <w:rsid w:val="00592A73"/>
    <w:rsid w:val="00592B78"/>
    <w:rsid w:val="00592DF0"/>
    <w:rsid w:val="00593513"/>
    <w:rsid w:val="0059365F"/>
    <w:rsid w:val="00593880"/>
    <w:rsid w:val="00593DD8"/>
    <w:rsid w:val="005944FF"/>
    <w:rsid w:val="00594893"/>
    <w:rsid w:val="0059553E"/>
    <w:rsid w:val="0059603B"/>
    <w:rsid w:val="005967FB"/>
    <w:rsid w:val="00596957"/>
    <w:rsid w:val="00596B7F"/>
    <w:rsid w:val="00597690"/>
    <w:rsid w:val="00597A46"/>
    <w:rsid w:val="005A06F9"/>
    <w:rsid w:val="005A0B7F"/>
    <w:rsid w:val="005A1475"/>
    <w:rsid w:val="005A3E05"/>
    <w:rsid w:val="005A3E81"/>
    <w:rsid w:val="005A44A2"/>
    <w:rsid w:val="005A556A"/>
    <w:rsid w:val="005A63B1"/>
    <w:rsid w:val="005A693C"/>
    <w:rsid w:val="005A6950"/>
    <w:rsid w:val="005B0021"/>
    <w:rsid w:val="005B0148"/>
    <w:rsid w:val="005B0895"/>
    <w:rsid w:val="005B0F76"/>
    <w:rsid w:val="005B1108"/>
    <w:rsid w:val="005B162F"/>
    <w:rsid w:val="005B4C4E"/>
    <w:rsid w:val="005C01BA"/>
    <w:rsid w:val="005C079A"/>
    <w:rsid w:val="005C1182"/>
    <w:rsid w:val="005C12AB"/>
    <w:rsid w:val="005C1E5C"/>
    <w:rsid w:val="005C256D"/>
    <w:rsid w:val="005C25FC"/>
    <w:rsid w:val="005C2666"/>
    <w:rsid w:val="005C3E36"/>
    <w:rsid w:val="005C4A3F"/>
    <w:rsid w:val="005C4C48"/>
    <w:rsid w:val="005C4FAB"/>
    <w:rsid w:val="005C5CF6"/>
    <w:rsid w:val="005C6334"/>
    <w:rsid w:val="005C6F64"/>
    <w:rsid w:val="005C777F"/>
    <w:rsid w:val="005D02F9"/>
    <w:rsid w:val="005D03C2"/>
    <w:rsid w:val="005D083F"/>
    <w:rsid w:val="005D09D3"/>
    <w:rsid w:val="005D0ECC"/>
    <w:rsid w:val="005D2A9B"/>
    <w:rsid w:val="005D32CE"/>
    <w:rsid w:val="005D3DB9"/>
    <w:rsid w:val="005D40C6"/>
    <w:rsid w:val="005D41E9"/>
    <w:rsid w:val="005D457A"/>
    <w:rsid w:val="005D4D7D"/>
    <w:rsid w:val="005D60F0"/>
    <w:rsid w:val="005D6CE1"/>
    <w:rsid w:val="005D771A"/>
    <w:rsid w:val="005E04F9"/>
    <w:rsid w:val="005E08CF"/>
    <w:rsid w:val="005E09FF"/>
    <w:rsid w:val="005E1C09"/>
    <w:rsid w:val="005E2D84"/>
    <w:rsid w:val="005E3675"/>
    <w:rsid w:val="005E3A75"/>
    <w:rsid w:val="005E3B80"/>
    <w:rsid w:val="005E3FF0"/>
    <w:rsid w:val="005E4132"/>
    <w:rsid w:val="005E41A0"/>
    <w:rsid w:val="005E4CA3"/>
    <w:rsid w:val="005E5B00"/>
    <w:rsid w:val="005E62EC"/>
    <w:rsid w:val="005E6627"/>
    <w:rsid w:val="005E7BDA"/>
    <w:rsid w:val="005F07B4"/>
    <w:rsid w:val="005F0F9C"/>
    <w:rsid w:val="005F10A7"/>
    <w:rsid w:val="005F11DA"/>
    <w:rsid w:val="005F124B"/>
    <w:rsid w:val="005F15EE"/>
    <w:rsid w:val="005F1B38"/>
    <w:rsid w:val="005F1F73"/>
    <w:rsid w:val="005F25FD"/>
    <w:rsid w:val="005F2777"/>
    <w:rsid w:val="005F2B47"/>
    <w:rsid w:val="005F2D5C"/>
    <w:rsid w:val="005F30ED"/>
    <w:rsid w:val="005F3412"/>
    <w:rsid w:val="005F3777"/>
    <w:rsid w:val="005F46D8"/>
    <w:rsid w:val="005F4F3B"/>
    <w:rsid w:val="005F4F96"/>
    <w:rsid w:val="005F537C"/>
    <w:rsid w:val="005F66E9"/>
    <w:rsid w:val="005F6BB3"/>
    <w:rsid w:val="005F736E"/>
    <w:rsid w:val="005F7520"/>
    <w:rsid w:val="005F7849"/>
    <w:rsid w:val="00600373"/>
    <w:rsid w:val="006027F5"/>
    <w:rsid w:val="006029DB"/>
    <w:rsid w:val="00602F1B"/>
    <w:rsid w:val="006047BA"/>
    <w:rsid w:val="00605130"/>
    <w:rsid w:val="0060578C"/>
    <w:rsid w:val="00605C31"/>
    <w:rsid w:val="00605FE8"/>
    <w:rsid w:val="0060609A"/>
    <w:rsid w:val="006067A8"/>
    <w:rsid w:val="00607402"/>
    <w:rsid w:val="00610D31"/>
    <w:rsid w:val="00610DC5"/>
    <w:rsid w:val="00610DFF"/>
    <w:rsid w:val="006111C5"/>
    <w:rsid w:val="00613508"/>
    <w:rsid w:val="00613580"/>
    <w:rsid w:val="00613D3B"/>
    <w:rsid w:val="00613E67"/>
    <w:rsid w:val="006142CF"/>
    <w:rsid w:val="00614822"/>
    <w:rsid w:val="006156A0"/>
    <w:rsid w:val="0061575D"/>
    <w:rsid w:val="006157FA"/>
    <w:rsid w:val="00616C91"/>
    <w:rsid w:val="00616D15"/>
    <w:rsid w:val="00616F66"/>
    <w:rsid w:val="006170CF"/>
    <w:rsid w:val="00617CBC"/>
    <w:rsid w:val="0062003A"/>
    <w:rsid w:val="00621673"/>
    <w:rsid w:val="0062189F"/>
    <w:rsid w:val="006218B2"/>
    <w:rsid w:val="00621FF3"/>
    <w:rsid w:val="00622868"/>
    <w:rsid w:val="006229D0"/>
    <w:rsid w:val="0062438B"/>
    <w:rsid w:val="0062460A"/>
    <w:rsid w:val="00625359"/>
    <w:rsid w:val="006255B7"/>
    <w:rsid w:val="00626211"/>
    <w:rsid w:val="0062746D"/>
    <w:rsid w:val="0063043C"/>
    <w:rsid w:val="0063079A"/>
    <w:rsid w:val="00630E77"/>
    <w:rsid w:val="00630FB2"/>
    <w:rsid w:val="00631B10"/>
    <w:rsid w:val="0063232B"/>
    <w:rsid w:val="006327C9"/>
    <w:rsid w:val="00632BA0"/>
    <w:rsid w:val="00632F5A"/>
    <w:rsid w:val="0063301B"/>
    <w:rsid w:val="006333ED"/>
    <w:rsid w:val="006336D5"/>
    <w:rsid w:val="006336E1"/>
    <w:rsid w:val="00633839"/>
    <w:rsid w:val="00633D4C"/>
    <w:rsid w:val="0063438F"/>
    <w:rsid w:val="006352AC"/>
    <w:rsid w:val="006352D8"/>
    <w:rsid w:val="006356DF"/>
    <w:rsid w:val="00635765"/>
    <w:rsid w:val="006358FD"/>
    <w:rsid w:val="00635A72"/>
    <w:rsid w:val="00635CE0"/>
    <w:rsid w:val="0063630B"/>
    <w:rsid w:val="0063636B"/>
    <w:rsid w:val="006363CC"/>
    <w:rsid w:val="00637602"/>
    <w:rsid w:val="0064058C"/>
    <w:rsid w:val="00640E4D"/>
    <w:rsid w:val="00640F5F"/>
    <w:rsid w:val="006414A3"/>
    <w:rsid w:val="006414BF"/>
    <w:rsid w:val="006428BE"/>
    <w:rsid w:val="00642D2D"/>
    <w:rsid w:val="0064357B"/>
    <w:rsid w:val="006449AE"/>
    <w:rsid w:val="0064516D"/>
    <w:rsid w:val="006458AE"/>
    <w:rsid w:val="0064603E"/>
    <w:rsid w:val="00646322"/>
    <w:rsid w:val="0065049E"/>
    <w:rsid w:val="0065058E"/>
    <w:rsid w:val="006509CA"/>
    <w:rsid w:val="00650D14"/>
    <w:rsid w:val="00651820"/>
    <w:rsid w:val="00651BB1"/>
    <w:rsid w:val="00652CC5"/>
    <w:rsid w:val="00653306"/>
    <w:rsid w:val="00653B89"/>
    <w:rsid w:val="00654383"/>
    <w:rsid w:val="00654BB7"/>
    <w:rsid w:val="0065505F"/>
    <w:rsid w:val="00656258"/>
    <w:rsid w:val="0065751A"/>
    <w:rsid w:val="00657FDE"/>
    <w:rsid w:val="00660687"/>
    <w:rsid w:val="006607E9"/>
    <w:rsid w:val="00660BFC"/>
    <w:rsid w:val="00660E1A"/>
    <w:rsid w:val="00661B02"/>
    <w:rsid w:val="00663E50"/>
    <w:rsid w:val="006641D5"/>
    <w:rsid w:val="00664EB0"/>
    <w:rsid w:val="006656CA"/>
    <w:rsid w:val="006659F1"/>
    <w:rsid w:val="00666839"/>
    <w:rsid w:val="00666B7F"/>
    <w:rsid w:val="00667579"/>
    <w:rsid w:val="006677E2"/>
    <w:rsid w:val="00670236"/>
    <w:rsid w:val="006713A0"/>
    <w:rsid w:val="006714A0"/>
    <w:rsid w:val="00671756"/>
    <w:rsid w:val="006718C6"/>
    <w:rsid w:val="00675428"/>
    <w:rsid w:val="006764CA"/>
    <w:rsid w:val="00676BA1"/>
    <w:rsid w:val="00677D8C"/>
    <w:rsid w:val="00677DBC"/>
    <w:rsid w:val="00680104"/>
    <w:rsid w:val="006802F1"/>
    <w:rsid w:val="006810A0"/>
    <w:rsid w:val="006818D7"/>
    <w:rsid w:val="00681B3D"/>
    <w:rsid w:val="00681B7F"/>
    <w:rsid w:val="00681F41"/>
    <w:rsid w:val="006822BC"/>
    <w:rsid w:val="006834B1"/>
    <w:rsid w:val="00683AF9"/>
    <w:rsid w:val="00684E07"/>
    <w:rsid w:val="006850E2"/>
    <w:rsid w:val="0068580C"/>
    <w:rsid w:val="006864A3"/>
    <w:rsid w:val="006868FC"/>
    <w:rsid w:val="0069090E"/>
    <w:rsid w:val="006925AE"/>
    <w:rsid w:val="0069282B"/>
    <w:rsid w:val="00693D81"/>
    <w:rsid w:val="00693F70"/>
    <w:rsid w:val="00694774"/>
    <w:rsid w:val="00694B6A"/>
    <w:rsid w:val="00695DC3"/>
    <w:rsid w:val="0069614F"/>
    <w:rsid w:val="006968D6"/>
    <w:rsid w:val="0069722E"/>
    <w:rsid w:val="006A0089"/>
    <w:rsid w:val="006A16CE"/>
    <w:rsid w:val="006A19CC"/>
    <w:rsid w:val="006A1CCF"/>
    <w:rsid w:val="006A23AF"/>
    <w:rsid w:val="006A257A"/>
    <w:rsid w:val="006A2654"/>
    <w:rsid w:val="006A29DF"/>
    <w:rsid w:val="006A3433"/>
    <w:rsid w:val="006A3B62"/>
    <w:rsid w:val="006A4AD9"/>
    <w:rsid w:val="006A5650"/>
    <w:rsid w:val="006A586D"/>
    <w:rsid w:val="006A58A4"/>
    <w:rsid w:val="006A66C1"/>
    <w:rsid w:val="006A6CFE"/>
    <w:rsid w:val="006A6F91"/>
    <w:rsid w:val="006B063C"/>
    <w:rsid w:val="006B073A"/>
    <w:rsid w:val="006B1CFA"/>
    <w:rsid w:val="006B1D44"/>
    <w:rsid w:val="006B24D1"/>
    <w:rsid w:val="006B2DD1"/>
    <w:rsid w:val="006B361F"/>
    <w:rsid w:val="006B481B"/>
    <w:rsid w:val="006B5D5A"/>
    <w:rsid w:val="006B6195"/>
    <w:rsid w:val="006B6555"/>
    <w:rsid w:val="006B725B"/>
    <w:rsid w:val="006B78B7"/>
    <w:rsid w:val="006C0914"/>
    <w:rsid w:val="006C0E51"/>
    <w:rsid w:val="006C0FD5"/>
    <w:rsid w:val="006C2D5B"/>
    <w:rsid w:val="006C3DF1"/>
    <w:rsid w:val="006C3FF5"/>
    <w:rsid w:val="006C4060"/>
    <w:rsid w:val="006C41ED"/>
    <w:rsid w:val="006C4CCE"/>
    <w:rsid w:val="006C4DBB"/>
    <w:rsid w:val="006C559E"/>
    <w:rsid w:val="006C55C2"/>
    <w:rsid w:val="006C5CBD"/>
    <w:rsid w:val="006C63CF"/>
    <w:rsid w:val="006C656B"/>
    <w:rsid w:val="006C6FAB"/>
    <w:rsid w:val="006D00C8"/>
    <w:rsid w:val="006D076B"/>
    <w:rsid w:val="006D08A2"/>
    <w:rsid w:val="006D193D"/>
    <w:rsid w:val="006D1F56"/>
    <w:rsid w:val="006D208F"/>
    <w:rsid w:val="006D2A13"/>
    <w:rsid w:val="006D33B0"/>
    <w:rsid w:val="006D3EA9"/>
    <w:rsid w:val="006D4315"/>
    <w:rsid w:val="006D4345"/>
    <w:rsid w:val="006D4B1E"/>
    <w:rsid w:val="006D4C1C"/>
    <w:rsid w:val="006D4D9B"/>
    <w:rsid w:val="006D50BF"/>
    <w:rsid w:val="006D58C8"/>
    <w:rsid w:val="006D5917"/>
    <w:rsid w:val="006D5FC3"/>
    <w:rsid w:val="006D61E2"/>
    <w:rsid w:val="006D639B"/>
    <w:rsid w:val="006D63F1"/>
    <w:rsid w:val="006D6DAA"/>
    <w:rsid w:val="006D7040"/>
    <w:rsid w:val="006E0059"/>
    <w:rsid w:val="006E017D"/>
    <w:rsid w:val="006E025F"/>
    <w:rsid w:val="006E0940"/>
    <w:rsid w:val="006E0CF2"/>
    <w:rsid w:val="006E0EA5"/>
    <w:rsid w:val="006E1A09"/>
    <w:rsid w:val="006E334C"/>
    <w:rsid w:val="006E3B1E"/>
    <w:rsid w:val="006E41AD"/>
    <w:rsid w:val="006E6AB4"/>
    <w:rsid w:val="006E750A"/>
    <w:rsid w:val="006E7932"/>
    <w:rsid w:val="006E7A70"/>
    <w:rsid w:val="006F1C8A"/>
    <w:rsid w:val="006F34A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902"/>
    <w:rsid w:val="00703AF1"/>
    <w:rsid w:val="0070401B"/>
    <w:rsid w:val="00704DCE"/>
    <w:rsid w:val="00704DD4"/>
    <w:rsid w:val="0070540C"/>
    <w:rsid w:val="00706DBE"/>
    <w:rsid w:val="00707558"/>
    <w:rsid w:val="00707DD3"/>
    <w:rsid w:val="00711016"/>
    <w:rsid w:val="0071148F"/>
    <w:rsid w:val="007124B4"/>
    <w:rsid w:val="00712596"/>
    <w:rsid w:val="007127F3"/>
    <w:rsid w:val="00712866"/>
    <w:rsid w:val="00712953"/>
    <w:rsid w:val="00713485"/>
    <w:rsid w:val="00713DEE"/>
    <w:rsid w:val="007143EA"/>
    <w:rsid w:val="00714535"/>
    <w:rsid w:val="0071513D"/>
    <w:rsid w:val="007152A2"/>
    <w:rsid w:val="0071552F"/>
    <w:rsid w:val="00715EE9"/>
    <w:rsid w:val="00716808"/>
    <w:rsid w:val="0071739A"/>
    <w:rsid w:val="00717646"/>
    <w:rsid w:val="0071783B"/>
    <w:rsid w:val="007204C0"/>
    <w:rsid w:val="00721586"/>
    <w:rsid w:val="00721592"/>
    <w:rsid w:val="00721699"/>
    <w:rsid w:val="00721C55"/>
    <w:rsid w:val="00721E7E"/>
    <w:rsid w:val="00722172"/>
    <w:rsid w:val="00722DF1"/>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E83"/>
    <w:rsid w:val="007372DD"/>
    <w:rsid w:val="00737650"/>
    <w:rsid w:val="0074051B"/>
    <w:rsid w:val="00740905"/>
    <w:rsid w:val="00740BA3"/>
    <w:rsid w:val="00741806"/>
    <w:rsid w:val="00741F2C"/>
    <w:rsid w:val="00743206"/>
    <w:rsid w:val="00743586"/>
    <w:rsid w:val="007442FC"/>
    <w:rsid w:val="00744C6E"/>
    <w:rsid w:val="007456A7"/>
    <w:rsid w:val="0074579C"/>
    <w:rsid w:val="00745E15"/>
    <w:rsid w:val="00746689"/>
    <w:rsid w:val="00746DA0"/>
    <w:rsid w:val="0074708B"/>
    <w:rsid w:val="00747A5D"/>
    <w:rsid w:val="0075012F"/>
    <w:rsid w:val="00750477"/>
    <w:rsid w:val="00750B4C"/>
    <w:rsid w:val="00750C52"/>
    <w:rsid w:val="007511B5"/>
    <w:rsid w:val="00751B27"/>
    <w:rsid w:val="007567A8"/>
    <w:rsid w:val="00756931"/>
    <w:rsid w:val="007570E7"/>
    <w:rsid w:val="007573B9"/>
    <w:rsid w:val="00757528"/>
    <w:rsid w:val="00757B7C"/>
    <w:rsid w:val="00760896"/>
    <w:rsid w:val="00761740"/>
    <w:rsid w:val="007621D6"/>
    <w:rsid w:val="007631EE"/>
    <w:rsid w:val="00763387"/>
    <w:rsid w:val="0076400A"/>
    <w:rsid w:val="00764586"/>
    <w:rsid w:val="00764951"/>
    <w:rsid w:val="00764F3F"/>
    <w:rsid w:val="007657CF"/>
    <w:rsid w:val="00765CDB"/>
    <w:rsid w:val="007674E2"/>
    <w:rsid w:val="007679D4"/>
    <w:rsid w:val="00767CC4"/>
    <w:rsid w:val="00770110"/>
    <w:rsid w:val="00770870"/>
    <w:rsid w:val="00770C2E"/>
    <w:rsid w:val="007710A5"/>
    <w:rsid w:val="007718A8"/>
    <w:rsid w:val="00771C25"/>
    <w:rsid w:val="007729AA"/>
    <w:rsid w:val="00773133"/>
    <w:rsid w:val="00773398"/>
    <w:rsid w:val="007738A2"/>
    <w:rsid w:val="00773BB8"/>
    <w:rsid w:val="00774C95"/>
    <w:rsid w:val="00775AEC"/>
    <w:rsid w:val="00776F25"/>
    <w:rsid w:val="0077791C"/>
    <w:rsid w:val="007803A2"/>
    <w:rsid w:val="00780485"/>
    <w:rsid w:val="00781207"/>
    <w:rsid w:val="00781451"/>
    <w:rsid w:val="0078204C"/>
    <w:rsid w:val="0078299A"/>
    <w:rsid w:val="00782F63"/>
    <w:rsid w:val="00784FFB"/>
    <w:rsid w:val="0078550C"/>
    <w:rsid w:val="00785BD8"/>
    <w:rsid w:val="00785C66"/>
    <w:rsid w:val="00785E98"/>
    <w:rsid w:val="00786A36"/>
    <w:rsid w:val="00786D20"/>
    <w:rsid w:val="00786EE6"/>
    <w:rsid w:val="00787021"/>
    <w:rsid w:val="00787454"/>
    <w:rsid w:val="007876E9"/>
    <w:rsid w:val="00787FCD"/>
    <w:rsid w:val="0079012D"/>
    <w:rsid w:val="00790334"/>
    <w:rsid w:val="00790BB6"/>
    <w:rsid w:val="00791BFB"/>
    <w:rsid w:val="007929FC"/>
    <w:rsid w:val="00793CF6"/>
    <w:rsid w:val="007942E6"/>
    <w:rsid w:val="0079467D"/>
    <w:rsid w:val="00794FF7"/>
    <w:rsid w:val="00795420"/>
    <w:rsid w:val="0079647D"/>
    <w:rsid w:val="007967D8"/>
    <w:rsid w:val="0079728A"/>
    <w:rsid w:val="007974D9"/>
    <w:rsid w:val="0079767C"/>
    <w:rsid w:val="00797685"/>
    <w:rsid w:val="007A0C77"/>
    <w:rsid w:val="007A16C3"/>
    <w:rsid w:val="007A2227"/>
    <w:rsid w:val="007A2292"/>
    <w:rsid w:val="007A3076"/>
    <w:rsid w:val="007A3095"/>
    <w:rsid w:val="007A31B5"/>
    <w:rsid w:val="007A3D1A"/>
    <w:rsid w:val="007A4F3B"/>
    <w:rsid w:val="007A54DE"/>
    <w:rsid w:val="007A6311"/>
    <w:rsid w:val="007A7155"/>
    <w:rsid w:val="007A7473"/>
    <w:rsid w:val="007A7D38"/>
    <w:rsid w:val="007B1199"/>
    <w:rsid w:val="007B2424"/>
    <w:rsid w:val="007B2DDB"/>
    <w:rsid w:val="007B347B"/>
    <w:rsid w:val="007B3719"/>
    <w:rsid w:val="007B37C4"/>
    <w:rsid w:val="007B44CC"/>
    <w:rsid w:val="007B5864"/>
    <w:rsid w:val="007B6183"/>
    <w:rsid w:val="007B630A"/>
    <w:rsid w:val="007B7053"/>
    <w:rsid w:val="007B7776"/>
    <w:rsid w:val="007B7B75"/>
    <w:rsid w:val="007B7E9B"/>
    <w:rsid w:val="007C0E9C"/>
    <w:rsid w:val="007C0F7F"/>
    <w:rsid w:val="007C15F5"/>
    <w:rsid w:val="007C28AD"/>
    <w:rsid w:val="007C2A46"/>
    <w:rsid w:val="007C2E99"/>
    <w:rsid w:val="007C3381"/>
    <w:rsid w:val="007C46AB"/>
    <w:rsid w:val="007C5924"/>
    <w:rsid w:val="007C5CAB"/>
    <w:rsid w:val="007C62E8"/>
    <w:rsid w:val="007C64B4"/>
    <w:rsid w:val="007D0401"/>
    <w:rsid w:val="007D053F"/>
    <w:rsid w:val="007D1095"/>
    <w:rsid w:val="007D143B"/>
    <w:rsid w:val="007D27D5"/>
    <w:rsid w:val="007D2931"/>
    <w:rsid w:val="007D3E0C"/>
    <w:rsid w:val="007D5D64"/>
    <w:rsid w:val="007D6023"/>
    <w:rsid w:val="007D69EE"/>
    <w:rsid w:val="007D6B1B"/>
    <w:rsid w:val="007D71CC"/>
    <w:rsid w:val="007D77FB"/>
    <w:rsid w:val="007E0820"/>
    <w:rsid w:val="007E0F16"/>
    <w:rsid w:val="007E124A"/>
    <w:rsid w:val="007E17DC"/>
    <w:rsid w:val="007E19CE"/>
    <w:rsid w:val="007E2BD0"/>
    <w:rsid w:val="007E39E1"/>
    <w:rsid w:val="007E3F89"/>
    <w:rsid w:val="007E44F5"/>
    <w:rsid w:val="007E4CB3"/>
    <w:rsid w:val="007E5FC3"/>
    <w:rsid w:val="007E6769"/>
    <w:rsid w:val="007E69CF"/>
    <w:rsid w:val="007E6D24"/>
    <w:rsid w:val="007E79A2"/>
    <w:rsid w:val="007E7B05"/>
    <w:rsid w:val="007F00E0"/>
    <w:rsid w:val="007F00E5"/>
    <w:rsid w:val="007F00F5"/>
    <w:rsid w:val="007F0567"/>
    <w:rsid w:val="007F1351"/>
    <w:rsid w:val="007F2DB3"/>
    <w:rsid w:val="007F3602"/>
    <w:rsid w:val="007F5186"/>
    <w:rsid w:val="007F5B86"/>
    <w:rsid w:val="007F5DD7"/>
    <w:rsid w:val="007F7599"/>
    <w:rsid w:val="00800039"/>
    <w:rsid w:val="00800D96"/>
    <w:rsid w:val="00800E83"/>
    <w:rsid w:val="0080287A"/>
    <w:rsid w:val="00803822"/>
    <w:rsid w:val="00803DE8"/>
    <w:rsid w:val="00803F17"/>
    <w:rsid w:val="00804B6E"/>
    <w:rsid w:val="00804C5E"/>
    <w:rsid w:val="008079B9"/>
    <w:rsid w:val="00807F7A"/>
    <w:rsid w:val="00810312"/>
    <w:rsid w:val="0081139A"/>
    <w:rsid w:val="008114B8"/>
    <w:rsid w:val="008114F2"/>
    <w:rsid w:val="008116B6"/>
    <w:rsid w:val="00811ADF"/>
    <w:rsid w:val="00811E26"/>
    <w:rsid w:val="00811E3A"/>
    <w:rsid w:val="00811FC7"/>
    <w:rsid w:val="0081261D"/>
    <w:rsid w:val="0081278D"/>
    <w:rsid w:val="00812CF7"/>
    <w:rsid w:val="008150B1"/>
    <w:rsid w:val="008153B0"/>
    <w:rsid w:val="008157CB"/>
    <w:rsid w:val="008161BC"/>
    <w:rsid w:val="00817236"/>
    <w:rsid w:val="00820582"/>
    <w:rsid w:val="00821201"/>
    <w:rsid w:val="008212F4"/>
    <w:rsid w:val="00822307"/>
    <w:rsid w:val="00823A8A"/>
    <w:rsid w:val="00823AE9"/>
    <w:rsid w:val="008247B0"/>
    <w:rsid w:val="00825B68"/>
    <w:rsid w:val="00825BF5"/>
    <w:rsid w:val="00825E12"/>
    <w:rsid w:val="00825FCF"/>
    <w:rsid w:val="00826009"/>
    <w:rsid w:val="0082691F"/>
    <w:rsid w:val="00827A31"/>
    <w:rsid w:val="00827D99"/>
    <w:rsid w:val="00827EB2"/>
    <w:rsid w:val="0083188E"/>
    <w:rsid w:val="00831A03"/>
    <w:rsid w:val="00831F8B"/>
    <w:rsid w:val="00832598"/>
    <w:rsid w:val="00832623"/>
    <w:rsid w:val="0083299F"/>
    <w:rsid w:val="00834664"/>
    <w:rsid w:val="00835A3D"/>
    <w:rsid w:val="00836147"/>
    <w:rsid w:val="00840CAB"/>
    <w:rsid w:val="00841E46"/>
    <w:rsid w:val="008420EE"/>
    <w:rsid w:val="0084268E"/>
    <w:rsid w:val="00843C1B"/>
    <w:rsid w:val="0084423D"/>
    <w:rsid w:val="00845158"/>
    <w:rsid w:val="00845DC3"/>
    <w:rsid w:val="0084626C"/>
    <w:rsid w:val="008462A6"/>
    <w:rsid w:val="008464FE"/>
    <w:rsid w:val="00846C95"/>
    <w:rsid w:val="00847532"/>
    <w:rsid w:val="0085005F"/>
    <w:rsid w:val="008502CC"/>
    <w:rsid w:val="0085051E"/>
    <w:rsid w:val="008511F7"/>
    <w:rsid w:val="008523DD"/>
    <w:rsid w:val="00852C18"/>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142"/>
    <w:rsid w:val="00862C42"/>
    <w:rsid w:val="00862CDD"/>
    <w:rsid w:val="008645B7"/>
    <w:rsid w:val="00865858"/>
    <w:rsid w:val="00866234"/>
    <w:rsid w:val="00866274"/>
    <w:rsid w:val="0086640A"/>
    <w:rsid w:val="00867086"/>
    <w:rsid w:val="00867407"/>
    <w:rsid w:val="008707D8"/>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095"/>
    <w:rsid w:val="008804A6"/>
    <w:rsid w:val="00880904"/>
    <w:rsid w:val="008809B0"/>
    <w:rsid w:val="00880A87"/>
    <w:rsid w:val="008814D6"/>
    <w:rsid w:val="00881A67"/>
    <w:rsid w:val="00882601"/>
    <w:rsid w:val="008829F7"/>
    <w:rsid w:val="00883976"/>
    <w:rsid w:val="00884156"/>
    <w:rsid w:val="00884C4C"/>
    <w:rsid w:val="00884F46"/>
    <w:rsid w:val="00885364"/>
    <w:rsid w:val="00885A1C"/>
    <w:rsid w:val="008861F0"/>
    <w:rsid w:val="00887529"/>
    <w:rsid w:val="0088758D"/>
    <w:rsid w:val="0088762C"/>
    <w:rsid w:val="00887C42"/>
    <w:rsid w:val="00891558"/>
    <w:rsid w:val="0089196A"/>
    <w:rsid w:val="00892CBF"/>
    <w:rsid w:val="00892E1C"/>
    <w:rsid w:val="0089347D"/>
    <w:rsid w:val="00893A2A"/>
    <w:rsid w:val="0089422E"/>
    <w:rsid w:val="00894D73"/>
    <w:rsid w:val="008950C9"/>
    <w:rsid w:val="00895148"/>
    <w:rsid w:val="008957A8"/>
    <w:rsid w:val="00895BC5"/>
    <w:rsid w:val="00897600"/>
    <w:rsid w:val="00897E23"/>
    <w:rsid w:val="008A0327"/>
    <w:rsid w:val="008A03CD"/>
    <w:rsid w:val="008A09D0"/>
    <w:rsid w:val="008A130F"/>
    <w:rsid w:val="008A1F23"/>
    <w:rsid w:val="008A3773"/>
    <w:rsid w:val="008A3FC8"/>
    <w:rsid w:val="008A56BB"/>
    <w:rsid w:val="008A5BBF"/>
    <w:rsid w:val="008A773C"/>
    <w:rsid w:val="008A77EB"/>
    <w:rsid w:val="008A7AEA"/>
    <w:rsid w:val="008B03BB"/>
    <w:rsid w:val="008B041D"/>
    <w:rsid w:val="008B0BFA"/>
    <w:rsid w:val="008B12FC"/>
    <w:rsid w:val="008B1773"/>
    <w:rsid w:val="008B30D7"/>
    <w:rsid w:val="008B39B5"/>
    <w:rsid w:val="008B40A3"/>
    <w:rsid w:val="008B5496"/>
    <w:rsid w:val="008B637A"/>
    <w:rsid w:val="008B6A3C"/>
    <w:rsid w:val="008B7141"/>
    <w:rsid w:val="008C0491"/>
    <w:rsid w:val="008C06C6"/>
    <w:rsid w:val="008C0A88"/>
    <w:rsid w:val="008C18AB"/>
    <w:rsid w:val="008C18C4"/>
    <w:rsid w:val="008C293C"/>
    <w:rsid w:val="008C2D2E"/>
    <w:rsid w:val="008C30C4"/>
    <w:rsid w:val="008C329B"/>
    <w:rsid w:val="008C3E8F"/>
    <w:rsid w:val="008C3F93"/>
    <w:rsid w:val="008C512C"/>
    <w:rsid w:val="008C615D"/>
    <w:rsid w:val="008C6744"/>
    <w:rsid w:val="008C688B"/>
    <w:rsid w:val="008C6AFC"/>
    <w:rsid w:val="008C7600"/>
    <w:rsid w:val="008C7F37"/>
    <w:rsid w:val="008D0522"/>
    <w:rsid w:val="008D1E9E"/>
    <w:rsid w:val="008D286D"/>
    <w:rsid w:val="008D47B2"/>
    <w:rsid w:val="008D5F34"/>
    <w:rsid w:val="008D6623"/>
    <w:rsid w:val="008D72D1"/>
    <w:rsid w:val="008D735C"/>
    <w:rsid w:val="008D735E"/>
    <w:rsid w:val="008D784C"/>
    <w:rsid w:val="008D7C17"/>
    <w:rsid w:val="008E210D"/>
    <w:rsid w:val="008E23C8"/>
    <w:rsid w:val="008E388F"/>
    <w:rsid w:val="008E3C25"/>
    <w:rsid w:val="008E405A"/>
    <w:rsid w:val="008E4381"/>
    <w:rsid w:val="008E4CEB"/>
    <w:rsid w:val="008E545A"/>
    <w:rsid w:val="008E67E8"/>
    <w:rsid w:val="008E6B06"/>
    <w:rsid w:val="008E6BCD"/>
    <w:rsid w:val="008E768C"/>
    <w:rsid w:val="008F01F9"/>
    <w:rsid w:val="008F0993"/>
    <w:rsid w:val="008F0BA3"/>
    <w:rsid w:val="008F0FC2"/>
    <w:rsid w:val="008F1530"/>
    <w:rsid w:val="008F166B"/>
    <w:rsid w:val="008F18FA"/>
    <w:rsid w:val="008F1C2A"/>
    <w:rsid w:val="008F2DCC"/>
    <w:rsid w:val="008F4004"/>
    <w:rsid w:val="008F42DE"/>
    <w:rsid w:val="008F44F8"/>
    <w:rsid w:val="008F5EBC"/>
    <w:rsid w:val="008F6E9E"/>
    <w:rsid w:val="008F748D"/>
    <w:rsid w:val="008F79C4"/>
    <w:rsid w:val="008F7ABB"/>
    <w:rsid w:val="00901388"/>
    <w:rsid w:val="00901657"/>
    <w:rsid w:val="00901BF6"/>
    <w:rsid w:val="00902FE2"/>
    <w:rsid w:val="00903627"/>
    <w:rsid w:val="00904116"/>
    <w:rsid w:val="0090426F"/>
    <w:rsid w:val="00904666"/>
    <w:rsid w:val="00904C82"/>
    <w:rsid w:val="00905495"/>
    <w:rsid w:val="00905763"/>
    <w:rsid w:val="009063DC"/>
    <w:rsid w:val="009065D3"/>
    <w:rsid w:val="009107EE"/>
    <w:rsid w:val="00911915"/>
    <w:rsid w:val="00911CDC"/>
    <w:rsid w:val="00911EFD"/>
    <w:rsid w:val="0091266D"/>
    <w:rsid w:val="00912E5A"/>
    <w:rsid w:val="00912F52"/>
    <w:rsid w:val="00913C78"/>
    <w:rsid w:val="00914135"/>
    <w:rsid w:val="009147B8"/>
    <w:rsid w:val="00914D50"/>
    <w:rsid w:val="009155F5"/>
    <w:rsid w:val="00915791"/>
    <w:rsid w:val="00916C9E"/>
    <w:rsid w:val="0091760C"/>
    <w:rsid w:val="00917B73"/>
    <w:rsid w:val="00920B62"/>
    <w:rsid w:val="00920E45"/>
    <w:rsid w:val="009216E4"/>
    <w:rsid w:val="00921C5C"/>
    <w:rsid w:val="009225D0"/>
    <w:rsid w:val="00923233"/>
    <w:rsid w:val="00923309"/>
    <w:rsid w:val="009254F4"/>
    <w:rsid w:val="0092561C"/>
    <w:rsid w:val="00926DC6"/>
    <w:rsid w:val="00930393"/>
    <w:rsid w:val="00930565"/>
    <w:rsid w:val="00930A4A"/>
    <w:rsid w:val="00930F05"/>
    <w:rsid w:val="00930F5A"/>
    <w:rsid w:val="0093220F"/>
    <w:rsid w:val="009343E9"/>
    <w:rsid w:val="00934D5D"/>
    <w:rsid w:val="009350AA"/>
    <w:rsid w:val="00935121"/>
    <w:rsid w:val="00936170"/>
    <w:rsid w:val="00937A21"/>
    <w:rsid w:val="00937D0F"/>
    <w:rsid w:val="00940181"/>
    <w:rsid w:val="00940770"/>
    <w:rsid w:val="00940B70"/>
    <w:rsid w:val="009419B5"/>
    <w:rsid w:val="00941BBB"/>
    <w:rsid w:val="00942417"/>
    <w:rsid w:val="00942C39"/>
    <w:rsid w:val="009432E2"/>
    <w:rsid w:val="00943593"/>
    <w:rsid w:val="0094439F"/>
    <w:rsid w:val="00945A62"/>
    <w:rsid w:val="0094603D"/>
    <w:rsid w:val="009460F1"/>
    <w:rsid w:val="009500C7"/>
    <w:rsid w:val="00950B8A"/>
    <w:rsid w:val="00950C35"/>
    <w:rsid w:val="009512DF"/>
    <w:rsid w:val="00951771"/>
    <w:rsid w:val="009523AB"/>
    <w:rsid w:val="00952D82"/>
    <w:rsid w:val="00953131"/>
    <w:rsid w:val="00953A76"/>
    <w:rsid w:val="00953D8E"/>
    <w:rsid w:val="00955122"/>
    <w:rsid w:val="0095522E"/>
    <w:rsid w:val="0095559A"/>
    <w:rsid w:val="00956352"/>
    <w:rsid w:val="00956794"/>
    <w:rsid w:val="00960B4A"/>
    <w:rsid w:val="00960E80"/>
    <w:rsid w:val="00961983"/>
    <w:rsid w:val="00962138"/>
    <w:rsid w:val="009621DE"/>
    <w:rsid w:val="0096353B"/>
    <w:rsid w:val="009646B9"/>
    <w:rsid w:val="0096540E"/>
    <w:rsid w:val="00966361"/>
    <w:rsid w:val="0096694E"/>
    <w:rsid w:val="00966AA2"/>
    <w:rsid w:val="009711F0"/>
    <w:rsid w:val="0097122D"/>
    <w:rsid w:val="00971EE9"/>
    <w:rsid w:val="00972284"/>
    <w:rsid w:val="00973864"/>
    <w:rsid w:val="009741C8"/>
    <w:rsid w:val="00974E06"/>
    <w:rsid w:val="00975056"/>
    <w:rsid w:val="00976445"/>
    <w:rsid w:val="00976BB2"/>
    <w:rsid w:val="009771CC"/>
    <w:rsid w:val="00977BB2"/>
    <w:rsid w:val="00977F56"/>
    <w:rsid w:val="00980176"/>
    <w:rsid w:val="00980503"/>
    <w:rsid w:val="00980915"/>
    <w:rsid w:val="00980A0B"/>
    <w:rsid w:val="00980AE8"/>
    <w:rsid w:val="0098185A"/>
    <w:rsid w:val="00981E23"/>
    <w:rsid w:val="00982085"/>
    <w:rsid w:val="00982223"/>
    <w:rsid w:val="0098332F"/>
    <w:rsid w:val="009838DD"/>
    <w:rsid w:val="00983F53"/>
    <w:rsid w:val="00984282"/>
    <w:rsid w:val="00984E54"/>
    <w:rsid w:val="00984FE2"/>
    <w:rsid w:val="00985785"/>
    <w:rsid w:val="00985B97"/>
    <w:rsid w:val="00985DC6"/>
    <w:rsid w:val="009863BB"/>
    <w:rsid w:val="00986725"/>
    <w:rsid w:val="00986BC3"/>
    <w:rsid w:val="00986CAE"/>
    <w:rsid w:val="00987516"/>
    <w:rsid w:val="00987902"/>
    <w:rsid w:val="0099039D"/>
    <w:rsid w:val="00990486"/>
    <w:rsid w:val="00991661"/>
    <w:rsid w:val="00992022"/>
    <w:rsid w:val="00993F01"/>
    <w:rsid w:val="00993F6D"/>
    <w:rsid w:val="00994353"/>
    <w:rsid w:val="00994495"/>
    <w:rsid w:val="009945CC"/>
    <w:rsid w:val="00994C8D"/>
    <w:rsid w:val="00995305"/>
    <w:rsid w:val="00996015"/>
    <w:rsid w:val="00996033"/>
    <w:rsid w:val="009960D4"/>
    <w:rsid w:val="009965E0"/>
    <w:rsid w:val="009975B9"/>
    <w:rsid w:val="00997DA7"/>
    <w:rsid w:val="009A0BE8"/>
    <w:rsid w:val="009A1305"/>
    <w:rsid w:val="009A141C"/>
    <w:rsid w:val="009A1F0F"/>
    <w:rsid w:val="009A2047"/>
    <w:rsid w:val="009A2060"/>
    <w:rsid w:val="009A2DC5"/>
    <w:rsid w:val="009A4115"/>
    <w:rsid w:val="009A51CF"/>
    <w:rsid w:val="009A5275"/>
    <w:rsid w:val="009A567E"/>
    <w:rsid w:val="009A664A"/>
    <w:rsid w:val="009A66F6"/>
    <w:rsid w:val="009A7A12"/>
    <w:rsid w:val="009A7CD3"/>
    <w:rsid w:val="009B06C7"/>
    <w:rsid w:val="009B098B"/>
    <w:rsid w:val="009B27A8"/>
    <w:rsid w:val="009B3003"/>
    <w:rsid w:val="009B3546"/>
    <w:rsid w:val="009B3628"/>
    <w:rsid w:val="009B38EA"/>
    <w:rsid w:val="009B42C8"/>
    <w:rsid w:val="009B43FA"/>
    <w:rsid w:val="009B46B4"/>
    <w:rsid w:val="009B485B"/>
    <w:rsid w:val="009B4EA8"/>
    <w:rsid w:val="009B54B0"/>
    <w:rsid w:val="009B665F"/>
    <w:rsid w:val="009B70DF"/>
    <w:rsid w:val="009B7215"/>
    <w:rsid w:val="009B7E25"/>
    <w:rsid w:val="009B7F6C"/>
    <w:rsid w:val="009B7F90"/>
    <w:rsid w:val="009C160C"/>
    <w:rsid w:val="009C184B"/>
    <w:rsid w:val="009C1863"/>
    <w:rsid w:val="009C1876"/>
    <w:rsid w:val="009C1891"/>
    <w:rsid w:val="009C2716"/>
    <w:rsid w:val="009C320A"/>
    <w:rsid w:val="009C32A3"/>
    <w:rsid w:val="009C34EC"/>
    <w:rsid w:val="009C38B5"/>
    <w:rsid w:val="009C3BF5"/>
    <w:rsid w:val="009C3F4E"/>
    <w:rsid w:val="009C49E4"/>
    <w:rsid w:val="009C4EA5"/>
    <w:rsid w:val="009C539F"/>
    <w:rsid w:val="009C7840"/>
    <w:rsid w:val="009C79F2"/>
    <w:rsid w:val="009C7A64"/>
    <w:rsid w:val="009D0595"/>
    <w:rsid w:val="009D17AA"/>
    <w:rsid w:val="009D18F1"/>
    <w:rsid w:val="009D1B05"/>
    <w:rsid w:val="009D2102"/>
    <w:rsid w:val="009D324A"/>
    <w:rsid w:val="009D4082"/>
    <w:rsid w:val="009D434B"/>
    <w:rsid w:val="009D46DC"/>
    <w:rsid w:val="009D4D92"/>
    <w:rsid w:val="009D51B9"/>
    <w:rsid w:val="009D5417"/>
    <w:rsid w:val="009D5D59"/>
    <w:rsid w:val="009D7337"/>
    <w:rsid w:val="009E09E8"/>
    <w:rsid w:val="009E21EA"/>
    <w:rsid w:val="009E2D2C"/>
    <w:rsid w:val="009E35A7"/>
    <w:rsid w:val="009E3E73"/>
    <w:rsid w:val="009E46EC"/>
    <w:rsid w:val="009E519A"/>
    <w:rsid w:val="009E55CF"/>
    <w:rsid w:val="009E76DE"/>
    <w:rsid w:val="009E79BA"/>
    <w:rsid w:val="009F01F5"/>
    <w:rsid w:val="009F06A3"/>
    <w:rsid w:val="009F06E0"/>
    <w:rsid w:val="009F074E"/>
    <w:rsid w:val="009F0EC8"/>
    <w:rsid w:val="009F0F6A"/>
    <w:rsid w:val="009F1003"/>
    <w:rsid w:val="009F1291"/>
    <w:rsid w:val="009F1892"/>
    <w:rsid w:val="009F2417"/>
    <w:rsid w:val="009F3386"/>
    <w:rsid w:val="009F3517"/>
    <w:rsid w:val="009F3750"/>
    <w:rsid w:val="009F4A52"/>
    <w:rsid w:val="009F4A7E"/>
    <w:rsid w:val="009F563D"/>
    <w:rsid w:val="009F588B"/>
    <w:rsid w:val="009F684B"/>
    <w:rsid w:val="009F6BCB"/>
    <w:rsid w:val="009F6DFC"/>
    <w:rsid w:val="009F6F2E"/>
    <w:rsid w:val="009F7736"/>
    <w:rsid w:val="00A001F6"/>
    <w:rsid w:val="00A0187D"/>
    <w:rsid w:val="00A018F2"/>
    <w:rsid w:val="00A01D25"/>
    <w:rsid w:val="00A02BD4"/>
    <w:rsid w:val="00A03C92"/>
    <w:rsid w:val="00A04858"/>
    <w:rsid w:val="00A049F7"/>
    <w:rsid w:val="00A057AE"/>
    <w:rsid w:val="00A0697A"/>
    <w:rsid w:val="00A06D03"/>
    <w:rsid w:val="00A0707B"/>
    <w:rsid w:val="00A07207"/>
    <w:rsid w:val="00A0779E"/>
    <w:rsid w:val="00A07844"/>
    <w:rsid w:val="00A07B82"/>
    <w:rsid w:val="00A07E30"/>
    <w:rsid w:val="00A11ABA"/>
    <w:rsid w:val="00A11E47"/>
    <w:rsid w:val="00A13F28"/>
    <w:rsid w:val="00A1422B"/>
    <w:rsid w:val="00A163A5"/>
    <w:rsid w:val="00A16C20"/>
    <w:rsid w:val="00A16C53"/>
    <w:rsid w:val="00A17740"/>
    <w:rsid w:val="00A17744"/>
    <w:rsid w:val="00A20245"/>
    <w:rsid w:val="00A2024A"/>
    <w:rsid w:val="00A20C36"/>
    <w:rsid w:val="00A21B9F"/>
    <w:rsid w:val="00A22BC2"/>
    <w:rsid w:val="00A23CF8"/>
    <w:rsid w:val="00A243B8"/>
    <w:rsid w:val="00A24923"/>
    <w:rsid w:val="00A251A9"/>
    <w:rsid w:val="00A2526F"/>
    <w:rsid w:val="00A25EA0"/>
    <w:rsid w:val="00A262C6"/>
    <w:rsid w:val="00A264A0"/>
    <w:rsid w:val="00A26BF5"/>
    <w:rsid w:val="00A271E9"/>
    <w:rsid w:val="00A27D2A"/>
    <w:rsid w:val="00A30432"/>
    <w:rsid w:val="00A30452"/>
    <w:rsid w:val="00A30981"/>
    <w:rsid w:val="00A3198A"/>
    <w:rsid w:val="00A3230B"/>
    <w:rsid w:val="00A34278"/>
    <w:rsid w:val="00A3543A"/>
    <w:rsid w:val="00A3590D"/>
    <w:rsid w:val="00A36C73"/>
    <w:rsid w:val="00A372B1"/>
    <w:rsid w:val="00A37C36"/>
    <w:rsid w:val="00A40208"/>
    <w:rsid w:val="00A411D7"/>
    <w:rsid w:val="00A41571"/>
    <w:rsid w:val="00A42993"/>
    <w:rsid w:val="00A429FA"/>
    <w:rsid w:val="00A42E1F"/>
    <w:rsid w:val="00A43D8B"/>
    <w:rsid w:val="00A43E0E"/>
    <w:rsid w:val="00A43F99"/>
    <w:rsid w:val="00A441C5"/>
    <w:rsid w:val="00A44C3F"/>
    <w:rsid w:val="00A45E29"/>
    <w:rsid w:val="00A4695A"/>
    <w:rsid w:val="00A46BBB"/>
    <w:rsid w:val="00A46EE5"/>
    <w:rsid w:val="00A473B5"/>
    <w:rsid w:val="00A474EE"/>
    <w:rsid w:val="00A4781D"/>
    <w:rsid w:val="00A47F30"/>
    <w:rsid w:val="00A511BE"/>
    <w:rsid w:val="00A5226B"/>
    <w:rsid w:val="00A52411"/>
    <w:rsid w:val="00A52902"/>
    <w:rsid w:val="00A52BDF"/>
    <w:rsid w:val="00A539E7"/>
    <w:rsid w:val="00A53AA3"/>
    <w:rsid w:val="00A53DE1"/>
    <w:rsid w:val="00A54791"/>
    <w:rsid w:val="00A54C39"/>
    <w:rsid w:val="00A54C74"/>
    <w:rsid w:val="00A54F88"/>
    <w:rsid w:val="00A555D3"/>
    <w:rsid w:val="00A55719"/>
    <w:rsid w:val="00A55F3C"/>
    <w:rsid w:val="00A5662E"/>
    <w:rsid w:val="00A56B76"/>
    <w:rsid w:val="00A572A2"/>
    <w:rsid w:val="00A578D4"/>
    <w:rsid w:val="00A60382"/>
    <w:rsid w:val="00A61558"/>
    <w:rsid w:val="00A615DB"/>
    <w:rsid w:val="00A61D07"/>
    <w:rsid w:val="00A630FA"/>
    <w:rsid w:val="00A63885"/>
    <w:rsid w:val="00A64056"/>
    <w:rsid w:val="00A64E8B"/>
    <w:rsid w:val="00A65CDC"/>
    <w:rsid w:val="00A65EBB"/>
    <w:rsid w:val="00A667A1"/>
    <w:rsid w:val="00A66D03"/>
    <w:rsid w:val="00A66D82"/>
    <w:rsid w:val="00A66E46"/>
    <w:rsid w:val="00A66F0F"/>
    <w:rsid w:val="00A67055"/>
    <w:rsid w:val="00A67065"/>
    <w:rsid w:val="00A67098"/>
    <w:rsid w:val="00A6742E"/>
    <w:rsid w:val="00A712C4"/>
    <w:rsid w:val="00A71919"/>
    <w:rsid w:val="00A723E8"/>
    <w:rsid w:val="00A73213"/>
    <w:rsid w:val="00A755CD"/>
    <w:rsid w:val="00A756CA"/>
    <w:rsid w:val="00A75779"/>
    <w:rsid w:val="00A75863"/>
    <w:rsid w:val="00A75A64"/>
    <w:rsid w:val="00A75CFF"/>
    <w:rsid w:val="00A763C3"/>
    <w:rsid w:val="00A76F13"/>
    <w:rsid w:val="00A77097"/>
    <w:rsid w:val="00A7765C"/>
    <w:rsid w:val="00A77A78"/>
    <w:rsid w:val="00A803E2"/>
    <w:rsid w:val="00A80B8F"/>
    <w:rsid w:val="00A811FF"/>
    <w:rsid w:val="00A812D4"/>
    <w:rsid w:val="00A81774"/>
    <w:rsid w:val="00A81B30"/>
    <w:rsid w:val="00A8250C"/>
    <w:rsid w:val="00A82781"/>
    <w:rsid w:val="00A82937"/>
    <w:rsid w:val="00A82D65"/>
    <w:rsid w:val="00A83E7B"/>
    <w:rsid w:val="00A84C1E"/>
    <w:rsid w:val="00A84CE4"/>
    <w:rsid w:val="00A857BB"/>
    <w:rsid w:val="00A865A9"/>
    <w:rsid w:val="00A869AC"/>
    <w:rsid w:val="00A87B51"/>
    <w:rsid w:val="00A9024B"/>
    <w:rsid w:val="00A90458"/>
    <w:rsid w:val="00A90A39"/>
    <w:rsid w:val="00A90D35"/>
    <w:rsid w:val="00A91189"/>
    <w:rsid w:val="00A91266"/>
    <w:rsid w:val="00A915DC"/>
    <w:rsid w:val="00A92B84"/>
    <w:rsid w:val="00A92E97"/>
    <w:rsid w:val="00A94371"/>
    <w:rsid w:val="00A959CE"/>
    <w:rsid w:val="00A95F66"/>
    <w:rsid w:val="00A9628A"/>
    <w:rsid w:val="00A96731"/>
    <w:rsid w:val="00A96E83"/>
    <w:rsid w:val="00A97A51"/>
    <w:rsid w:val="00A97BF1"/>
    <w:rsid w:val="00AA013D"/>
    <w:rsid w:val="00AA0282"/>
    <w:rsid w:val="00AA074D"/>
    <w:rsid w:val="00AA107D"/>
    <w:rsid w:val="00AA1609"/>
    <w:rsid w:val="00AA2C45"/>
    <w:rsid w:val="00AA2E92"/>
    <w:rsid w:val="00AA34BE"/>
    <w:rsid w:val="00AA370A"/>
    <w:rsid w:val="00AA3BFD"/>
    <w:rsid w:val="00AA4411"/>
    <w:rsid w:val="00AA4B66"/>
    <w:rsid w:val="00AA51ED"/>
    <w:rsid w:val="00AA615F"/>
    <w:rsid w:val="00AA72DC"/>
    <w:rsid w:val="00AA7789"/>
    <w:rsid w:val="00AA7861"/>
    <w:rsid w:val="00AB0A9A"/>
    <w:rsid w:val="00AB1B10"/>
    <w:rsid w:val="00AB1DEE"/>
    <w:rsid w:val="00AB1FE8"/>
    <w:rsid w:val="00AB2691"/>
    <w:rsid w:val="00AB2BEE"/>
    <w:rsid w:val="00AB2D50"/>
    <w:rsid w:val="00AB3646"/>
    <w:rsid w:val="00AB3724"/>
    <w:rsid w:val="00AB47A4"/>
    <w:rsid w:val="00AB654D"/>
    <w:rsid w:val="00AB6691"/>
    <w:rsid w:val="00AB66C1"/>
    <w:rsid w:val="00AB6F4B"/>
    <w:rsid w:val="00AB7D4E"/>
    <w:rsid w:val="00AC1595"/>
    <w:rsid w:val="00AC1DB7"/>
    <w:rsid w:val="00AC200C"/>
    <w:rsid w:val="00AC4152"/>
    <w:rsid w:val="00AC435A"/>
    <w:rsid w:val="00AC4488"/>
    <w:rsid w:val="00AC4FE1"/>
    <w:rsid w:val="00AC55D2"/>
    <w:rsid w:val="00AC619C"/>
    <w:rsid w:val="00AC69E9"/>
    <w:rsid w:val="00AC6FC9"/>
    <w:rsid w:val="00AC7215"/>
    <w:rsid w:val="00AC7F48"/>
    <w:rsid w:val="00AD0987"/>
    <w:rsid w:val="00AD1B17"/>
    <w:rsid w:val="00AD1D7F"/>
    <w:rsid w:val="00AD1D8A"/>
    <w:rsid w:val="00AD218F"/>
    <w:rsid w:val="00AD3154"/>
    <w:rsid w:val="00AD341D"/>
    <w:rsid w:val="00AD3A1D"/>
    <w:rsid w:val="00AD3E16"/>
    <w:rsid w:val="00AD46F7"/>
    <w:rsid w:val="00AD4877"/>
    <w:rsid w:val="00AD4E75"/>
    <w:rsid w:val="00AD51E9"/>
    <w:rsid w:val="00AD6279"/>
    <w:rsid w:val="00AD62F5"/>
    <w:rsid w:val="00AD6E4B"/>
    <w:rsid w:val="00AD7199"/>
    <w:rsid w:val="00AD78E6"/>
    <w:rsid w:val="00AE0C88"/>
    <w:rsid w:val="00AE16DC"/>
    <w:rsid w:val="00AE18C6"/>
    <w:rsid w:val="00AE1B3F"/>
    <w:rsid w:val="00AE2806"/>
    <w:rsid w:val="00AE319D"/>
    <w:rsid w:val="00AE38A1"/>
    <w:rsid w:val="00AE38A7"/>
    <w:rsid w:val="00AE3A10"/>
    <w:rsid w:val="00AE3BEB"/>
    <w:rsid w:val="00AE4A78"/>
    <w:rsid w:val="00AE6064"/>
    <w:rsid w:val="00AE723B"/>
    <w:rsid w:val="00AE7A31"/>
    <w:rsid w:val="00AF1925"/>
    <w:rsid w:val="00AF2063"/>
    <w:rsid w:val="00AF2B55"/>
    <w:rsid w:val="00AF30EC"/>
    <w:rsid w:val="00AF4120"/>
    <w:rsid w:val="00AF4508"/>
    <w:rsid w:val="00AF4937"/>
    <w:rsid w:val="00AF4AE4"/>
    <w:rsid w:val="00AF5716"/>
    <w:rsid w:val="00AF5928"/>
    <w:rsid w:val="00AF6529"/>
    <w:rsid w:val="00AF65A9"/>
    <w:rsid w:val="00AF6708"/>
    <w:rsid w:val="00AF6B4C"/>
    <w:rsid w:val="00AF6BA4"/>
    <w:rsid w:val="00AF6DAD"/>
    <w:rsid w:val="00AF7370"/>
    <w:rsid w:val="00AF7372"/>
    <w:rsid w:val="00AF7ACD"/>
    <w:rsid w:val="00AF7C97"/>
    <w:rsid w:val="00B01174"/>
    <w:rsid w:val="00B015F0"/>
    <w:rsid w:val="00B0178D"/>
    <w:rsid w:val="00B01C95"/>
    <w:rsid w:val="00B01FA0"/>
    <w:rsid w:val="00B02292"/>
    <w:rsid w:val="00B0276E"/>
    <w:rsid w:val="00B045EC"/>
    <w:rsid w:val="00B0481D"/>
    <w:rsid w:val="00B04913"/>
    <w:rsid w:val="00B0581F"/>
    <w:rsid w:val="00B06947"/>
    <w:rsid w:val="00B07001"/>
    <w:rsid w:val="00B07D86"/>
    <w:rsid w:val="00B10215"/>
    <w:rsid w:val="00B10852"/>
    <w:rsid w:val="00B10B6B"/>
    <w:rsid w:val="00B1111C"/>
    <w:rsid w:val="00B111FE"/>
    <w:rsid w:val="00B11350"/>
    <w:rsid w:val="00B119F3"/>
    <w:rsid w:val="00B11B00"/>
    <w:rsid w:val="00B11CD7"/>
    <w:rsid w:val="00B11D9C"/>
    <w:rsid w:val="00B12F88"/>
    <w:rsid w:val="00B13018"/>
    <w:rsid w:val="00B13761"/>
    <w:rsid w:val="00B1383F"/>
    <w:rsid w:val="00B138A4"/>
    <w:rsid w:val="00B147B7"/>
    <w:rsid w:val="00B16F01"/>
    <w:rsid w:val="00B17632"/>
    <w:rsid w:val="00B1768E"/>
    <w:rsid w:val="00B17964"/>
    <w:rsid w:val="00B17B2D"/>
    <w:rsid w:val="00B2038E"/>
    <w:rsid w:val="00B205C3"/>
    <w:rsid w:val="00B23493"/>
    <w:rsid w:val="00B23599"/>
    <w:rsid w:val="00B238CF"/>
    <w:rsid w:val="00B24BF9"/>
    <w:rsid w:val="00B2659E"/>
    <w:rsid w:val="00B27054"/>
    <w:rsid w:val="00B3082E"/>
    <w:rsid w:val="00B311FB"/>
    <w:rsid w:val="00B31453"/>
    <w:rsid w:val="00B32336"/>
    <w:rsid w:val="00B325EE"/>
    <w:rsid w:val="00B327F0"/>
    <w:rsid w:val="00B32CC5"/>
    <w:rsid w:val="00B32CE6"/>
    <w:rsid w:val="00B332A0"/>
    <w:rsid w:val="00B33609"/>
    <w:rsid w:val="00B3405D"/>
    <w:rsid w:val="00B349F9"/>
    <w:rsid w:val="00B34A11"/>
    <w:rsid w:val="00B350CD"/>
    <w:rsid w:val="00B359AB"/>
    <w:rsid w:val="00B379AC"/>
    <w:rsid w:val="00B400EE"/>
    <w:rsid w:val="00B404EC"/>
    <w:rsid w:val="00B405F3"/>
    <w:rsid w:val="00B40C97"/>
    <w:rsid w:val="00B40E2F"/>
    <w:rsid w:val="00B41108"/>
    <w:rsid w:val="00B418D5"/>
    <w:rsid w:val="00B41A9C"/>
    <w:rsid w:val="00B41E43"/>
    <w:rsid w:val="00B423EC"/>
    <w:rsid w:val="00B43BCC"/>
    <w:rsid w:val="00B43C2A"/>
    <w:rsid w:val="00B445D7"/>
    <w:rsid w:val="00B445E9"/>
    <w:rsid w:val="00B44690"/>
    <w:rsid w:val="00B45156"/>
    <w:rsid w:val="00B4777F"/>
    <w:rsid w:val="00B47E3F"/>
    <w:rsid w:val="00B5002C"/>
    <w:rsid w:val="00B50AEC"/>
    <w:rsid w:val="00B51434"/>
    <w:rsid w:val="00B5371A"/>
    <w:rsid w:val="00B544DD"/>
    <w:rsid w:val="00B55249"/>
    <w:rsid w:val="00B552E7"/>
    <w:rsid w:val="00B55A70"/>
    <w:rsid w:val="00B577C5"/>
    <w:rsid w:val="00B60BA0"/>
    <w:rsid w:val="00B60E9B"/>
    <w:rsid w:val="00B60F19"/>
    <w:rsid w:val="00B616C4"/>
    <w:rsid w:val="00B628EC"/>
    <w:rsid w:val="00B63132"/>
    <w:rsid w:val="00B65974"/>
    <w:rsid w:val="00B65BE4"/>
    <w:rsid w:val="00B65CB5"/>
    <w:rsid w:val="00B65D44"/>
    <w:rsid w:val="00B65E29"/>
    <w:rsid w:val="00B6690F"/>
    <w:rsid w:val="00B67076"/>
    <w:rsid w:val="00B6797F"/>
    <w:rsid w:val="00B67C8D"/>
    <w:rsid w:val="00B7077F"/>
    <w:rsid w:val="00B70EFA"/>
    <w:rsid w:val="00B71826"/>
    <w:rsid w:val="00B71FB2"/>
    <w:rsid w:val="00B72355"/>
    <w:rsid w:val="00B72DBD"/>
    <w:rsid w:val="00B7347C"/>
    <w:rsid w:val="00B737CC"/>
    <w:rsid w:val="00B73E47"/>
    <w:rsid w:val="00B747A9"/>
    <w:rsid w:val="00B76677"/>
    <w:rsid w:val="00B77BFA"/>
    <w:rsid w:val="00B77F1F"/>
    <w:rsid w:val="00B77FAA"/>
    <w:rsid w:val="00B806A7"/>
    <w:rsid w:val="00B80A5F"/>
    <w:rsid w:val="00B80BA9"/>
    <w:rsid w:val="00B81AE4"/>
    <w:rsid w:val="00B822DC"/>
    <w:rsid w:val="00B8261D"/>
    <w:rsid w:val="00B82A4E"/>
    <w:rsid w:val="00B82A6C"/>
    <w:rsid w:val="00B82AA0"/>
    <w:rsid w:val="00B83A1A"/>
    <w:rsid w:val="00B83BC6"/>
    <w:rsid w:val="00B84386"/>
    <w:rsid w:val="00B8453B"/>
    <w:rsid w:val="00B84C1F"/>
    <w:rsid w:val="00B85809"/>
    <w:rsid w:val="00B85AF2"/>
    <w:rsid w:val="00B86170"/>
    <w:rsid w:val="00B865A1"/>
    <w:rsid w:val="00B9016E"/>
    <w:rsid w:val="00B9099D"/>
    <w:rsid w:val="00B90BC6"/>
    <w:rsid w:val="00B9229A"/>
    <w:rsid w:val="00B92F5E"/>
    <w:rsid w:val="00B935B4"/>
    <w:rsid w:val="00B93ED5"/>
    <w:rsid w:val="00B94804"/>
    <w:rsid w:val="00B94AF1"/>
    <w:rsid w:val="00B9536F"/>
    <w:rsid w:val="00B96243"/>
    <w:rsid w:val="00B96CFF"/>
    <w:rsid w:val="00B974F9"/>
    <w:rsid w:val="00B975AF"/>
    <w:rsid w:val="00BA05BA"/>
    <w:rsid w:val="00BA09EF"/>
    <w:rsid w:val="00BA0A7C"/>
    <w:rsid w:val="00BA1383"/>
    <w:rsid w:val="00BA1B6B"/>
    <w:rsid w:val="00BA24D1"/>
    <w:rsid w:val="00BA2A9E"/>
    <w:rsid w:val="00BA2ADA"/>
    <w:rsid w:val="00BA2BCD"/>
    <w:rsid w:val="00BA312A"/>
    <w:rsid w:val="00BA3D6F"/>
    <w:rsid w:val="00BA4410"/>
    <w:rsid w:val="00BA47EA"/>
    <w:rsid w:val="00BA4FB0"/>
    <w:rsid w:val="00BA5709"/>
    <w:rsid w:val="00BA6690"/>
    <w:rsid w:val="00BA75DA"/>
    <w:rsid w:val="00BA7896"/>
    <w:rsid w:val="00BA7B01"/>
    <w:rsid w:val="00BB1EBD"/>
    <w:rsid w:val="00BB2801"/>
    <w:rsid w:val="00BB2ECA"/>
    <w:rsid w:val="00BB43A9"/>
    <w:rsid w:val="00BB493B"/>
    <w:rsid w:val="00BB4AEB"/>
    <w:rsid w:val="00BB51A7"/>
    <w:rsid w:val="00BB6655"/>
    <w:rsid w:val="00BB6B78"/>
    <w:rsid w:val="00BB6C5F"/>
    <w:rsid w:val="00BB6FA4"/>
    <w:rsid w:val="00BB7B92"/>
    <w:rsid w:val="00BC0247"/>
    <w:rsid w:val="00BC02E5"/>
    <w:rsid w:val="00BC06CA"/>
    <w:rsid w:val="00BC07E8"/>
    <w:rsid w:val="00BC14C5"/>
    <w:rsid w:val="00BC1AC2"/>
    <w:rsid w:val="00BC1D9F"/>
    <w:rsid w:val="00BC1F4B"/>
    <w:rsid w:val="00BC249F"/>
    <w:rsid w:val="00BC2BDF"/>
    <w:rsid w:val="00BC2E76"/>
    <w:rsid w:val="00BC314B"/>
    <w:rsid w:val="00BC3618"/>
    <w:rsid w:val="00BC368F"/>
    <w:rsid w:val="00BC3E3F"/>
    <w:rsid w:val="00BC4BB6"/>
    <w:rsid w:val="00BC4C1E"/>
    <w:rsid w:val="00BC4D0B"/>
    <w:rsid w:val="00BC540E"/>
    <w:rsid w:val="00BC549E"/>
    <w:rsid w:val="00BC5F7A"/>
    <w:rsid w:val="00BC6135"/>
    <w:rsid w:val="00BC644D"/>
    <w:rsid w:val="00BC7A07"/>
    <w:rsid w:val="00BC7BA0"/>
    <w:rsid w:val="00BD0D78"/>
    <w:rsid w:val="00BD1211"/>
    <w:rsid w:val="00BD14DC"/>
    <w:rsid w:val="00BD2287"/>
    <w:rsid w:val="00BD2A87"/>
    <w:rsid w:val="00BD32C9"/>
    <w:rsid w:val="00BD472B"/>
    <w:rsid w:val="00BD4FF8"/>
    <w:rsid w:val="00BD571D"/>
    <w:rsid w:val="00BD5845"/>
    <w:rsid w:val="00BD5BCF"/>
    <w:rsid w:val="00BD5FDD"/>
    <w:rsid w:val="00BD65CA"/>
    <w:rsid w:val="00BD6978"/>
    <w:rsid w:val="00BD706D"/>
    <w:rsid w:val="00BD751B"/>
    <w:rsid w:val="00BD79C8"/>
    <w:rsid w:val="00BD7B44"/>
    <w:rsid w:val="00BE0F3E"/>
    <w:rsid w:val="00BE1FAC"/>
    <w:rsid w:val="00BE21FD"/>
    <w:rsid w:val="00BE2358"/>
    <w:rsid w:val="00BE364B"/>
    <w:rsid w:val="00BE4EB0"/>
    <w:rsid w:val="00BE4F80"/>
    <w:rsid w:val="00BE53CE"/>
    <w:rsid w:val="00BE6A76"/>
    <w:rsid w:val="00BE7948"/>
    <w:rsid w:val="00BE7CC3"/>
    <w:rsid w:val="00BE7D48"/>
    <w:rsid w:val="00BF0979"/>
    <w:rsid w:val="00BF14D5"/>
    <w:rsid w:val="00BF3671"/>
    <w:rsid w:val="00BF37B7"/>
    <w:rsid w:val="00BF46B5"/>
    <w:rsid w:val="00BF48CF"/>
    <w:rsid w:val="00BF499A"/>
    <w:rsid w:val="00BF55FA"/>
    <w:rsid w:val="00BF631B"/>
    <w:rsid w:val="00BF6374"/>
    <w:rsid w:val="00BF7904"/>
    <w:rsid w:val="00C01015"/>
    <w:rsid w:val="00C0147C"/>
    <w:rsid w:val="00C01B0B"/>
    <w:rsid w:val="00C01F81"/>
    <w:rsid w:val="00C01FBC"/>
    <w:rsid w:val="00C0243B"/>
    <w:rsid w:val="00C02C56"/>
    <w:rsid w:val="00C02E46"/>
    <w:rsid w:val="00C03127"/>
    <w:rsid w:val="00C03563"/>
    <w:rsid w:val="00C03F96"/>
    <w:rsid w:val="00C049E8"/>
    <w:rsid w:val="00C056C8"/>
    <w:rsid w:val="00C07EC7"/>
    <w:rsid w:val="00C10776"/>
    <w:rsid w:val="00C10B19"/>
    <w:rsid w:val="00C10E55"/>
    <w:rsid w:val="00C11314"/>
    <w:rsid w:val="00C11886"/>
    <w:rsid w:val="00C11A69"/>
    <w:rsid w:val="00C12334"/>
    <w:rsid w:val="00C1274C"/>
    <w:rsid w:val="00C128C7"/>
    <w:rsid w:val="00C13422"/>
    <w:rsid w:val="00C13DAB"/>
    <w:rsid w:val="00C149E6"/>
    <w:rsid w:val="00C14B8B"/>
    <w:rsid w:val="00C14DA1"/>
    <w:rsid w:val="00C150AE"/>
    <w:rsid w:val="00C15C92"/>
    <w:rsid w:val="00C15FCD"/>
    <w:rsid w:val="00C169F8"/>
    <w:rsid w:val="00C16B24"/>
    <w:rsid w:val="00C16DBA"/>
    <w:rsid w:val="00C16F24"/>
    <w:rsid w:val="00C174C3"/>
    <w:rsid w:val="00C174D3"/>
    <w:rsid w:val="00C17AC6"/>
    <w:rsid w:val="00C17B9A"/>
    <w:rsid w:val="00C20475"/>
    <w:rsid w:val="00C21BB9"/>
    <w:rsid w:val="00C222F4"/>
    <w:rsid w:val="00C23963"/>
    <w:rsid w:val="00C2484F"/>
    <w:rsid w:val="00C24B42"/>
    <w:rsid w:val="00C25646"/>
    <w:rsid w:val="00C25D40"/>
    <w:rsid w:val="00C2734A"/>
    <w:rsid w:val="00C30223"/>
    <w:rsid w:val="00C30E84"/>
    <w:rsid w:val="00C319E4"/>
    <w:rsid w:val="00C330F6"/>
    <w:rsid w:val="00C33980"/>
    <w:rsid w:val="00C33AE0"/>
    <w:rsid w:val="00C33B23"/>
    <w:rsid w:val="00C33E8C"/>
    <w:rsid w:val="00C34027"/>
    <w:rsid w:val="00C34048"/>
    <w:rsid w:val="00C3534B"/>
    <w:rsid w:val="00C3581F"/>
    <w:rsid w:val="00C35A0C"/>
    <w:rsid w:val="00C35A54"/>
    <w:rsid w:val="00C36DDE"/>
    <w:rsid w:val="00C40626"/>
    <w:rsid w:val="00C40A4B"/>
    <w:rsid w:val="00C40B5A"/>
    <w:rsid w:val="00C41061"/>
    <w:rsid w:val="00C411B8"/>
    <w:rsid w:val="00C41230"/>
    <w:rsid w:val="00C41853"/>
    <w:rsid w:val="00C42322"/>
    <w:rsid w:val="00C42351"/>
    <w:rsid w:val="00C43120"/>
    <w:rsid w:val="00C432E0"/>
    <w:rsid w:val="00C432EB"/>
    <w:rsid w:val="00C437C2"/>
    <w:rsid w:val="00C43EA9"/>
    <w:rsid w:val="00C441A3"/>
    <w:rsid w:val="00C442A2"/>
    <w:rsid w:val="00C4456D"/>
    <w:rsid w:val="00C461A8"/>
    <w:rsid w:val="00C46C31"/>
    <w:rsid w:val="00C46D85"/>
    <w:rsid w:val="00C471EE"/>
    <w:rsid w:val="00C47D3E"/>
    <w:rsid w:val="00C50477"/>
    <w:rsid w:val="00C50831"/>
    <w:rsid w:val="00C50F80"/>
    <w:rsid w:val="00C52DE8"/>
    <w:rsid w:val="00C52EE4"/>
    <w:rsid w:val="00C536D2"/>
    <w:rsid w:val="00C54A75"/>
    <w:rsid w:val="00C54B5F"/>
    <w:rsid w:val="00C552A9"/>
    <w:rsid w:val="00C5587F"/>
    <w:rsid w:val="00C559CE"/>
    <w:rsid w:val="00C568F3"/>
    <w:rsid w:val="00C56C8C"/>
    <w:rsid w:val="00C57154"/>
    <w:rsid w:val="00C573DD"/>
    <w:rsid w:val="00C60B86"/>
    <w:rsid w:val="00C6158B"/>
    <w:rsid w:val="00C618BC"/>
    <w:rsid w:val="00C618EE"/>
    <w:rsid w:val="00C61AB7"/>
    <w:rsid w:val="00C6210A"/>
    <w:rsid w:val="00C6239A"/>
    <w:rsid w:val="00C629A7"/>
    <w:rsid w:val="00C63819"/>
    <w:rsid w:val="00C64AC1"/>
    <w:rsid w:val="00C64EE2"/>
    <w:rsid w:val="00C65055"/>
    <w:rsid w:val="00C65679"/>
    <w:rsid w:val="00C65846"/>
    <w:rsid w:val="00C65A25"/>
    <w:rsid w:val="00C661F1"/>
    <w:rsid w:val="00C66CF4"/>
    <w:rsid w:val="00C66F91"/>
    <w:rsid w:val="00C67BD7"/>
    <w:rsid w:val="00C70528"/>
    <w:rsid w:val="00C70D64"/>
    <w:rsid w:val="00C710CA"/>
    <w:rsid w:val="00C7127F"/>
    <w:rsid w:val="00C721E9"/>
    <w:rsid w:val="00C72C5F"/>
    <w:rsid w:val="00C72D3B"/>
    <w:rsid w:val="00C74138"/>
    <w:rsid w:val="00C7491F"/>
    <w:rsid w:val="00C7502A"/>
    <w:rsid w:val="00C7556D"/>
    <w:rsid w:val="00C771DA"/>
    <w:rsid w:val="00C772F6"/>
    <w:rsid w:val="00C80EAC"/>
    <w:rsid w:val="00C8179A"/>
    <w:rsid w:val="00C823C2"/>
    <w:rsid w:val="00C8305C"/>
    <w:rsid w:val="00C833E3"/>
    <w:rsid w:val="00C8371D"/>
    <w:rsid w:val="00C83A7D"/>
    <w:rsid w:val="00C85187"/>
    <w:rsid w:val="00C8573A"/>
    <w:rsid w:val="00C86084"/>
    <w:rsid w:val="00C861A5"/>
    <w:rsid w:val="00C9056C"/>
    <w:rsid w:val="00C9063D"/>
    <w:rsid w:val="00C918BC"/>
    <w:rsid w:val="00C9317F"/>
    <w:rsid w:val="00C93DE4"/>
    <w:rsid w:val="00C94A1C"/>
    <w:rsid w:val="00C94A3F"/>
    <w:rsid w:val="00C95555"/>
    <w:rsid w:val="00C95830"/>
    <w:rsid w:val="00C95DD9"/>
    <w:rsid w:val="00C96800"/>
    <w:rsid w:val="00C973B9"/>
    <w:rsid w:val="00CA035D"/>
    <w:rsid w:val="00CA0E89"/>
    <w:rsid w:val="00CA1B18"/>
    <w:rsid w:val="00CA1D0D"/>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0FC"/>
    <w:rsid w:val="00CB3EC7"/>
    <w:rsid w:val="00CB4A37"/>
    <w:rsid w:val="00CB5987"/>
    <w:rsid w:val="00CB5ED4"/>
    <w:rsid w:val="00CB5FB7"/>
    <w:rsid w:val="00CB6304"/>
    <w:rsid w:val="00CB71DF"/>
    <w:rsid w:val="00CB7F0C"/>
    <w:rsid w:val="00CC1E7A"/>
    <w:rsid w:val="00CC20BE"/>
    <w:rsid w:val="00CC2468"/>
    <w:rsid w:val="00CC3573"/>
    <w:rsid w:val="00CC3781"/>
    <w:rsid w:val="00CC378B"/>
    <w:rsid w:val="00CC3BDA"/>
    <w:rsid w:val="00CC3CF3"/>
    <w:rsid w:val="00CC44E7"/>
    <w:rsid w:val="00CC468D"/>
    <w:rsid w:val="00CC4DDD"/>
    <w:rsid w:val="00CC5283"/>
    <w:rsid w:val="00CC5B7F"/>
    <w:rsid w:val="00CC648C"/>
    <w:rsid w:val="00CC6692"/>
    <w:rsid w:val="00CC69C3"/>
    <w:rsid w:val="00CC7050"/>
    <w:rsid w:val="00CC78B0"/>
    <w:rsid w:val="00CD0094"/>
    <w:rsid w:val="00CD0096"/>
    <w:rsid w:val="00CD12EE"/>
    <w:rsid w:val="00CD2D26"/>
    <w:rsid w:val="00CD2E00"/>
    <w:rsid w:val="00CD34A6"/>
    <w:rsid w:val="00CD35A6"/>
    <w:rsid w:val="00CD36F4"/>
    <w:rsid w:val="00CD3729"/>
    <w:rsid w:val="00CD43D1"/>
    <w:rsid w:val="00CD4A9B"/>
    <w:rsid w:val="00CD4B9B"/>
    <w:rsid w:val="00CD4D3C"/>
    <w:rsid w:val="00CD5116"/>
    <w:rsid w:val="00CD57A1"/>
    <w:rsid w:val="00CD79BD"/>
    <w:rsid w:val="00CD79E2"/>
    <w:rsid w:val="00CD7E9D"/>
    <w:rsid w:val="00CE0A04"/>
    <w:rsid w:val="00CE1646"/>
    <w:rsid w:val="00CE1B3C"/>
    <w:rsid w:val="00CE1F3B"/>
    <w:rsid w:val="00CE2E80"/>
    <w:rsid w:val="00CE316F"/>
    <w:rsid w:val="00CE3A0B"/>
    <w:rsid w:val="00CE3ED7"/>
    <w:rsid w:val="00CE465C"/>
    <w:rsid w:val="00CE5598"/>
    <w:rsid w:val="00CE6B79"/>
    <w:rsid w:val="00CE6E24"/>
    <w:rsid w:val="00CE7597"/>
    <w:rsid w:val="00CE7727"/>
    <w:rsid w:val="00CE7F0D"/>
    <w:rsid w:val="00CE7FA2"/>
    <w:rsid w:val="00CF03E5"/>
    <w:rsid w:val="00CF0E2F"/>
    <w:rsid w:val="00CF2628"/>
    <w:rsid w:val="00CF3264"/>
    <w:rsid w:val="00CF337C"/>
    <w:rsid w:val="00CF3E4F"/>
    <w:rsid w:val="00CF4DC8"/>
    <w:rsid w:val="00CF5185"/>
    <w:rsid w:val="00CF53E6"/>
    <w:rsid w:val="00CF739C"/>
    <w:rsid w:val="00D00024"/>
    <w:rsid w:val="00D008EE"/>
    <w:rsid w:val="00D00E3F"/>
    <w:rsid w:val="00D02675"/>
    <w:rsid w:val="00D02F12"/>
    <w:rsid w:val="00D04545"/>
    <w:rsid w:val="00D0505C"/>
    <w:rsid w:val="00D05E1A"/>
    <w:rsid w:val="00D05F3B"/>
    <w:rsid w:val="00D065B8"/>
    <w:rsid w:val="00D06E2E"/>
    <w:rsid w:val="00D075BE"/>
    <w:rsid w:val="00D078D4"/>
    <w:rsid w:val="00D1072D"/>
    <w:rsid w:val="00D107E6"/>
    <w:rsid w:val="00D10FFA"/>
    <w:rsid w:val="00D11286"/>
    <w:rsid w:val="00D119D5"/>
    <w:rsid w:val="00D12A85"/>
    <w:rsid w:val="00D13814"/>
    <w:rsid w:val="00D139B7"/>
    <w:rsid w:val="00D13BFB"/>
    <w:rsid w:val="00D13E6E"/>
    <w:rsid w:val="00D141F9"/>
    <w:rsid w:val="00D151E7"/>
    <w:rsid w:val="00D16089"/>
    <w:rsid w:val="00D16858"/>
    <w:rsid w:val="00D175FC"/>
    <w:rsid w:val="00D176F0"/>
    <w:rsid w:val="00D17B1F"/>
    <w:rsid w:val="00D17B64"/>
    <w:rsid w:val="00D17C40"/>
    <w:rsid w:val="00D201A8"/>
    <w:rsid w:val="00D205C8"/>
    <w:rsid w:val="00D2114E"/>
    <w:rsid w:val="00D21ABD"/>
    <w:rsid w:val="00D2201E"/>
    <w:rsid w:val="00D22F20"/>
    <w:rsid w:val="00D236A9"/>
    <w:rsid w:val="00D239CB"/>
    <w:rsid w:val="00D24BD6"/>
    <w:rsid w:val="00D250CD"/>
    <w:rsid w:val="00D2518C"/>
    <w:rsid w:val="00D2638F"/>
    <w:rsid w:val="00D26808"/>
    <w:rsid w:val="00D26B74"/>
    <w:rsid w:val="00D2757C"/>
    <w:rsid w:val="00D279F6"/>
    <w:rsid w:val="00D30104"/>
    <w:rsid w:val="00D3075D"/>
    <w:rsid w:val="00D309C0"/>
    <w:rsid w:val="00D30CCF"/>
    <w:rsid w:val="00D31D93"/>
    <w:rsid w:val="00D32980"/>
    <w:rsid w:val="00D32D15"/>
    <w:rsid w:val="00D32E0D"/>
    <w:rsid w:val="00D3310A"/>
    <w:rsid w:val="00D33E85"/>
    <w:rsid w:val="00D33F5B"/>
    <w:rsid w:val="00D3485A"/>
    <w:rsid w:val="00D3693E"/>
    <w:rsid w:val="00D36E76"/>
    <w:rsid w:val="00D37A09"/>
    <w:rsid w:val="00D401E1"/>
    <w:rsid w:val="00D410FC"/>
    <w:rsid w:val="00D4114D"/>
    <w:rsid w:val="00D41BCB"/>
    <w:rsid w:val="00D41DD3"/>
    <w:rsid w:val="00D42787"/>
    <w:rsid w:val="00D4317E"/>
    <w:rsid w:val="00D43984"/>
    <w:rsid w:val="00D43ADC"/>
    <w:rsid w:val="00D43D01"/>
    <w:rsid w:val="00D45131"/>
    <w:rsid w:val="00D45463"/>
    <w:rsid w:val="00D45620"/>
    <w:rsid w:val="00D456FB"/>
    <w:rsid w:val="00D4577A"/>
    <w:rsid w:val="00D45A1E"/>
    <w:rsid w:val="00D45FE3"/>
    <w:rsid w:val="00D4658E"/>
    <w:rsid w:val="00D465FE"/>
    <w:rsid w:val="00D4676F"/>
    <w:rsid w:val="00D46954"/>
    <w:rsid w:val="00D46E5A"/>
    <w:rsid w:val="00D46F89"/>
    <w:rsid w:val="00D473C4"/>
    <w:rsid w:val="00D47998"/>
    <w:rsid w:val="00D50C87"/>
    <w:rsid w:val="00D5146A"/>
    <w:rsid w:val="00D52438"/>
    <w:rsid w:val="00D52D8D"/>
    <w:rsid w:val="00D52ED4"/>
    <w:rsid w:val="00D5317A"/>
    <w:rsid w:val="00D537D6"/>
    <w:rsid w:val="00D5396B"/>
    <w:rsid w:val="00D548C5"/>
    <w:rsid w:val="00D551FA"/>
    <w:rsid w:val="00D55521"/>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70502"/>
    <w:rsid w:val="00D708BA"/>
    <w:rsid w:val="00D70C0B"/>
    <w:rsid w:val="00D70DF4"/>
    <w:rsid w:val="00D71234"/>
    <w:rsid w:val="00D714E4"/>
    <w:rsid w:val="00D7158D"/>
    <w:rsid w:val="00D7297A"/>
    <w:rsid w:val="00D73513"/>
    <w:rsid w:val="00D735C3"/>
    <w:rsid w:val="00D73ABE"/>
    <w:rsid w:val="00D73E01"/>
    <w:rsid w:val="00D740B7"/>
    <w:rsid w:val="00D741F4"/>
    <w:rsid w:val="00D7426D"/>
    <w:rsid w:val="00D74633"/>
    <w:rsid w:val="00D75507"/>
    <w:rsid w:val="00D75671"/>
    <w:rsid w:val="00D758AA"/>
    <w:rsid w:val="00D76D5F"/>
    <w:rsid w:val="00D77DED"/>
    <w:rsid w:val="00D80527"/>
    <w:rsid w:val="00D8054E"/>
    <w:rsid w:val="00D805EB"/>
    <w:rsid w:val="00D8087C"/>
    <w:rsid w:val="00D814A8"/>
    <w:rsid w:val="00D82114"/>
    <w:rsid w:val="00D8292F"/>
    <w:rsid w:val="00D82DA4"/>
    <w:rsid w:val="00D82DF3"/>
    <w:rsid w:val="00D83DD6"/>
    <w:rsid w:val="00D84328"/>
    <w:rsid w:val="00D848EF"/>
    <w:rsid w:val="00D84D7A"/>
    <w:rsid w:val="00D85149"/>
    <w:rsid w:val="00D855E3"/>
    <w:rsid w:val="00D85AA6"/>
    <w:rsid w:val="00D85B06"/>
    <w:rsid w:val="00D86756"/>
    <w:rsid w:val="00D86902"/>
    <w:rsid w:val="00D87C37"/>
    <w:rsid w:val="00D90170"/>
    <w:rsid w:val="00D905EF"/>
    <w:rsid w:val="00D90AB6"/>
    <w:rsid w:val="00D918E4"/>
    <w:rsid w:val="00D92A99"/>
    <w:rsid w:val="00D92FCE"/>
    <w:rsid w:val="00D932D7"/>
    <w:rsid w:val="00D93DAD"/>
    <w:rsid w:val="00D9434C"/>
    <w:rsid w:val="00D94895"/>
    <w:rsid w:val="00D94B10"/>
    <w:rsid w:val="00D9527D"/>
    <w:rsid w:val="00D953CE"/>
    <w:rsid w:val="00D96191"/>
    <w:rsid w:val="00D96D43"/>
    <w:rsid w:val="00D97828"/>
    <w:rsid w:val="00DA079B"/>
    <w:rsid w:val="00DA0E1C"/>
    <w:rsid w:val="00DA0FA4"/>
    <w:rsid w:val="00DA244B"/>
    <w:rsid w:val="00DA2900"/>
    <w:rsid w:val="00DA349A"/>
    <w:rsid w:val="00DA37AE"/>
    <w:rsid w:val="00DA4713"/>
    <w:rsid w:val="00DA5314"/>
    <w:rsid w:val="00DA726A"/>
    <w:rsid w:val="00DA73C1"/>
    <w:rsid w:val="00DA74E4"/>
    <w:rsid w:val="00DB02AC"/>
    <w:rsid w:val="00DB098B"/>
    <w:rsid w:val="00DB1AE7"/>
    <w:rsid w:val="00DB2220"/>
    <w:rsid w:val="00DB2CBE"/>
    <w:rsid w:val="00DB3303"/>
    <w:rsid w:val="00DB3C38"/>
    <w:rsid w:val="00DB47AB"/>
    <w:rsid w:val="00DB4B0B"/>
    <w:rsid w:val="00DB4C68"/>
    <w:rsid w:val="00DB51D7"/>
    <w:rsid w:val="00DB5522"/>
    <w:rsid w:val="00DB617E"/>
    <w:rsid w:val="00DB68DA"/>
    <w:rsid w:val="00DB6D9B"/>
    <w:rsid w:val="00DB6EBF"/>
    <w:rsid w:val="00DB71AE"/>
    <w:rsid w:val="00DB7375"/>
    <w:rsid w:val="00DB7832"/>
    <w:rsid w:val="00DC152A"/>
    <w:rsid w:val="00DC16ED"/>
    <w:rsid w:val="00DC1D08"/>
    <w:rsid w:val="00DC1E90"/>
    <w:rsid w:val="00DC2301"/>
    <w:rsid w:val="00DC281A"/>
    <w:rsid w:val="00DC2828"/>
    <w:rsid w:val="00DC2BC0"/>
    <w:rsid w:val="00DC31B6"/>
    <w:rsid w:val="00DC35C1"/>
    <w:rsid w:val="00DC39BB"/>
    <w:rsid w:val="00DC3B56"/>
    <w:rsid w:val="00DC496E"/>
    <w:rsid w:val="00DC51BF"/>
    <w:rsid w:val="00DC5B6E"/>
    <w:rsid w:val="00DC5D4B"/>
    <w:rsid w:val="00DC5E4D"/>
    <w:rsid w:val="00DC6558"/>
    <w:rsid w:val="00DC69D9"/>
    <w:rsid w:val="00DC79CA"/>
    <w:rsid w:val="00DD042C"/>
    <w:rsid w:val="00DD13C7"/>
    <w:rsid w:val="00DD1BE2"/>
    <w:rsid w:val="00DD1CDE"/>
    <w:rsid w:val="00DD2212"/>
    <w:rsid w:val="00DD2DEF"/>
    <w:rsid w:val="00DD3504"/>
    <w:rsid w:val="00DD3E77"/>
    <w:rsid w:val="00DD4255"/>
    <w:rsid w:val="00DD5F72"/>
    <w:rsid w:val="00DD694A"/>
    <w:rsid w:val="00DE040A"/>
    <w:rsid w:val="00DE1040"/>
    <w:rsid w:val="00DE1F16"/>
    <w:rsid w:val="00DE2A06"/>
    <w:rsid w:val="00DE2E3B"/>
    <w:rsid w:val="00DE397F"/>
    <w:rsid w:val="00DE3B72"/>
    <w:rsid w:val="00DE43DB"/>
    <w:rsid w:val="00DE49D3"/>
    <w:rsid w:val="00DE4FA5"/>
    <w:rsid w:val="00DE5025"/>
    <w:rsid w:val="00DE51E4"/>
    <w:rsid w:val="00DE577E"/>
    <w:rsid w:val="00DE59B0"/>
    <w:rsid w:val="00DE59EB"/>
    <w:rsid w:val="00DE6B13"/>
    <w:rsid w:val="00DE758E"/>
    <w:rsid w:val="00DE7E4B"/>
    <w:rsid w:val="00DF0199"/>
    <w:rsid w:val="00DF01B6"/>
    <w:rsid w:val="00DF11C7"/>
    <w:rsid w:val="00DF1330"/>
    <w:rsid w:val="00DF1636"/>
    <w:rsid w:val="00DF18F3"/>
    <w:rsid w:val="00DF3B1E"/>
    <w:rsid w:val="00DF443C"/>
    <w:rsid w:val="00DF4A76"/>
    <w:rsid w:val="00DF4E2D"/>
    <w:rsid w:val="00DF580B"/>
    <w:rsid w:val="00DF6877"/>
    <w:rsid w:val="00DF68DF"/>
    <w:rsid w:val="00DF68F0"/>
    <w:rsid w:val="00DF69FD"/>
    <w:rsid w:val="00DF71A6"/>
    <w:rsid w:val="00DF73A9"/>
    <w:rsid w:val="00DF7442"/>
    <w:rsid w:val="00DF7DDD"/>
    <w:rsid w:val="00E00A8B"/>
    <w:rsid w:val="00E020FA"/>
    <w:rsid w:val="00E02279"/>
    <w:rsid w:val="00E0254D"/>
    <w:rsid w:val="00E030D0"/>
    <w:rsid w:val="00E03D1C"/>
    <w:rsid w:val="00E0457A"/>
    <w:rsid w:val="00E0484A"/>
    <w:rsid w:val="00E04EC8"/>
    <w:rsid w:val="00E04F76"/>
    <w:rsid w:val="00E128EE"/>
    <w:rsid w:val="00E13014"/>
    <w:rsid w:val="00E13386"/>
    <w:rsid w:val="00E13674"/>
    <w:rsid w:val="00E144FC"/>
    <w:rsid w:val="00E146F9"/>
    <w:rsid w:val="00E1576A"/>
    <w:rsid w:val="00E201D0"/>
    <w:rsid w:val="00E20A21"/>
    <w:rsid w:val="00E20AF4"/>
    <w:rsid w:val="00E20B7B"/>
    <w:rsid w:val="00E20F9D"/>
    <w:rsid w:val="00E21C95"/>
    <w:rsid w:val="00E22D01"/>
    <w:rsid w:val="00E2419F"/>
    <w:rsid w:val="00E244C3"/>
    <w:rsid w:val="00E25876"/>
    <w:rsid w:val="00E25EEC"/>
    <w:rsid w:val="00E2614A"/>
    <w:rsid w:val="00E2731C"/>
    <w:rsid w:val="00E27AC6"/>
    <w:rsid w:val="00E303AB"/>
    <w:rsid w:val="00E304B1"/>
    <w:rsid w:val="00E304C7"/>
    <w:rsid w:val="00E307CB"/>
    <w:rsid w:val="00E3135D"/>
    <w:rsid w:val="00E32716"/>
    <w:rsid w:val="00E3293E"/>
    <w:rsid w:val="00E32D48"/>
    <w:rsid w:val="00E32F99"/>
    <w:rsid w:val="00E32FDD"/>
    <w:rsid w:val="00E34538"/>
    <w:rsid w:val="00E3496B"/>
    <w:rsid w:val="00E35DC9"/>
    <w:rsid w:val="00E36B75"/>
    <w:rsid w:val="00E36EFB"/>
    <w:rsid w:val="00E37192"/>
    <w:rsid w:val="00E40829"/>
    <w:rsid w:val="00E40A83"/>
    <w:rsid w:val="00E41C0D"/>
    <w:rsid w:val="00E421AA"/>
    <w:rsid w:val="00E4265C"/>
    <w:rsid w:val="00E42DFC"/>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7F7"/>
    <w:rsid w:val="00E544BE"/>
    <w:rsid w:val="00E54CBC"/>
    <w:rsid w:val="00E55545"/>
    <w:rsid w:val="00E55B4C"/>
    <w:rsid w:val="00E5615D"/>
    <w:rsid w:val="00E611BC"/>
    <w:rsid w:val="00E61729"/>
    <w:rsid w:val="00E6185F"/>
    <w:rsid w:val="00E6199F"/>
    <w:rsid w:val="00E61CEA"/>
    <w:rsid w:val="00E62BDE"/>
    <w:rsid w:val="00E62E9F"/>
    <w:rsid w:val="00E6305A"/>
    <w:rsid w:val="00E633FC"/>
    <w:rsid w:val="00E63457"/>
    <w:rsid w:val="00E639BE"/>
    <w:rsid w:val="00E63F6E"/>
    <w:rsid w:val="00E63FE3"/>
    <w:rsid w:val="00E641B7"/>
    <w:rsid w:val="00E65009"/>
    <w:rsid w:val="00E6503A"/>
    <w:rsid w:val="00E65C06"/>
    <w:rsid w:val="00E65EA2"/>
    <w:rsid w:val="00E66918"/>
    <w:rsid w:val="00E66AD0"/>
    <w:rsid w:val="00E66B94"/>
    <w:rsid w:val="00E66FFC"/>
    <w:rsid w:val="00E6741D"/>
    <w:rsid w:val="00E67E46"/>
    <w:rsid w:val="00E67FDF"/>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804"/>
    <w:rsid w:val="00E8299F"/>
    <w:rsid w:val="00E82B8E"/>
    <w:rsid w:val="00E83835"/>
    <w:rsid w:val="00E83BC9"/>
    <w:rsid w:val="00E84143"/>
    <w:rsid w:val="00E844DA"/>
    <w:rsid w:val="00E845F6"/>
    <w:rsid w:val="00E84671"/>
    <w:rsid w:val="00E8479F"/>
    <w:rsid w:val="00E85247"/>
    <w:rsid w:val="00E854B5"/>
    <w:rsid w:val="00E8562D"/>
    <w:rsid w:val="00E85716"/>
    <w:rsid w:val="00E86262"/>
    <w:rsid w:val="00E87762"/>
    <w:rsid w:val="00E87B7A"/>
    <w:rsid w:val="00E90A11"/>
    <w:rsid w:val="00E90C05"/>
    <w:rsid w:val="00E90FAB"/>
    <w:rsid w:val="00E914B5"/>
    <w:rsid w:val="00E916F1"/>
    <w:rsid w:val="00E9453B"/>
    <w:rsid w:val="00E945AF"/>
    <w:rsid w:val="00E96971"/>
    <w:rsid w:val="00E96BDC"/>
    <w:rsid w:val="00E977A1"/>
    <w:rsid w:val="00EA05DA"/>
    <w:rsid w:val="00EA15C2"/>
    <w:rsid w:val="00EA3312"/>
    <w:rsid w:val="00EA3A26"/>
    <w:rsid w:val="00EA3ACC"/>
    <w:rsid w:val="00EA453A"/>
    <w:rsid w:val="00EA515F"/>
    <w:rsid w:val="00EA547D"/>
    <w:rsid w:val="00EA589E"/>
    <w:rsid w:val="00EA5DAF"/>
    <w:rsid w:val="00EA6DFD"/>
    <w:rsid w:val="00EA7A01"/>
    <w:rsid w:val="00EB0281"/>
    <w:rsid w:val="00EB0B36"/>
    <w:rsid w:val="00EB0C29"/>
    <w:rsid w:val="00EB108B"/>
    <w:rsid w:val="00EB1F1A"/>
    <w:rsid w:val="00EB2697"/>
    <w:rsid w:val="00EB327E"/>
    <w:rsid w:val="00EB3879"/>
    <w:rsid w:val="00EB4A7A"/>
    <w:rsid w:val="00EB4D3F"/>
    <w:rsid w:val="00EB5EAC"/>
    <w:rsid w:val="00EB60E3"/>
    <w:rsid w:val="00EB68C4"/>
    <w:rsid w:val="00EB6E3E"/>
    <w:rsid w:val="00EB7749"/>
    <w:rsid w:val="00EC00B3"/>
    <w:rsid w:val="00EC0537"/>
    <w:rsid w:val="00EC099C"/>
    <w:rsid w:val="00EC158C"/>
    <w:rsid w:val="00EC1622"/>
    <w:rsid w:val="00EC1EBC"/>
    <w:rsid w:val="00EC283D"/>
    <w:rsid w:val="00EC2D70"/>
    <w:rsid w:val="00EC2D8B"/>
    <w:rsid w:val="00EC323C"/>
    <w:rsid w:val="00EC42E1"/>
    <w:rsid w:val="00EC457A"/>
    <w:rsid w:val="00EC4644"/>
    <w:rsid w:val="00EC4DB3"/>
    <w:rsid w:val="00EC4FE1"/>
    <w:rsid w:val="00EC5969"/>
    <w:rsid w:val="00EC6209"/>
    <w:rsid w:val="00EC6AEC"/>
    <w:rsid w:val="00EC7178"/>
    <w:rsid w:val="00ED1413"/>
    <w:rsid w:val="00ED16DC"/>
    <w:rsid w:val="00ED1724"/>
    <w:rsid w:val="00ED19DB"/>
    <w:rsid w:val="00ED272E"/>
    <w:rsid w:val="00ED35E8"/>
    <w:rsid w:val="00ED35F3"/>
    <w:rsid w:val="00ED41D4"/>
    <w:rsid w:val="00ED430A"/>
    <w:rsid w:val="00ED4E5D"/>
    <w:rsid w:val="00ED501A"/>
    <w:rsid w:val="00ED52A9"/>
    <w:rsid w:val="00ED5939"/>
    <w:rsid w:val="00ED5DD2"/>
    <w:rsid w:val="00ED5E6F"/>
    <w:rsid w:val="00ED6946"/>
    <w:rsid w:val="00ED694D"/>
    <w:rsid w:val="00ED7D08"/>
    <w:rsid w:val="00EE09BE"/>
    <w:rsid w:val="00EE0F43"/>
    <w:rsid w:val="00EE13A5"/>
    <w:rsid w:val="00EE15FB"/>
    <w:rsid w:val="00EE1654"/>
    <w:rsid w:val="00EE1A7E"/>
    <w:rsid w:val="00EE1CFA"/>
    <w:rsid w:val="00EE2526"/>
    <w:rsid w:val="00EE2EE1"/>
    <w:rsid w:val="00EE3161"/>
    <w:rsid w:val="00EE3214"/>
    <w:rsid w:val="00EE3BD7"/>
    <w:rsid w:val="00EE5B62"/>
    <w:rsid w:val="00EE6996"/>
    <w:rsid w:val="00EE6B61"/>
    <w:rsid w:val="00EE75E7"/>
    <w:rsid w:val="00EE7DDD"/>
    <w:rsid w:val="00EE7F60"/>
    <w:rsid w:val="00EF0BD0"/>
    <w:rsid w:val="00EF11A8"/>
    <w:rsid w:val="00EF1E85"/>
    <w:rsid w:val="00EF1EB1"/>
    <w:rsid w:val="00EF2249"/>
    <w:rsid w:val="00EF2375"/>
    <w:rsid w:val="00EF2B95"/>
    <w:rsid w:val="00EF3342"/>
    <w:rsid w:val="00EF3BA3"/>
    <w:rsid w:val="00EF4B55"/>
    <w:rsid w:val="00EF533C"/>
    <w:rsid w:val="00EF579C"/>
    <w:rsid w:val="00EF6100"/>
    <w:rsid w:val="00EF6874"/>
    <w:rsid w:val="00EF6FDA"/>
    <w:rsid w:val="00F00185"/>
    <w:rsid w:val="00F01344"/>
    <w:rsid w:val="00F01679"/>
    <w:rsid w:val="00F01AE9"/>
    <w:rsid w:val="00F02027"/>
    <w:rsid w:val="00F02DB5"/>
    <w:rsid w:val="00F039E8"/>
    <w:rsid w:val="00F044B4"/>
    <w:rsid w:val="00F04707"/>
    <w:rsid w:val="00F04C71"/>
    <w:rsid w:val="00F04DA9"/>
    <w:rsid w:val="00F05371"/>
    <w:rsid w:val="00F05438"/>
    <w:rsid w:val="00F054F0"/>
    <w:rsid w:val="00F05B90"/>
    <w:rsid w:val="00F05EA0"/>
    <w:rsid w:val="00F05F41"/>
    <w:rsid w:val="00F075A4"/>
    <w:rsid w:val="00F07CC8"/>
    <w:rsid w:val="00F108D6"/>
    <w:rsid w:val="00F125F4"/>
    <w:rsid w:val="00F13846"/>
    <w:rsid w:val="00F14C5D"/>
    <w:rsid w:val="00F15099"/>
    <w:rsid w:val="00F15CF9"/>
    <w:rsid w:val="00F16FBF"/>
    <w:rsid w:val="00F173BE"/>
    <w:rsid w:val="00F20014"/>
    <w:rsid w:val="00F202B9"/>
    <w:rsid w:val="00F21581"/>
    <w:rsid w:val="00F227B7"/>
    <w:rsid w:val="00F2358A"/>
    <w:rsid w:val="00F23A6B"/>
    <w:rsid w:val="00F24437"/>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4347"/>
    <w:rsid w:val="00F34A94"/>
    <w:rsid w:val="00F358D2"/>
    <w:rsid w:val="00F40083"/>
    <w:rsid w:val="00F40695"/>
    <w:rsid w:val="00F40F43"/>
    <w:rsid w:val="00F410A5"/>
    <w:rsid w:val="00F41C86"/>
    <w:rsid w:val="00F425A3"/>
    <w:rsid w:val="00F4296C"/>
    <w:rsid w:val="00F43399"/>
    <w:rsid w:val="00F43E1F"/>
    <w:rsid w:val="00F44A7F"/>
    <w:rsid w:val="00F44F13"/>
    <w:rsid w:val="00F453B0"/>
    <w:rsid w:val="00F45736"/>
    <w:rsid w:val="00F4583E"/>
    <w:rsid w:val="00F468C9"/>
    <w:rsid w:val="00F50137"/>
    <w:rsid w:val="00F509E0"/>
    <w:rsid w:val="00F50B7D"/>
    <w:rsid w:val="00F51C4B"/>
    <w:rsid w:val="00F52561"/>
    <w:rsid w:val="00F52862"/>
    <w:rsid w:val="00F530F2"/>
    <w:rsid w:val="00F53504"/>
    <w:rsid w:val="00F537D3"/>
    <w:rsid w:val="00F54887"/>
    <w:rsid w:val="00F5502E"/>
    <w:rsid w:val="00F55165"/>
    <w:rsid w:val="00F56112"/>
    <w:rsid w:val="00F56B25"/>
    <w:rsid w:val="00F56E3E"/>
    <w:rsid w:val="00F57198"/>
    <w:rsid w:val="00F5723E"/>
    <w:rsid w:val="00F60378"/>
    <w:rsid w:val="00F6260A"/>
    <w:rsid w:val="00F637BF"/>
    <w:rsid w:val="00F64C4E"/>
    <w:rsid w:val="00F65E88"/>
    <w:rsid w:val="00F65F44"/>
    <w:rsid w:val="00F66AA2"/>
    <w:rsid w:val="00F66EB0"/>
    <w:rsid w:val="00F67AD8"/>
    <w:rsid w:val="00F7059D"/>
    <w:rsid w:val="00F7070F"/>
    <w:rsid w:val="00F72044"/>
    <w:rsid w:val="00F720EC"/>
    <w:rsid w:val="00F73364"/>
    <w:rsid w:val="00F736CB"/>
    <w:rsid w:val="00F738DD"/>
    <w:rsid w:val="00F7445E"/>
    <w:rsid w:val="00F76A5C"/>
    <w:rsid w:val="00F77615"/>
    <w:rsid w:val="00F77B95"/>
    <w:rsid w:val="00F77CDB"/>
    <w:rsid w:val="00F801AC"/>
    <w:rsid w:val="00F808F2"/>
    <w:rsid w:val="00F8191F"/>
    <w:rsid w:val="00F81C1D"/>
    <w:rsid w:val="00F81CBF"/>
    <w:rsid w:val="00F81D2E"/>
    <w:rsid w:val="00F81E3A"/>
    <w:rsid w:val="00F82136"/>
    <w:rsid w:val="00F823AF"/>
    <w:rsid w:val="00F84345"/>
    <w:rsid w:val="00F86266"/>
    <w:rsid w:val="00F865DA"/>
    <w:rsid w:val="00F867AB"/>
    <w:rsid w:val="00F90518"/>
    <w:rsid w:val="00F908D7"/>
    <w:rsid w:val="00F91213"/>
    <w:rsid w:val="00F925E2"/>
    <w:rsid w:val="00F92613"/>
    <w:rsid w:val="00F93545"/>
    <w:rsid w:val="00F93913"/>
    <w:rsid w:val="00F93B8D"/>
    <w:rsid w:val="00F945D6"/>
    <w:rsid w:val="00F94E47"/>
    <w:rsid w:val="00F95C7A"/>
    <w:rsid w:val="00F974B9"/>
    <w:rsid w:val="00FA096E"/>
    <w:rsid w:val="00FA18FA"/>
    <w:rsid w:val="00FA2F5F"/>
    <w:rsid w:val="00FA37B3"/>
    <w:rsid w:val="00FA3C02"/>
    <w:rsid w:val="00FA3D18"/>
    <w:rsid w:val="00FA3F49"/>
    <w:rsid w:val="00FA41E6"/>
    <w:rsid w:val="00FA4B9C"/>
    <w:rsid w:val="00FA5157"/>
    <w:rsid w:val="00FA5EBA"/>
    <w:rsid w:val="00FA6A7D"/>
    <w:rsid w:val="00FA6E4F"/>
    <w:rsid w:val="00FA6FEA"/>
    <w:rsid w:val="00FA7851"/>
    <w:rsid w:val="00FA79D6"/>
    <w:rsid w:val="00FB052D"/>
    <w:rsid w:val="00FB0562"/>
    <w:rsid w:val="00FB0BB1"/>
    <w:rsid w:val="00FB1119"/>
    <w:rsid w:val="00FB1A5D"/>
    <w:rsid w:val="00FB2840"/>
    <w:rsid w:val="00FB29CE"/>
    <w:rsid w:val="00FB2B1D"/>
    <w:rsid w:val="00FB2DB7"/>
    <w:rsid w:val="00FB2F15"/>
    <w:rsid w:val="00FB3119"/>
    <w:rsid w:val="00FB3899"/>
    <w:rsid w:val="00FB4F11"/>
    <w:rsid w:val="00FB65CD"/>
    <w:rsid w:val="00FB6AB9"/>
    <w:rsid w:val="00FB6FB1"/>
    <w:rsid w:val="00FB71FC"/>
    <w:rsid w:val="00FC01C1"/>
    <w:rsid w:val="00FC0282"/>
    <w:rsid w:val="00FC0A12"/>
    <w:rsid w:val="00FC2564"/>
    <w:rsid w:val="00FC370D"/>
    <w:rsid w:val="00FC3854"/>
    <w:rsid w:val="00FC3E16"/>
    <w:rsid w:val="00FC487A"/>
    <w:rsid w:val="00FC4CB2"/>
    <w:rsid w:val="00FC4D23"/>
    <w:rsid w:val="00FC5062"/>
    <w:rsid w:val="00FC5F34"/>
    <w:rsid w:val="00FC6A42"/>
    <w:rsid w:val="00FC71A3"/>
    <w:rsid w:val="00FD097D"/>
    <w:rsid w:val="00FD0C5F"/>
    <w:rsid w:val="00FD17B5"/>
    <w:rsid w:val="00FD196C"/>
    <w:rsid w:val="00FD19CD"/>
    <w:rsid w:val="00FD2462"/>
    <w:rsid w:val="00FD2947"/>
    <w:rsid w:val="00FD2EF0"/>
    <w:rsid w:val="00FD3D75"/>
    <w:rsid w:val="00FD5459"/>
    <w:rsid w:val="00FD5961"/>
    <w:rsid w:val="00FD5C19"/>
    <w:rsid w:val="00FD6D77"/>
    <w:rsid w:val="00FD70F5"/>
    <w:rsid w:val="00FD711B"/>
    <w:rsid w:val="00FD77A6"/>
    <w:rsid w:val="00FD7B4B"/>
    <w:rsid w:val="00FD7C3E"/>
    <w:rsid w:val="00FE1A29"/>
    <w:rsid w:val="00FE29F1"/>
    <w:rsid w:val="00FE2A57"/>
    <w:rsid w:val="00FE2BB1"/>
    <w:rsid w:val="00FE3C8E"/>
    <w:rsid w:val="00FE3CE5"/>
    <w:rsid w:val="00FE49A5"/>
    <w:rsid w:val="00FE4E78"/>
    <w:rsid w:val="00FE53A7"/>
    <w:rsid w:val="00FE6565"/>
    <w:rsid w:val="00FE732D"/>
    <w:rsid w:val="00FE7E8D"/>
    <w:rsid w:val="00FF07FD"/>
    <w:rsid w:val="00FF0C72"/>
    <w:rsid w:val="00FF14E7"/>
    <w:rsid w:val="00FF1E50"/>
    <w:rsid w:val="00FF4322"/>
    <w:rsid w:val="00FF523D"/>
    <w:rsid w:val="00FF5346"/>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30C4"/>
    <w:rPr>
      <w:sz w:val="24"/>
      <w:szCs w:val="24"/>
    </w:rPr>
  </w:style>
  <w:style w:type="paragraph" w:styleId="Naslov1">
    <w:name w:val="heading 1"/>
    <w:aliases w:val=" Znak Znak,NASLOV1"/>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746DA0"/>
    <w:pPr>
      <w:tabs>
        <w:tab w:val="right" w:leader="dot" w:pos="10206"/>
      </w:tabs>
      <w:ind w:right="559"/>
      <w:jc w:val="right"/>
    </w:pPr>
    <w:rPr>
      <w:bCs/>
      <w:smallCaps/>
      <w:noProof/>
      <w:sz w:val="20"/>
      <w:szCs w:val="20"/>
    </w:rPr>
  </w:style>
  <w:style w:type="paragraph" w:styleId="Kazalovsebine3">
    <w:name w:val="toc 3"/>
    <w:basedOn w:val="Navaden"/>
    <w:next w:val="Navaden"/>
    <w:autoRedefine/>
    <w:uiPriority w:val="39"/>
    <w:qFormat/>
    <w:rsid w:val="00B6797F"/>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rsid w:val="003371E1"/>
    <w:rPr>
      <w:b/>
      <w:bCs/>
      <w:sz w:val="28"/>
      <w:szCs w:val="28"/>
    </w:rPr>
  </w:style>
  <w:style w:type="character" w:customStyle="1" w:styleId="Naslov5Znak">
    <w:name w:val="Naslov 5 Znak"/>
    <w:basedOn w:val="Privzetapisavaodstavka"/>
    <w:link w:val="Naslov5"/>
    <w:rsid w:val="003371E1"/>
    <w:rPr>
      <w:rFonts w:ascii="InterstateCE-Light" w:hAnsi="InterstateCE-Light"/>
      <w:b/>
      <w:bCs/>
      <w:i/>
      <w:iCs/>
      <w:sz w:val="26"/>
      <w:szCs w:val="26"/>
    </w:rPr>
  </w:style>
  <w:style w:type="character" w:customStyle="1" w:styleId="Naslov6Znak">
    <w:name w:val="Naslov 6 Znak"/>
    <w:basedOn w:val="Privzetapisavaodstavka"/>
    <w:link w:val="Naslov6"/>
    <w:rsid w:val="003371E1"/>
    <w:rPr>
      <w:b/>
      <w:bCs/>
      <w:sz w:val="22"/>
      <w:szCs w:val="22"/>
    </w:rPr>
  </w:style>
  <w:style w:type="character" w:customStyle="1" w:styleId="Naslov7Znak">
    <w:name w:val="Naslov 7 Znak"/>
    <w:basedOn w:val="Privzetapisavaodstavka"/>
    <w:link w:val="Naslov7"/>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5"/>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UnresolvedMention">
    <w:name w:val="Unresolved Mention"/>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EC46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A6B63-226E-4D35-B172-E9A0975EA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5479</Words>
  <Characters>31236</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36642</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2022-11-17T07:34:00Z</cp:lastPrinted>
  <dcterms:created xsi:type="dcterms:W3CDTF">2022-11-17T07:36:00Z</dcterms:created>
  <dcterms:modified xsi:type="dcterms:W3CDTF">2022-11-17T07:36:00Z</dcterms:modified>
</cp:coreProperties>
</file>